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3FA" w:rsidRDefault="006823FA" w:rsidP="006823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мИНИСТЕРСТВО образования нОВОСИБИРСКОЙ ОБЛАСТИ </w:t>
      </w:r>
    </w:p>
    <w:p w:rsidR="006823FA" w:rsidRDefault="006823FA" w:rsidP="006823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6823FA" w:rsidRDefault="006823FA" w:rsidP="006823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jc w:val="center"/>
        <w:rPr>
          <w:caps/>
          <w:sz w:val="32"/>
          <w:szCs w:val="32"/>
        </w:rPr>
      </w:pPr>
      <w:r>
        <w:rPr>
          <w:sz w:val="32"/>
          <w:szCs w:val="32"/>
        </w:rPr>
        <w:t xml:space="preserve">Государственное бюджетное профессиональное образовательное учреждение Новосибирской области </w:t>
      </w: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«Венгеровский центр профессионального обучения»</w:t>
      </w: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6823FA" w:rsidRP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  <w:sz w:val="20"/>
          <w:szCs w:val="20"/>
        </w:rPr>
      </w:pPr>
    </w:p>
    <w:p w:rsidR="006823FA" w:rsidRP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caps/>
          <w:sz w:val="22"/>
          <w:szCs w:val="22"/>
        </w:rPr>
      </w:pPr>
    </w:p>
    <w:p w:rsidR="006C16B6" w:rsidRPr="00BD7A80" w:rsidRDefault="006C16B6" w:rsidP="006C16B6">
      <w:pPr>
        <w:tabs>
          <w:tab w:val="left" w:pos="6412"/>
        </w:tabs>
        <w:rPr>
          <w:rFonts w:eastAsia="Times New Roman"/>
          <w:caps/>
          <w:sz w:val="28"/>
          <w:szCs w:val="28"/>
        </w:rPr>
      </w:pPr>
      <w:r w:rsidRPr="00BD7A80">
        <w:rPr>
          <w:rFonts w:eastAsia="Times New Roman"/>
          <w:noProof/>
        </w:rPr>
        <w:t xml:space="preserve">Согласовано                                                      </w:t>
      </w:r>
      <w:r w:rsidRPr="00BD7A80">
        <w:rPr>
          <w:rFonts w:eastAsia="Times New Roman"/>
        </w:rPr>
        <w:t>УТВЕРЖДАЮ:</w:t>
      </w:r>
      <w:r w:rsidRPr="00BD7A80">
        <w:rPr>
          <w:rFonts w:eastAsia="Times New Roman"/>
        </w:rPr>
        <w:tab/>
        <w:t>___________________</w:t>
      </w:r>
      <w:r w:rsidRPr="00BD7A80">
        <w:rPr>
          <w:rFonts w:eastAsia="Times New Roman"/>
          <w:noProof/>
        </w:rPr>
        <w:br/>
        <w:t xml:space="preserve">на заседании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  <w:noProof/>
        </w:rPr>
        <w:t xml:space="preserve">Методической комиссии                              </w:t>
      </w:r>
      <w:r w:rsidRPr="00BD7A80">
        <w:rPr>
          <w:rFonts w:eastAsia="Times New Roman"/>
        </w:rPr>
        <w:t xml:space="preserve"> ГБПОУ НСО  «Венгеровский                           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</w:rPr>
        <w:t xml:space="preserve">                                                                         центр профессионального обучения»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</w:rPr>
        <w:t xml:space="preserve">                                                                         заместитель директора по учебно-      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rFonts w:eastAsia="Times New Roman"/>
        </w:rPr>
        <w:t xml:space="preserve">                                                                          производственной работе </w:t>
      </w:r>
    </w:p>
    <w:p w:rsidR="006C16B6" w:rsidRPr="00BD7A80" w:rsidRDefault="006C16B6" w:rsidP="006C16B6">
      <w:pPr>
        <w:rPr>
          <w:rFonts w:eastAsia="Times New Roman"/>
        </w:rPr>
      </w:pPr>
      <w:r w:rsidRPr="00BD7A80">
        <w:rPr>
          <w:lang w:eastAsia="en-US"/>
        </w:rPr>
        <w:t xml:space="preserve">                                                                                   О.В. </w:t>
      </w:r>
      <w:proofErr w:type="spellStart"/>
      <w:r w:rsidRPr="00BD7A80">
        <w:rPr>
          <w:lang w:eastAsia="en-US"/>
        </w:rPr>
        <w:t>Щербицкая</w:t>
      </w:r>
      <w:proofErr w:type="spellEnd"/>
      <w:r w:rsidRPr="00BD7A80">
        <w:rPr>
          <w:noProof/>
          <w:lang w:eastAsia="en-US"/>
        </w:rPr>
        <w:t xml:space="preserve">                                                                          </w:t>
      </w:r>
    </w:p>
    <w:p w:rsidR="006C16B6" w:rsidRPr="00BD7A80" w:rsidRDefault="006C16B6" w:rsidP="006C16B6">
      <w:pPr>
        <w:rPr>
          <w:rFonts w:eastAsia="Times New Roman"/>
        </w:rPr>
      </w:pPr>
    </w:p>
    <w:p w:rsidR="006C16B6" w:rsidRPr="00BD7A80" w:rsidRDefault="00E31FFA" w:rsidP="006C16B6">
      <w:pPr>
        <w:spacing w:line="480" w:lineRule="auto"/>
        <w:rPr>
          <w:rFonts w:eastAsia="Times New Roman"/>
          <w:noProof/>
        </w:rPr>
      </w:pPr>
      <w:r>
        <w:rPr>
          <w:rFonts w:eastAsia="Times New Roman"/>
          <w:noProof/>
        </w:rPr>
        <w:t>Протокол №___ от «__»_______2023</w:t>
      </w:r>
      <w:r w:rsidR="006C16B6" w:rsidRPr="00BD7A80">
        <w:rPr>
          <w:rFonts w:eastAsia="Times New Roman"/>
          <w:noProof/>
        </w:rPr>
        <w:t xml:space="preserve">г.         «____» </w:t>
      </w:r>
      <w:r w:rsidR="006C16B6" w:rsidRPr="00BD7A80">
        <w:rPr>
          <w:rFonts w:eastAsia="Times New Roman"/>
          <w:noProof/>
          <w:u w:val="single"/>
        </w:rPr>
        <w:t>___________</w:t>
      </w:r>
      <w:r w:rsidR="006C16B6">
        <w:rPr>
          <w:rFonts w:eastAsia="Times New Roman"/>
          <w:noProof/>
        </w:rPr>
        <w:t xml:space="preserve"> </w:t>
      </w:r>
      <w:r>
        <w:rPr>
          <w:rFonts w:eastAsia="Times New Roman"/>
          <w:noProof/>
        </w:rPr>
        <w:t>2023</w:t>
      </w:r>
      <w:r w:rsidR="006C16B6" w:rsidRPr="00BD7A80">
        <w:rPr>
          <w:rFonts w:eastAsia="Times New Roman"/>
          <w:noProof/>
        </w:rPr>
        <w:t>г.</w:t>
      </w:r>
    </w:p>
    <w:p w:rsidR="006C16B6" w:rsidRPr="006D4307" w:rsidRDefault="006823FA" w:rsidP="006C16B6">
      <w:pPr>
        <w:tabs>
          <w:tab w:val="left" w:pos="6412"/>
        </w:tabs>
        <w:rPr>
          <w:rFonts w:eastAsia="Times New Roman"/>
        </w:rPr>
      </w:pPr>
      <w:r>
        <w:rPr>
          <w:noProof/>
        </w:rPr>
        <w:t xml:space="preserve">  </w:t>
      </w:r>
    </w:p>
    <w:p w:rsidR="006823FA" w:rsidRPr="006D4307" w:rsidRDefault="006823FA" w:rsidP="006823FA">
      <w:pPr>
        <w:rPr>
          <w:rFonts w:eastAsia="Times New Roman"/>
        </w:rPr>
      </w:pPr>
    </w:p>
    <w:p w:rsidR="006823FA" w:rsidRDefault="006823FA" w:rsidP="006823FA">
      <w:pPr>
        <w:rPr>
          <w:noProof/>
        </w:rPr>
      </w:pPr>
    </w:p>
    <w:p w:rsidR="006823FA" w:rsidRPr="006823FA" w:rsidRDefault="006823FA" w:rsidP="006823FA">
      <w:pPr>
        <w:spacing w:line="480" w:lineRule="auto"/>
        <w:rPr>
          <w:caps/>
          <w:sz w:val="20"/>
          <w:szCs w:val="20"/>
        </w:rPr>
      </w:pPr>
    </w:p>
    <w:p w:rsidR="006823FA" w:rsidRDefault="006823FA" w:rsidP="006823FA">
      <w:pPr>
        <w:pStyle w:val="a7"/>
        <w:jc w:val="center"/>
      </w:pPr>
    </w:p>
    <w:p w:rsidR="006823FA" w:rsidRPr="006D0BEB" w:rsidRDefault="006823FA" w:rsidP="00E31FFA">
      <w:pPr>
        <w:spacing w:line="276" w:lineRule="auto"/>
        <w:jc w:val="right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823FA" w:rsidRDefault="006823FA" w:rsidP="00E31FFA">
      <w:pPr>
        <w:spacing w:line="276" w:lineRule="auto"/>
        <w:jc w:val="center"/>
        <w:rPr>
          <w:b/>
          <w:sz w:val="28"/>
          <w:szCs w:val="28"/>
        </w:rPr>
      </w:pPr>
      <w:r w:rsidRPr="0050050C">
        <w:rPr>
          <w:b/>
          <w:sz w:val="28"/>
          <w:szCs w:val="28"/>
        </w:rPr>
        <w:t xml:space="preserve">Комплект контрольно-оценочных средств по </w:t>
      </w:r>
      <w:r>
        <w:rPr>
          <w:b/>
          <w:sz w:val="28"/>
          <w:szCs w:val="28"/>
        </w:rPr>
        <w:t>профессиональному модулю</w:t>
      </w:r>
    </w:p>
    <w:p w:rsidR="00E31FFA" w:rsidRPr="005C5CFF" w:rsidRDefault="00E31FFA" w:rsidP="00E31FFA">
      <w:pPr>
        <w:spacing w:line="276" w:lineRule="auto"/>
        <w:jc w:val="center"/>
        <w:rPr>
          <w:b/>
          <w:bCs/>
          <w:sz w:val="28"/>
          <w:szCs w:val="28"/>
        </w:rPr>
      </w:pPr>
      <w:r w:rsidRPr="005C5CFF">
        <w:rPr>
          <w:b/>
          <w:bCs/>
          <w:sz w:val="28"/>
          <w:szCs w:val="28"/>
        </w:rPr>
        <w:t>ПМ.01</w:t>
      </w:r>
      <w:r w:rsidRPr="005C5CFF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«Выполнение работ по ремонту и наладке сельскохозяйственных </w:t>
      </w:r>
      <w:r w:rsidRPr="005C5CFF">
        <w:rPr>
          <w:b/>
          <w:bCs/>
          <w:sz w:val="28"/>
          <w:szCs w:val="28"/>
        </w:rPr>
        <w:t>машин и оборудования»</w:t>
      </w:r>
    </w:p>
    <w:p w:rsidR="006823FA" w:rsidRPr="002D0B17" w:rsidRDefault="006823FA" w:rsidP="00E31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spacing w:line="276" w:lineRule="auto"/>
        <w:jc w:val="center"/>
        <w:rPr>
          <w:caps/>
          <w:sz w:val="28"/>
          <w:szCs w:val="28"/>
        </w:rPr>
      </w:pPr>
      <w:r w:rsidRPr="00D424EE">
        <w:rPr>
          <w:sz w:val="28"/>
          <w:szCs w:val="28"/>
        </w:rPr>
        <w:t xml:space="preserve">по профессии </w:t>
      </w:r>
      <w:r w:rsidR="00E31FFA">
        <w:rPr>
          <w:sz w:val="28"/>
          <w:szCs w:val="28"/>
        </w:rPr>
        <w:t>35.01.27 «Мастер</w:t>
      </w:r>
      <w:r w:rsidRPr="002D0B17">
        <w:rPr>
          <w:sz w:val="28"/>
          <w:szCs w:val="28"/>
        </w:rPr>
        <w:t xml:space="preserve"> сельскохозяйственного производства»</w:t>
      </w:r>
    </w:p>
    <w:p w:rsidR="006823FA" w:rsidRDefault="006823FA" w:rsidP="00E31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N w:val="0"/>
        <w:adjustRightInd w:val="0"/>
        <w:spacing w:line="276" w:lineRule="auto"/>
        <w:jc w:val="center"/>
        <w:rPr>
          <w:caps/>
          <w:sz w:val="28"/>
          <w:szCs w:val="28"/>
        </w:rPr>
      </w:pPr>
    </w:p>
    <w:p w:rsidR="006823FA" w:rsidRPr="00D424EE" w:rsidRDefault="00E31FFA" w:rsidP="00E31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center"/>
        <w:rPr>
          <w:sz w:val="28"/>
          <w:szCs w:val="28"/>
        </w:rPr>
      </w:pPr>
      <w:r>
        <w:rPr>
          <w:sz w:val="28"/>
          <w:szCs w:val="28"/>
        </w:rPr>
        <w:t>срок обучения 1год</w:t>
      </w:r>
      <w:r w:rsidR="006823FA" w:rsidRPr="00F00776">
        <w:rPr>
          <w:sz w:val="28"/>
          <w:szCs w:val="28"/>
        </w:rPr>
        <w:t xml:space="preserve"> 10месяцев</w:t>
      </w:r>
    </w:p>
    <w:p w:rsidR="006823FA" w:rsidRPr="00DC746E" w:rsidRDefault="006823FA" w:rsidP="00E31F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jc w:val="center"/>
        <w:rPr>
          <w:caps/>
          <w:sz w:val="28"/>
          <w:szCs w:val="28"/>
        </w:rPr>
      </w:pPr>
    </w:p>
    <w:p w:rsidR="006823FA" w:rsidRPr="00DC746E" w:rsidRDefault="006823FA" w:rsidP="00E31F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jc w:val="center"/>
      </w:pPr>
    </w:p>
    <w:p w:rsidR="006823FA" w:rsidRPr="00DC746E" w:rsidRDefault="006823FA" w:rsidP="00E31F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jc w:val="center"/>
      </w:pPr>
    </w:p>
    <w:p w:rsidR="006823FA" w:rsidRPr="00DC746E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pStyle w:val="a7"/>
        <w:rPr>
          <w:rFonts w:ascii="Times New Roman" w:hAnsi="Times New Roman"/>
          <w:sz w:val="24"/>
          <w:szCs w:val="24"/>
        </w:rPr>
      </w:pPr>
    </w:p>
    <w:p w:rsidR="006823FA" w:rsidRDefault="006823FA" w:rsidP="006823FA">
      <w:pPr>
        <w:pStyle w:val="a7"/>
        <w:jc w:val="center"/>
        <w:rPr>
          <w:rFonts w:ascii="Times New Roman" w:hAnsi="Times New Roman"/>
        </w:rPr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6823FA" w:rsidRDefault="006823FA" w:rsidP="006823FA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6C16B6" w:rsidRDefault="006C16B6" w:rsidP="006823FA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rFonts w:ascii="Cambria" w:hAnsi="Cambria" w:cs="Cambria"/>
          <w:b/>
          <w:bCs/>
        </w:rPr>
      </w:pPr>
    </w:p>
    <w:p w:rsidR="00FA2799" w:rsidRDefault="00E31FF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>
        <w:rPr>
          <w:rFonts w:ascii="Cambria" w:hAnsi="Cambria" w:cs="Cambria"/>
          <w:b/>
          <w:bCs/>
        </w:rPr>
        <w:t>Венгерово 2023</w:t>
      </w:r>
      <w:r w:rsidR="006823FA">
        <w:rPr>
          <w:rFonts w:ascii="Cambria" w:hAnsi="Cambria" w:cs="Cambria"/>
          <w:b/>
          <w:bCs/>
        </w:rPr>
        <w:t>г.</w:t>
      </w:r>
    </w:p>
    <w:p w:rsidR="00E31FFA" w:rsidRDefault="008E0048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  <w:r w:rsidRPr="005947AD">
        <w:t xml:space="preserve"> </w:t>
      </w:r>
    </w:p>
    <w:p w:rsidR="00E31FFA" w:rsidRDefault="00E31FF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</w:p>
    <w:p w:rsidR="0031756A" w:rsidRDefault="0031756A" w:rsidP="00FA2799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jc w:val="center"/>
      </w:pPr>
    </w:p>
    <w:p w:rsidR="008E0048" w:rsidRPr="00FA2799" w:rsidRDefault="00D50BE1" w:rsidP="00D50BE1">
      <w:pPr>
        <w:widowControl w:val="0"/>
        <w:tabs>
          <w:tab w:val="left" w:pos="4080"/>
          <w:tab w:val="left" w:pos="4140"/>
          <w:tab w:val="center" w:pos="5315"/>
        </w:tabs>
        <w:suppressAutoHyphens/>
        <w:autoSpaceDE w:val="0"/>
        <w:autoSpaceDN w:val="0"/>
        <w:adjustRightInd w:val="0"/>
        <w:rPr>
          <w:caps/>
          <w:sz w:val="28"/>
          <w:szCs w:val="28"/>
        </w:rPr>
      </w:pPr>
      <w:r>
        <w:t>КОС для текущего контроля</w:t>
      </w:r>
      <w:r w:rsidR="008E0048" w:rsidRPr="005947AD">
        <w:t xml:space="preserve"> разработаны на основе федерального государственного образовательного стандарта (ФГОС) среднего профессионального образован</w:t>
      </w:r>
      <w:r w:rsidR="00FA2799">
        <w:t xml:space="preserve">ия (СПО)  по профессии </w:t>
      </w:r>
      <w:r w:rsidR="00E31FFA">
        <w:rPr>
          <w:b/>
        </w:rPr>
        <w:t>35.01.27 «Мастер</w:t>
      </w:r>
      <w:r w:rsidR="008E0048" w:rsidRPr="00FA2799">
        <w:rPr>
          <w:b/>
        </w:rPr>
        <w:t xml:space="preserve"> сельскохозяйственного производства».</w:t>
      </w:r>
      <w:r w:rsidR="008E0048" w:rsidRPr="005947AD">
        <w:t xml:space="preserve"> </w:t>
      </w:r>
    </w:p>
    <w:p w:rsidR="00FA2799" w:rsidRDefault="00FA2799" w:rsidP="00D50BE1">
      <w:pPr>
        <w:widowControl w:val="0"/>
        <w:suppressAutoHyphens/>
        <w:autoSpaceDE w:val="0"/>
        <w:autoSpaceDN w:val="0"/>
        <w:adjustRightInd w:val="0"/>
        <w:ind w:left="3828" w:hanging="4112"/>
        <w:rPr>
          <w:b/>
          <w:bCs/>
        </w:rPr>
      </w:pPr>
    </w:p>
    <w:p w:rsidR="00FA2799" w:rsidRPr="00FA2799" w:rsidRDefault="00FA2799" w:rsidP="00D50BE1">
      <w:pPr>
        <w:widowControl w:val="0"/>
        <w:suppressAutoHyphens/>
        <w:autoSpaceDE w:val="0"/>
        <w:autoSpaceDN w:val="0"/>
        <w:adjustRightInd w:val="0"/>
        <w:ind w:left="3828" w:hanging="4112"/>
      </w:pPr>
      <w:r w:rsidRPr="00FA2799">
        <w:rPr>
          <w:b/>
          <w:bCs/>
        </w:rPr>
        <w:t xml:space="preserve">Организация-разработчик: </w:t>
      </w:r>
      <w:r w:rsidRPr="00FA2799">
        <w:t>государственное бюджетное профессиональное образовательное учреждение Новосибирской области  «Венгеровский  центр профессионального обучения».</w:t>
      </w:r>
    </w:p>
    <w:p w:rsidR="008E0048" w:rsidRPr="00FA2799" w:rsidRDefault="008E0048" w:rsidP="00D50BE1"/>
    <w:p w:rsidR="008E0048" w:rsidRPr="005947AD" w:rsidRDefault="008E0048" w:rsidP="00D50BE1"/>
    <w:p w:rsidR="008E0048" w:rsidRPr="005947AD" w:rsidRDefault="008E0048" w:rsidP="00D50BE1"/>
    <w:p w:rsidR="00FA2799" w:rsidRPr="00FA2799" w:rsidRDefault="00FA2799" w:rsidP="00D50BE1">
      <w:pPr>
        <w:pStyle w:val="af6"/>
        <w:widowControl w:val="0"/>
        <w:rPr>
          <w:b/>
          <w:bCs/>
        </w:rPr>
      </w:pPr>
      <w:r w:rsidRPr="00FA2799">
        <w:rPr>
          <w:b/>
          <w:bCs/>
        </w:rPr>
        <w:t xml:space="preserve">Разработчик: </w:t>
      </w:r>
    </w:p>
    <w:p w:rsidR="00871F82" w:rsidRDefault="00FA2799" w:rsidP="00D50BE1">
      <w:pPr>
        <w:pStyle w:val="af6"/>
        <w:widowControl w:val="0"/>
      </w:pPr>
      <w:r w:rsidRPr="00FA2799">
        <w:t>1.Коршунов А</w:t>
      </w:r>
      <w:r w:rsidR="00871F82">
        <w:t xml:space="preserve">лександр </w:t>
      </w:r>
      <w:r w:rsidRPr="00FA2799">
        <w:t>Г</w:t>
      </w:r>
      <w:r w:rsidR="00871F82">
        <w:t>еннадьевич</w:t>
      </w:r>
      <w:r w:rsidRPr="00FA2799">
        <w:t>, преподаватель</w:t>
      </w:r>
    </w:p>
    <w:p w:rsidR="00FA2799" w:rsidRDefault="005C7EAF" w:rsidP="00D50BE1">
      <w:pPr>
        <w:pStyle w:val="af6"/>
        <w:widowControl w:val="0"/>
      </w:pPr>
      <w:r>
        <w:t xml:space="preserve">2. </w:t>
      </w:r>
      <w:proofErr w:type="spellStart"/>
      <w:r>
        <w:t>Мазнев</w:t>
      </w:r>
      <w:proofErr w:type="spellEnd"/>
      <w:r>
        <w:t xml:space="preserve"> Борис Викторович</w:t>
      </w:r>
    </w:p>
    <w:p w:rsidR="00871F82" w:rsidRPr="00871F82" w:rsidRDefault="00871F82" w:rsidP="00D50BE1">
      <w:pPr>
        <w:pStyle w:val="af6"/>
        <w:widowControl w:val="0"/>
        <w:rPr>
          <w:caps/>
        </w:rPr>
      </w:pPr>
      <w:r>
        <w:t xml:space="preserve">3. </w:t>
      </w:r>
      <w:proofErr w:type="spellStart"/>
      <w:r>
        <w:t>Пентюков</w:t>
      </w:r>
      <w:proofErr w:type="spellEnd"/>
      <w:r>
        <w:t xml:space="preserve"> Николай Владимирович, мастер п/о</w:t>
      </w:r>
    </w:p>
    <w:p w:rsidR="008E0048" w:rsidRPr="005947AD" w:rsidRDefault="008E0048" w:rsidP="00D50BE1"/>
    <w:p w:rsidR="008E0048" w:rsidRPr="005947AD" w:rsidRDefault="008E0048" w:rsidP="00D50BE1">
      <w:pPr>
        <w:pStyle w:val="1"/>
      </w:pPr>
      <w:r w:rsidRPr="005947AD">
        <w:br w:type="page"/>
      </w:r>
    </w:p>
    <w:p w:rsidR="00C87DF7" w:rsidRDefault="00C87DF7" w:rsidP="00C87DF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>
        <w:rPr>
          <w:color w:val="FF0000"/>
          <w:sz w:val="28"/>
          <w:szCs w:val="28"/>
        </w:rPr>
        <w:lastRenderedPageBreak/>
        <w:t xml:space="preserve">                                        </w:t>
      </w:r>
      <w:r>
        <w:rPr>
          <w:sz w:val="28"/>
          <w:szCs w:val="28"/>
        </w:rPr>
        <w:t>СОДЕРЖАНИЕ</w:t>
      </w:r>
    </w:p>
    <w:p w:rsidR="0013799D" w:rsidRDefault="0013799D" w:rsidP="0013799D">
      <w:pPr>
        <w:pStyle w:val="1"/>
        <w:rPr>
          <w:b w:val="0"/>
          <w:sz w:val="24"/>
          <w:szCs w:val="24"/>
        </w:rPr>
      </w:pPr>
      <w:r w:rsidRPr="0013799D">
        <w:rPr>
          <w:b w:val="0"/>
          <w:sz w:val="24"/>
          <w:szCs w:val="24"/>
        </w:rPr>
        <w:t>1. Паспорт комплекта контрольно-оценочных средств</w:t>
      </w:r>
      <w:r>
        <w:rPr>
          <w:b w:val="0"/>
          <w:sz w:val="24"/>
          <w:szCs w:val="24"/>
        </w:rPr>
        <w:t xml:space="preserve">………………………………………4   </w:t>
      </w:r>
    </w:p>
    <w:p w:rsidR="0013799D" w:rsidRDefault="0013799D" w:rsidP="0013799D">
      <w:pPr>
        <w:pStyle w:val="1"/>
        <w:rPr>
          <w:b w:val="0"/>
          <w:sz w:val="24"/>
          <w:szCs w:val="24"/>
        </w:rPr>
      </w:pPr>
      <w:r w:rsidRPr="0013799D">
        <w:rPr>
          <w:b w:val="0"/>
          <w:sz w:val="24"/>
          <w:szCs w:val="24"/>
        </w:rPr>
        <w:t>2. Комплект материалов для контроля и оценки освоения умений и усвоения знаний по междисциплинарному курсу</w:t>
      </w:r>
      <w:r w:rsidR="00CE420E">
        <w:rPr>
          <w:b w:val="0"/>
          <w:sz w:val="24"/>
          <w:szCs w:val="24"/>
        </w:rPr>
        <w:t>…………………………………………………………………...11</w:t>
      </w:r>
    </w:p>
    <w:p w:rsidR="0013799D" w:rsidRDefault="0013799D" w:rsidP="0013799D">
      <w:r w:rsidRPr="0013799D">
        <w:t>2.1. Задания для оценки освоения умений и усвоения знаний</w:t>
      </w:r>
      <w:r>
        <w:t>………………………………</w:t>
      </w:r>
      <w:r w:rsidR="00CE420E">
        <w:t>11</w:t>
      </w:r>
    </w:p>
    <w:p w:rsidR="00CE420E" w:rsidRDefault="00CE420E" w:rsidP="0013799D"/>
    <w:p w:rsid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  <w:r w:rsidRPr="00CE420E">
        <w:rPr>
          <w:sz w:val="28"/>
          <w:szCs w:val="28"/>
        </w:rPr>
        <w:t>2.1.1. Раздел 1.</w:t>
      </w:r>
      <w:r w:rsidRPr="00CE420E">
        <w:rPr>
          <w:spacing w:val="-1"/>
          <w:sz w:val="28"/>
          <w:szCs w:val="28"/>
        </w:rPr>
        <w:t xml:space="preserve"> Устройство</w:t>
      </w:r>
      <w:r w:rsidRPr="00CE420E">
        <w:rPr>
          <w:sz w:val="28"/>
          <w:szCs w:val="28"/>
        </w:rPr>
        <w:t xml:space="preserve"> и</w:t>
      </w:r>
      <w:r w:rsidRPr="00CE420E">
        <w:rPr>
          <w:spacing w:val="1"/>
          <w:sz w:val="28"/>
          <w:szCs w:val="28"/>
        </w:rPr>
        <w:t xml:space="preserve"> </w:t>
      </w:r>
      <w:r w:rsidRPr="00CE420E">
        <w:rPr>
          <w:spacing w:val="-1"/>
          <w:sz w:val="28"/>
          <w:szCs w:val="28"/>
        </w:rPr>
        <w:t>техническое</w:t>
      </w:r>
      <w:r w:rsidRPr="00CE420E">
        <w:rPr>
          <w:spacing w:val="-3"/>
          <w:sz w:val="28"/>
          <w:szCs w:val="28"/>
        </w:rPr>
        <w:t xml:space="preserve"> </w:t>
      </w:r>
      <w:r w:rsidRPr="00CE420E">
        <w:rPr>
          <w:sz w:val="28"/>
          <w:szCs w:val="28"/>
        </w:rPr>
        <w:t>обслуживание</w:t>
      </w:r>
      <w:r w:rsidRPr="00CE420E">
        <w:rPr>
          <w:spacing w:val="8"/>
          <w:sz w:val="28"/>
          <w:szCs w:val="28"/>
        </w:rPr>
        <w:t xml:space="preserve"> </w:t>
      </w:r>
      <w:r w:rsidRPr="00CE420E">
        <w:rPr>
          <w:spacing w:val="-1"/>
          <w:sz w:val="28"/>
          <w:szCs w:val="28"/>
        </w:rPr>
        <w:t>тракторов</w:t>
      </w:r>
      <w:r>
        <w:rPr>
          <w:spacing w:val="-1"/>
          <w:sz w:val="28"/>
          <w:szCs w:val="28"/>
        </w:rPr>
        <w:t>………...11</w:t>
      </w:r>
    </w:p>
    <w:p w:rsid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</w:p>
    <w:p w:rsid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  <w:r w:rsidRPr="00CE420E">
        <w:rPr>
          <w:spacing w:val="-1"/>
          <w:sz w:val="28"/>
          <w:szCs w:val="28"/>
        </w:rPr>
        <w:t>2.1.2.</w:t>
      </w:r>
      <w:r w:rsidRPr="00CE420E">
        <w:rPr>
          <w:sz w:val="28"/>
          <w:szCs w:val="28"/>
        </w:rPr>
        <w:t xml:space="preserve"> Раздел 2.</w:t>
      </w:r>
      <w:r w:rsidRPr="00CE420E">
        <w:rPr>
          <w:spacing w:val="-1"/>
          <w:sz w:val="28"/>
          <w:szCs w:val="28"/>
        </w:rPr>
        <w:t xml:space="preserve"> Устройство</w:t>
      </w:r>
      <w:r w:rsidRPr="00CE420E">
        <w:rPr>
          <w:sz w:val="28"/>
          <w:szCs w:val="28"/>
        </w:rPr>
        <w:t xml:space="preserve"> </w:t>
      </w:r>
      <w:r w:rsidRPr="00CE420E">
        <w:rPr>
          <w:spacing w:val="-1"/>
          <w:sz w:val="28"/>
          <w:szCs w:val="28"/>
        </w:rPr>
        <w:t>сельскохозяйственных</w:t>
      </w:r>
      <w:r w:rsidRPr="00CE420E">
        <w:rPr>
          <w:sz w:val="28"/>
          <w:szCs w:val="28"/>
        </w:rPr>
        <w:t xml:space="preserve"> </w:t>
      </w:r>
      <w:r w:rsidRPr="00CE420E">
        <w:rPr>
          <w:spacing w:val="-1"/>
          <w:sz w:val="28"/>
          <w:szCs w:val="28"/>
        </w:rPr>
        <w:t>машин</w:t>
      </w:r>
      <w:r w:rsidR="001C1AD4">
        <w:rPr>
          <w:spacing w:val="-1"/>
          <w:sz w:val="28"/>
          <w:szCs w:val="28"/>
        </w:rPr>
        <w:t>…………………...28</w:t>
      </w:r>
    </w:p>
    <w:p w:rsidR="00CE420E" w:rsidRP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z w:val="28"/>
          <w:szCs w:val="28"/>
        </w:rPr>
      </w:pPr>
      <w:r w:rsidRPr="00CE420E">
        <w:rPr>
          <w:spacing w:val="-1"/>
          <w:sz w:val="28"/>
          <w:szCs w:val="28"/>
        </w:rPr>
        <w:t xml:space="preserve"> </w:t>
      </w:r>
      <w:r w:rsidRPr="00CE420E">
        <w:rPr>
          <w:sz w:val="28"/>
          <w:szCs w:val="28"/>
        </w:rPr>
        <w:t xml:space="preserve"> </w:t>
      </w:r>
    </w:p>
    <w:p w:rsidR="00CE420E" w:rsidRP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z w:val="28"/>
          <w:szCs w:val="28"/>
        </w:rPr>
      </w:pPr>
      <w:r w:rsidRPr="00CE420E">
        <w:rPr>
          <w:sz w:val="28"/>
          <w:szCs w:val="28"/>
        </w:rPr>
        <w:t xml:space="preserve">2.1.3. </w:t>
      </w:r>
      <w:r w:rsidRPr="00CE420E">
        <w:rPr>
          <w:spacing w:val="-1"/>
          <w:sz w:val="28"/>
          <w:szCs w:val="28"/>
        </w:rPr>
        <w:t>Раздел 3. Технология технического обслуживания и проведение ремонта сельскохозяйственных машин</w:t>
      </w:r>
      <w:r w:rsidR="001C1AD4">
        <w:rPr>
          <w:spacing w:val="-1"/>
          <w:sz w:val="28"/>
          <w:szCs w:val="28"/>
        </w:rPr>
        <w:t>…………………………………………………..45</w:t>
      </w:r>
    </w:p>
    <w:p w:rsidR="00CE420E" w:rsidRPr="00CE420E" w:rsidRDefault="00CE420E" w:rsidP="00CE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spacing w:val="-1"/>
          <w:sz w:val="28"/>
          <w:szCs w:val="28"/>
        </w:rPr>
      </w:pPr>
    </w:p>
    <w:p w:rsidR="00B444A2" w:rsidRDefault="00B444A2" w:rsidP="0013799D">
      <w:r>
        <w:t xml:space="preserve">2.2. </w:t>
      </w:r>
      <w:r>
        <w:rPr>
          <w:rFonts w:eastAsia="Times New Roman"/>
        </w:rPr>
        <w:t>Критерии оценки…………………………………………………………………………</w:t>
      </w:r>
      <w:r w:rsidR="00CE420E">
        <w:rPr>
          <w:rFonts w:eastAsia="Times New Roman"/>
        </w:rPr>
        <w:t>.</w:t>
      </w:r>
      <w:r w:rsidR="000E3ED2">
        <w:rPr>
          <w:rFonts w:eastAsia="Times New Roman"/>
        </w:rPr>
        <w:t>.</w:t>
      </w:r>
      <w:r w:rsidR="001C1AD4">
        <w:rPr>
          <w:rFonts w:eastAsia="Times New Roman"/>
        </w:rPr>
        <w:t>75</w:t>
      </w:r>
    </w:p>
    <w:p w:rsidR="0013799D" w:rsidRPr="0013799D" w:rsidRDefault="0013799D" w:rsidP="0013799D"/>
    <w:p w:rsidR="0013799D" w:rsidRDefault="0013799D" w:rsidP="0013799D">
      <w:pPr>
        <w:shd w:val="clear" w:color="auto" w:fill="FFFFFF"/>
        <w:spacing w:line="294" w:lineRule="atLeast"/>
        <w:rPr>
          <w:rFonts w:eastAsia="Times New Roman"/>
          <w:bCs/>
          <w:color w:val="000000"/>
        </w:rPr>
      </w:pPr>
      <w:r>
        <w:rPr>
          <w:rFonts w:eastAsia="Times New Roman"/>
          <w:bCs/>
          <w:color w:val="000000"/>
        </w:rPr>
        <w:t>3. Оценка по учебной (или) производ</w:t>
      </w:r>
      <w:r w:rsidR="00B444A2">
        <w:rPr>
          <w:rFonts w:eastAsia="Times New Roman"/>
          <w:bCs/>
          <w:color w:val="000000"/>
        </w:rPr>
        <w:t>ственной практике………………………………….</w:t>
      </w:r>
      <w:r w:rsidR="00CE420E">
        <w:rPr>
          <w:rFonts w:eastAsia="Times New Roman"/>
          <w:bCs/>
          <w:color w:val="000000"/>
        </w:rPr>
        <w:t>.</w:t>
      </w:r>
      <w:r w:rsidR="000E3ED2">
        <w:rPr>
          <w:rFonts w:eastAsia="Times New Roman"/>
          <w:bCs/>
          <w:color w:val="000000"/>
        </w:rPr>
        <w:t>.</w:t>
      </w:r>
      <w:r w:rsidR="001C1AD4">
        <w:rPr>
          <w:rFonts w:eastAsia="Times New Roman"/>
          <w:bCs/>
          <w:color w:val="000000"/>
        </w:rPr>
        <w:t>76</w:t>
      </w:r>
    </w:p>
    <w:p w:rsidR="00CE3994" w:rsidRPr="00CE3994" w:rsidRDefault="00CE3994" w:rsidP="0013799D">
      <w:pPr>
        <w:shd w:val="clear" w:color="auto" w:fill="FFFFFF"/>
        <w:spacing w:line="294" w:lineRule="atLeast"/>
        <w:rPr>
          <w:rFonts w:eastAsia="Times New Roman"/>
          <w:color w:val="000000"/>
        </w:rPr>
      </w:pPr>
    </w:p>
    <w:p w:rsidR="00CE3994" w:rsidRPr="00CE3994" w:rsidRDefault="00CE3994" w:rsidP="00CE3994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</w:rPr>
      </w:pPr>
      <w:r w:rsidRPr="00CE3994">
        <w:rPr>
          <w:rFonts w:eastAsia="Times New Roman"/>
          <w:bCs/>
          <w:color w:val="000000"/>
        </w:rPr>
        <w:t xml:space="preserve">4. Литература </w:t>
      </w:r>
      <w:r w:rsidR="00B444A2">
        <w:rPr>
          <w:rFonts w:eastAsia="Times New Roman"/>
          <w:bCs/>
          <w:color w:val="000000"/>
        </w:rPr>
        <w:t>………………………………………………………………………………….</w:t>
      </w:r>
      <w:r w:rsidR="00CE420E">
        <w:rPr>
          <w:rFonts w:eastAsia="Times New Roman"/>
          <w:bCs/>
          <w:color w:val="000000"/>
        </w:rPr>
        <w:t>.</w:t>
      </w:r>
      <w:r w:rsidR="00725615">
        <w:rPr>
          <w:rFonts w:eastAsia="Times New Roman"/>
          <w:bCs/>
          <w:color w:val="000000"/>
        </w:rPr>
        <w:t>101</w:t>
      </w:r>
    </w:p>
    <w:p w:rsidR="0013799D" w:rsidRPr="0013799D" w:rsidRDefault="0013799D" w:rsidP="0013799D">
      <w:pPr>
        <w:pStyle w:val="1"/>
        <w:rPr>
          <w:b w:val="0"/>
          <w:sz w:val="24"/>
          <w:szCs w:val="24"/>
        </w:rPr>
      </w:pPr>
    </w:p>
    <w:p w:rsidR="0013799D" w:rsidRDefault="0013799D" w:rsidP="0013799D">
      <w:pPr>
        <w:pStyle w:val="1"/>
        <w:rPr>
          <w:b w:val="0"/>
          <w:sz w:val="28"/>
          <w:szCs w:val="28"/>
        </w:rPr>
      </w:pPr>
      <w:r>
        <w:rPr>
          <w:b w:val="0"/>
          <w:sz w:val="24"/>
          <w:szCs w:val="24"/>
        </w:rPr>
        <w:t xml:space="preserve"> </w:t>
      </w:r>
    </w:p>
    <w:p w:rsidR="00C87DF7" w:rsidRDefault="00C87DF7" w:rsidP="00C87DF7">
      <w:pPr>
        <w:spacing w:line="360" w:lineRule="auto"/>
        <w:jc w:val="both"/>
        <w:rPr>
          <w:b/>
          <w:sz w:val="28"/>
          <w:szCs w:val="28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Pr="00C87DF7" w:rsidRDefault="00C87DF7" w:rsidP="00C87DF7">
      <w:pPr>
        <w:pStyle w:val="1"/>
        <w:rPr>
          <w:b w:val="0"/>
          <w:sz w:val="24"/>
          <w:szCs w:val="24"/>
        </w:rPr>
      </w:pPr>
    </w:p>
    <w:p w:rsidR="00C87DF7" w:rsidRPr="00C87DF7" w:rsidRDefault="00C87DF7" w:rsidP="00C87DF7">
      <w:pPr>
        <w:pStyle w:val="1"/>
        <w:rPr>
          <w:b w:val="0"/>
          <w:sz w:val="24"/>
          <w:szCs w:val="24"/>
        </w:rPr>
      </w:pPr>
    </w:p>
    <w:p w:rsidR="00C87DF7" w:rsidRDefault="00C87DF7" w:rsidP="00C87DF7">
      <w:pPr>
        <w:pStyle w:val="1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C87DF7" w:rsidRDefault="00C87DF7" w:rsidP="00C87DF7">
      <w:pPr>
        <w:pStyle w:val="1"/>
        <w:jc w:val="center"/>
        <w:rPr>
          <w:sz w:val="32"/>
          <w:szCs w:val="32"/>
        </w:rPr>
      </w:pPr>
    </w:p>
    <w:p w:rsidR="008E0048" w:rsidRPr="00EF71CD" w:rsidRDefault="00FA2799" w:rsidP="00C87DF7">
      <w:pPr>
        <w:pStyle w:val="1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1. </w:t>
      </w:r>
      <w:r w:rsidR="008E0048" w:rsidRPr="00EF71CD">
        <w:rPr>
          <w:sz w:val="32"/>
          <w:szCs w:val="32"/>
        </w:rPr>
        <w:t>Паспорт комплекта контрольно-оценочных средств</w:t>
      </w:r>
    </w:p>
    <w:p w:rsidR="008E0048" w:rsidRPr="005947AD" w:rsidRDefault="008E0048" w:rsidP="008E0048"/>
    <w:p w:rsidR="008E0048" w:rsidRPr="005947AD" w:rsidRDefault="008E0048" w:rsidP="008E0048">
      <w:r w:rsidRPr="005947AD">
        <w:t xml:space="preserve">Паспорт содержит информацию о комплекте контрольно-оценочных средств. Он может использоваться как самостоятельный документ и в составе комплекта контрольно-оценочных средств. Паспорт помогает сориентироваться в выборе того или иного комплекта, в </w:t>
      </w:r>
      <w:proofErr w:type="spellStart"/>
      <w:r w:rsidRPr="005947AD">
        <w:t>т.ч</w:t>
      </w:r>
      <w:proofErr w:type="spellEnd"/>
      <w:r w:rsidRPr="005947AD">
        <w:t>. оценить его полноту (наличие материалов для проведения экзамена (квалификационного), аттестации по междисциплинарному(</w:t>
      </w:r>
      <w:proofErr w:type="spellStart"/>
      <w:r w:rsidRPr="005947AD">
        <w:t>ым</w:t>
      </w:r>
      <w:proofErr w:type="spellEnd"/>
      <w:r w:rsidRPr="005947AD">
        <w:t xml:space="preserve">) курсам(у), учебной и производственной практике, текущего контроля), используемые показатели оценки, формы и методы контроля и оценки, необходимое материально-техническое обеспечение контрольно-оценочных мероприятий и </w:t>
      </w:r>
      <w:proofErr w:type="spellStart"/>
      <w:r w:rsidRPr="005947AD">
        <w:t>т.д</w:t>
      </w:r>
      <w:proofErr w:type="spellEnd"/>
      <w:r w:rsidRPr="005947AD">
        <w:t xml:space="preserve">). Паспорт может размещаться в базах данных контрольно-оценочных средств, в </w:t>
      </w:r>
      <w:proofErr w:type="spellStart"/>
      <w:r w:rsidRPr="005947AD">
        <w:t>т.ч</w:t>
      </w:r>
      <w:proofErr w:type="spellEnd"/>
      <w:r w:rsidRPr="005947AD">
        <w:t>. в открытых. Кроме этого он играет роль «путеводителя по комплекту».</w:t>
      </w:r>
    </w:p>
    <w:p w:rsidR="008E0048" w:rsidRPr="005947AD" w:rsidRDefault="008E0048" w:rsidP="008E0048">
      <w:pPr>
        <w:pStyle w:val="2"/>
      </w:pPr>
    </w:p>
    <w:p w:rsidR="008E0048" w:rsidRPr="00EF71CD" w:rsidRDefault="008E0048" w:rsidP="008E0048">
      <w:pPr>
        <w:pStyle w:val="2"/>
        <w:rPr>
          <w:color w:val="000000" w:themeColor="text1"/>
        </w:rPr>
      </w:pPr>
      <w:bookmarkStart w:id="0" w:name="_Toc316860036"/>
      <w:r w:rsidRPr="00EF71CD">
        <w:rPr>
          <w:color w:val="000000" w:themeColor="text1"/>
        </w:rPr>
        <w:t>1.1. Область применения</w:t>
      </w:r>
      <w:bookmarkEnd w:id="0"/>
    </w:p>
    <w:p w:rsidR="008E0048" w:rsidRPr="005947AD" w:rsidRDefault="008E0048" w:rsidP="008E0048">
      <w:pPr>
        <w:rPr>
          <w:sz w:val="20"/>
          <w:szCs w:val="20"/>
          <w:lang w:eastAsia="en-US"/>
        </w:rPr>
      </w:pPr>
      <w:r w:rsidRPr="005947AD">
        <w:t xml:space="preserve">Комплект контрольно-оценочных средств (далее </w:t>
      </w:r>
      <w:r w:rsidRPr="005947AD">
        <w:rPr>
          <w:u w:val="single"/>
        </w:rPr>
        <w:t>КОС)</w:t>
      </w:r>
      <w:r w:rsidRPr="005947AD">
        <w:t xml:space="preserve"> предназначен для </w:t>
      </w:r>
      <w:r w:rsidRPr="005947AD">
        <w:rPr>
          <w:u w:val="single"/>
        </w:rPr>
        <w:t>проверки результатов освоения</w:t>
      </w:r>
      <w:r w:rsidR="00FA2799">
        <w:t xml:space="preserve"> </w:t>
      </w:r>
      <w:r w:rsidRPr="005947AD">
        <w:rPr>
          <w:bCs/>
        </w:rPr>
        <w:t>«</w:t>
      </w:r>
      <w:r w:rsidR="00D50BE1">
        <w:t>МДК 01.01. Технология выполнение работ по ремонту и наладке</w:t>
      </w:r>
      <w:r w:rsidRPr="005947AD">
        <w:t xml:space="preserve"> сельскохозяйственных машин и обо</w:t>
      </w:r>
      <w:r w:rsidR="00FA2799">
        <w:t>рудования»</w:t>
      </w:r>
      <w:r w:rsidRPr="005947AD">
        <w:t>, в части овладения видом профессиональной деятельности (ВПД):</w:t>
      </w:r>
      <w:r w:rsidRPr="005947AD">
        <w:rPr>
          <w:i/>
          <w:iCs/>
          <w:sz w:val="20"/>
          <w:szCs w:val="20"/>
          <w:lang w:eastAsia="en-US"/>
        </w:rPr>
        <w:t xml:space="preserve"> </w:t>
      </w:r>
      <w:r w:rsidRPr="005947AD">
        <w:rPr>
          <w:lang w:eastAsia="en-US"/>
        </w:rPr>
        <w:t>в</w:t>
      </w:r>
      <w:r w:rsidR="00D50BE1">
        <w:rPr>
          <w:lang w:eastAsia="en-US"/>
        </w:rPr>
        <w:t>ыполнение работ по ремонту и наладке</w:t>
      </w:r>
      <w:r w:rsidRPr="005947AD">
        <w:rPr>
          <w:lang w:eastAsia="en-US"/>
        </w:rPr>
        <w:t xml:space="preserve"> сельскохозяйственных машин и оборудования.</w:t>
      </w:r>
    </w:p>
    <w:p w:rsidR="008E0048" w:rsidRPr="005947AD" w:rsidRDefault="008E0048" w:rsidP="008E00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tLeast"/>
      </w:pPr>
    </w:p>
    <w:p w:rsidR="008E0048" w:rsidRPr="005947AD" w:rsidRDefault="008E0048" w:rsidP="008E0048">
      <w:pPr>
        <w:pStyle w:val="af"/>
        <w:rPr>
          <w:sz w:val="24"/>
          <w:szCs w:val="24"/>
        </w:rPr>
      </w:pPr>
      <w:r w:rsidRPr="005947AD">
        <w:rPr>
          <w:sz w:val="24"/>
          <w:szCs w:val="24"/>
        </w:rPr>
        <w:t>Формой текущего к</w:t>
      </w:r>
      <w:r w:rsidR="00CE420E">
        <w:rPr>
          <w:sz w:val="24"/>
          <w:szCs w:val="24"/>
        </w:rPr>
        <w:t xml:space="preserve">онтроля по дисциплине является </w:t>
      </w:r>
      <w:r w:rsidRPr="005947AD">
        <w:rPr>
          <w:sz w:val="24"/>
          <w:szCs w:val="24"/>
        </w:rPr>
        <w:t>тестирование</w:t>
      </w:r>
      <w:proofErr w:type="gramStart"/>
      <w:r w:rsidRPr="005947AD">
        <w:rPr>
          <w:sz w:val="24"/>
          <w:szCs w:val="24"/>
        </w:rPr>
        <w:t xml:space="preserve"> .</w:t>
      </w:r>
      <w:proofErr w:type="gramEnd"/>
    </w:p>
    <w:p w:rsidR="008E0048" w:rsidRDefault="008E0048" w:rsidP="008E0048">
      <w:r w:rsidRPr="005947AD">
        <w:t xml:space="preserve">Итогом этого тестирования </w:t>
      </w:r>
      <w:proofErr w:type="gramStart"/>
      <w:r w:rsidRPr="005947AD">
        <w:t>является оценка индивидуальных образовательных достижений  производится</w:t>
      </w:r>
      <w:proofErr w:type="gramEnd"/>
      <w:r w:rsidRPr="005947AD">
        <w:t xml:space="preserve"> в соответствии с универсальной шкалой (таблица). </w:t>
      </w:r>
    </w:p>
    <w:p w:rsidR="005B46C8" w:rsidRPr="005947AD" w:rsidRDefault="005B46C8" w:rsidP="008E0048"/>
    <w:p w:rsidR="008E0048" w:rsidRPr="005947AD" w:rsidRDefault="008E0048" w:rsidP="008E0048"/>
    <w:tbl>
      <w:tblPr>
        <w:tblW w:w="9245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3828"/>
        <w:gridCol w:w="2318"/>
        <w:gridCol w:w="3099"/>
      </w:tblGrid>
      <w:tr w:rsidR="008E0048" w:rsidRPr="005947AD" w:rsidTr="006823FA">
        <w:trPr>
          <w:trHeight w:val="20"/>
        </w:trPr>
        <w:tc>
          <w:tcPr>
            <w:tcW w:w="3828" w:type="dxa"/>
            <w:vMerge w:val="restart"/>
            <w:tcBorders>
              <w:top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Процент результативности (правильных ответов)</w:t>
            </w:r>
          </w:p>
        </w:tc>
        <w:tc>
          <w:tcPr>
            <w:tcW w:w="5417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8E0048" w:rsidRPr="005947AD" w:rsidRDefault="008E0048" w:rsidP="006823FA">
            <w:r w:rsidRPr="005947AD">
              <w:t>Качественная оценка индивидуальных образовательных достижений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vMerge/>
            <w:tcBorders>
              <w:top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E0048" w:rsidRPr="005947AD" w:rsidRDefault="008E0048" w:rsidP="006823FA"/>
        </w:tc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8E0048" w:rsidRPr="005947AD" w:rsidRDefault="008E0048" w:rsidP="006823FA">
            <w:r w:rsidRPr="005947AD">
              <w:t>балл (отметка)</w:t>
            </w:r>
          </w:p>
        </w:tc>
        <w:tc>
          <w:tcPr>
            <w:tcW w:w="3099" w:type="dxa"/>
            <w:tcBorders>
              <w:top w:val="single" w:sz="6" w:space="0" w:color="auto"/>
              <w:left w:val="single" w:sz="6" w:space="0" w:color="auto"/>
              <w:bottom w:val="single" w:sz="8" w:space="0" w:color="auto"/>
            </w:tcBorders>
            <w:vAlign w:val="center"/>
          </w:tcPr>
          <w:p w:rsidR="008E0048" w:rsidRPr="005947AD" w:rsidRDefault="008E0048" w:rsidP="006823FA">
            <w:r w:rsidRPr="005947AD">
              <w:t>вербальный аналог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tcBorders>
              <w:top w:val="single" w:sz="8" w:space="0" w:color="auto"/>
            </w:tcBorders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90 ÷ 100</w:t>
            </w:r>
          </w:p>
        </w:tc>
        <w:tc>
          <w:tcPr>
            <w:tcW w:w="2318" w:type="dxa"/>
            <w:tcBorders>
              <w:top w:val="single" w:sz="8" w:space="0" w:color="auto"/>
            </w:tcBorders>
            <w:vAlign w:val="center"/>
          </w:tcPr>
          <w:p w:rsidR="008E0048" w:rsidRPr="005947AD" w:rsidRDefault="008E0048" w:rsidP="006823FA">
            <w:r w:rsidRPr="005947AD">
              <w:t>5</w:t>
            </w:r>
          </w:p>
        </w:tc>
        <w:tc>
          <w:tcPr>
            <w:tcW w:w="3099" w:type="dxa"/>
            <w:tcBorders>
              <w:top w:val="single" w:sz="8" w:space="0" w:color="auto"/>
            </w:tcBorders>
          </w:tcPr>
          <w:p w:rsidR="008E0048" w:rsidRPr="005947AD" w:rsidRDefault="008E0048" w:rsidP="006823FA">
            <w:r w:rsidRPr="005947AD">
              <w:t>отлично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80 ÷ 89</w:t>
            </w:r>
          </w:p>
        </w:tc>
        <w:tc>
          <w:tcPr>
            <w:tcW w:w="2318" w:type="dxa"/>
            <w:vAlign w:val="center"/>
          </w:tcPr>
          <w:p w:rsidR="008E0048" w:rsidRPr="005947AD" w:rsidRDefault="008E0048" w:rsidP="006823FA">
            <w:r w:rsidRPr="005947AD">
              <w:t>4</w:t>
            </w:r>
          </w:p>
        </w:tc>
        <w:tc>
          <w:tcPr>
            <w:tcW w:w="3099" w:type="dxa"/>
          </w:tcPr>
          <w:p w:rsidR="008E0048" w:rsidRPr="005947AD" w:rsidRDefault="008E0048" w:rsidP="006823FA">
            <w:r w:rsidRPr="005947AD">
              <w:t>хорошо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70 ÷ 79</w:t>
            </w:r>
          </w:p>
        </w:tc>
        <w:tc>
          <w:tcPr>
            <w:tcW w:w="2318" w:type="dxa"/>
            <w:vAlign w:val="center"/>
          </w:tcPr>
          <w:p w:rsidR="008E0048" w:rsidRPr="005947AD" w:rsidRDefault="008E0048" w:rsidP="006823FA">
            <w:r w:rsidRPr="005947AD">
              <w:t>3</w:t>
            </w:r>
          </w:p>
        </w:tc>
        <w:tc>
          <w:tcPr>
            <w:tcW w:w="3099" w:type="dxa"/>
          </w:tcPr>
          <w:p w:rsidR="008E0048" w:rsidRPr="005947AD" w:rsidRDefault="008E0048" w:rsidP="006823FA">
            <w:r w:rsidRPr="005947AD">
              <w:t>удовлетворительно</w:t>
            </w:r>
          </w:p>
        </w:tc>
      </w:tr>
      <w:tr w:rsidR="008E0048" w:rsidRPr="005947AD" w:rsidTr="006823FA">
        <w:trPr>
          <w:trHeight w:val="20"/>
        </w:trPr>
        <w:tc>
          <w:tcPr>
            <w:tcW w:w="3828" w:type="dxa"/>
            <w:shd w:val="clear" w:color="auto" w:fill="auto"/>
            <w:noWrap/>
            <w:vAlign w:val="center"/>
          </w:tcPr>
          <w:p w:rsidR="008E0048" w:rsidRPr="005947AD" w:rsidRDefault="008E0048" w:rsidP="006823FA">
            <w:r w:rsidRPr="005947AD">
              <w:t>менее 70</w:t>
            </w:r>
          </w:p>
        </w:tc>
        <w:tc>
          <w:tcPr>
            <w:tcW w:w="2318" w:type="dxa"/>
            <w:vAlign w:val="center"/>
          </w:tcPr>
          <w:p w:rsidR="008E0048" w:rsidRPr="005947AD" w:rsidRDefault="008E0048" w:rsidP="006823FA">
            <w:r w:rsidRPr="005947AD">
              <w:t>2</w:t>
            </w:r>
          </w:p>
        </w:tc>
        <w:tc>
          <w:tcPr>
            <w:tcW w:w="3099" w:type="dxa"/>
          </w:tcPr>
          <w:p w:rsidR="008E0048" w:rsidRPr="005947AD" w:rsidRDefault="008E0048" w:rsidP="006823FA">
            <w:r w:rsidRPr="005947AD">
              <w:t>не удовлетворительно</w:t>
            </w:r>
          </w:p>
        </w:tc>
      </w:tr>
    </w:tbl>
    <w:p w:rsidR="008E0048" w:rsidRPr="005947AD" w:rsidRDefault="008E0048" w:rsidP="008E0048">
      <w:pPr>
        <w:pStyle w:val="af"/>
        <w:rPr>
          <w:sz w:val="28"/>
          <w:szCs w:val="28"/>
        </w:rPr>
      </w:pPr>
    </w:p>
    <w:p w:rsidR="005B46C8" w:rsidRDefault="005B46C8" w:rsidP="008E0048">
      <w:pPr>
        <w:pStyle w:val="af"/>
        <w:rPr>
          <w:sz w:val="24"/>
          <w:szCs w:val="24"/>
        </w:rPr>
      </w:pPr>
    </w:p>
    <w:p w:rsidR="008E0048" w:rsidRPr="005947AD" w:rsidRDefault="008E0048" w:rsidP="008E0048">
      <w:pPr>
        <w:pStyle w:val="af"/>
        <w:rPr>
          <w:sz w:val="24"/>
          <w:szCs w:val="24"/>
        </w:rPr>
      </w:pPr>
      <w:r w:rsidRPr="005947AD">
        <w:rPr>
          <w:sz w:val="24"/>
          <w:szCs w:val="24"/>
        </w:rPr>
        <w:t>1. Результаты освоения модуля, подлежащие проверке</w:t>
      </w:r>
    </w:p>
    <w:p w:rsidR="005B46C8" w:rsidRDefault="008E0048" w:rsidP="005B46C8">
      <w:r w:rsidRPr="005947AD">
        <w:t>Комплект контрольно-оценочных средств позволяет оцени</w:t>
      </w:r>
      <w:r w:rsidR="00D50BE1">
        <w:t>вать уровень освоения профессио</w:t>
      </w:r>
      <w:bookmarkStart w:id="1" w:name="_Toc316860046"/>
      <w:bookmarkStart w:id="2" w:name="_Toc307286513"/>
      <w:r w:rsidR="005B46C8">
        <w:t>нального модуля:</w:t>
      </w:r>
    </w:p>
    <w:p w:rsidR="005B46C8" w:rsidRPr="005B46C8" w:rsidRDefault="005B46C8" w:rsidP="005B46C8"/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64"/>
        <w:gridCol w:w="7651"/>
      </w:tblGrid>
      <w:tr w:rsidR="005B46C8" w:rsidRPr="000E6799" w:rsidTr="00C21B91">
        <w:trPr>
          <w:trHeight w:hRule="exact" w:val="5805"/>
        </w:trPr>
        <w:tc>
          <w:tcPr>
            <w:tcW w:w="2264" w:type="dxa"/>
            <w:vMerge w:val="restart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spacing w:line="271" w:lineRule="exact"/>
              <w:ind w:left="106"/>
              <w:rPr>
                <w:lang w:eastAsia="en-US"/>
              </w:rPr>
            </w:pPr>
            <w:proofErr w:type="spellStart"/>
            <w:r w:rsidRPr="000E6799">
              <w:rPr>
                <w:rFonts w:eastAsiaTheme="minorHAnsi" w:cstheme="minorBidi"/>
                <w:lang w:eastAsia="en-US"/>
              </w:rPr>
              <w:lastRenderedPageBreak/>
              <w:t>Владеть</w:t>
            </w:r>
            <w:proofErr w:type="spellEnd"/>
            <w:r w:rsidRPr="000E6799">
              <w:rPr>
                <w:rFonts w:eastAsiaTheme="minorHAnsi" w:cstheme="minorBidi"/>
                <w:spacing w:val="-2"/>
                <w:lang w:eastAsia="en-US"/>
              </w:rPr>
              <w:t xml:space="preserve"> </w:t>
            </w:r>
            <w:proofErr w:type="spellStart"/>
            <w:r w:rsidRPr="000E6799">
              <w:rPr>
                <w:rFonts w:eastAsiaTheme="minorHAnsi" w:cstheme="minorBidi"/>
                <w:spacing w:val="-1"/>
                <w:lang w:eastAsia="en-US"/>
              </w:rPr>
              <w:t>навыками</w:t>
            </w:r>
            <w:proofErr w:type="spellEnd"/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19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1.1.01/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Очистка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мойка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агрегатов,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4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1.1.02/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Снятие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агрегатов,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1.1.03/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1.1.03</w:t>
            </w:r>
          </w:p>
          <w:p w:rsidR="005B46C8" w:rsidRPr="000E6799" w:rsidRDefault="005B46C8" w:rsidP="00C21B91">
            <w:pPr>
              <w:ind w:left="107" w:right="27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Разборка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агрегатов,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на</w:t>
            </w:r>
            <w:r w:rsidRPr="000E6799">
              <w:rPr>
                <w:rFonts w:eastAsiaTheme="minorHAnsi" w:cstheme="minorBidi"/>
                <w:spacing w:val="-4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детали</w:t>
            </w:r>
          </w:p>
          <w:p w:rsidR="005B46C8" w:rsidRPr="000E6799" w:rsidRDefault="005B46C8" w:rsidP="00C21B91">
            <w:pPr>
              <w:ind w:left="107" w:right="156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1.1.04/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1.1.04 Сборка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агрегатов,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2332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1.1.05/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1.1.05 Установка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0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80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1.1.06/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Оценка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качества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проведенных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разборочных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5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сборочных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</w:t>
            </w:r>
          </w:p>
          <w:p w:rsidR="005B46C8" w:rsidRPr="000E6799" w:rsidRDefault="005B46C8" w:rsidP="00C21B91">
            <w:pPr>
              <w:ind w:left="107" w:right="49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1.1.07/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Подготовка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демонтажу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сельскохозяйственного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51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1.1.08/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1.1.08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Демонтаж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сельскохозяйственного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  <w:r w:rsidRPr="000E6799">
              <w:rPr>
                <w:rFonts w:eastAsiaTheme="minorHAnsi" w:cstheme="minorBidi"/>
                <w:spacing w:val="28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1.1.09/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1.1.09Проверка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комплектности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монтируемого</w:t>
            </w:r>
            <w:r w:rsidRPr="000E6799">
              <w:rPr>
                <w:rFonts w:eastAsiaTheme="minorHAnsi" w:cstheme="minorBidi"/>
                <w:spacing w:val="4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72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1.1.10/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1.1.10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Подготовка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 монтажу сельскохозяйственного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1.1.11/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1.1.11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Монтаж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сельскохозяйственного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spacing w:line="275" w:lineRule="exact"/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1.1.12/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ПО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1.1.12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Оценка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качества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демонтажных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монтажных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</w:t>
            </w:r>
          </w:p>
        </w:tc>
      </w:tr>
      <w:tr w:rsidR="005B46C8" w:rsidRPr="000E6799" w:rsidTr="00C21B91">
        <w:trPr>
          <w:trHeight w:hRule="exact" w:val="2769"/>
        </w:trPr>
        <w:tc>
          <w:tcPr>
            <w:tcW w:w="226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86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1.2.01/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Выявление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27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1.2.02/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Ремонт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spacing w:val="4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1922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1.2.03/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Комплектация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81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1.2.04/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1.2.04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Проверка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комплектности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1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1.2.05/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Оценка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качества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по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ремонту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3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машин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</w:tc>
      </w:tr>
      <w:tr w:rsidR="005B46C8" w:rsidRPr="000E6799" w:rsidTr="00C21B91">
        <w:trPr>
          <w:trHeight w:hRule="exact" w:val="1110"/>
        </w:trPr>
        <w:tc>
          <w:tcPr>
            <w:tcW w:w="22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210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1.3.01/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Выявление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деталей</w:t>
            </w:r>
            <w:r w:rsidRPr="000E6799">
              <w:rPr>
                <w:rFonts w:eastAsiaTheme="minorHAnsi" w:cstheme="minorBidi"/>
                <w:spacing w:val="3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69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1.3.02/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1.3.02 Слесарные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работы</w:t>
            </w:r>
            <w:r w:rsidRPr="000E6799">
              <w:rPr>
                <w:rFonts w:eastAsiaTheme="minorHAnsi" w:cstheme="minorBidi"/>
                <w:spacing w:val="-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по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восстановлению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4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</w:tc>
      </w:tr>
    </w:tbl>
    <w:p w:rsidR="005B46C8" w:rsidRPr="000E6799" w:rsidRDefault="005B46C8" w:rsidP="005B46C8">
      <w:pPr>
        <w:widowControl w:val="0"/>
        <w:rPr>
          <w:lang w:eastAsia="en-US"/>
        </w:rPr>
        <w:sectPr w:rsidR="005B46C8" w:rsidRPr="000E6799">
          <w:pgSz w:w="11910" w:h="16840"/>
          <w:pgMar w:top="760" w:right="740" w:bottom="280" w:left="1020" w:header="720" w:footer="720" w:gutter="0"/>
          <w:cols w:space="720"/>
        </w:sectPr>
      </w:pPr>
    </w:p>
    <w:p w:rsidR="005B46C8" w:rsidRPr="000E6799" w:rsidRDefault="005B46C8" w:rsidP="005B46C8">
      <w:pPr>
        <w:widowControl w:val="0"/>
        <w:spacing w:before="6"/>
        <w:rPr>
          <w:sz w:val="6"/>
          <w:szCs w:val="6"/>
          <w:lang w:eastAsia="en-US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64"/>
        <w:gridCol w:w="7651"/>
      </w:tblGrid>
      <w:tr w:rsidR="005B46C8" w:rsidRPr="000E6799" w:rsidTr="00C21B91">
        <w:trPr>
          <w:trHeight w:hRule="exact" w:val="560"/>
        </w:trPr>
        <w:tc>
          <w:tcPr>
            <w:tcW w:w="2264" w:type="dxa"/>
            <w:vMerge w:val="restart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53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1.3.03/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Оценка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качества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параметров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восстановленных</w:t>
            </w:r>
            <w:r w:rsidRPr="000E6799">
              <w:rPr>
                <w:rFonts w:eastAsiaTheme="minorHAnsi" w:cstheme="minorBidi"/>
                <w:spacing w:val="4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</w:tc>
      </w:tr>
      <w:tr w:rsidR="005B46C8" w:rsidRPr="000E6799" w:rsidTr="00C21B91">
        <w:trPr>
          <w:trHeight w:hRule="exact" w:val="564"/>
        </w:trPr>
        <w:tc>
          <w:tcPr>
            <w:tcW w:w="226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97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2.8.01/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Проверка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технического состояния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комбайна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перед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началом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</w:tc>
      </w:tr>
      <w:tr w:rsidR="005B46C8" w:rsidRPr="000E6799" w:rsidTr="00C21B91">
        <w:trPr>
          <w:trHeight w:hRule="exact" w:val="560"/>
        </w:trPr>
        <w:tc>
          <w:tcPr>
            <w:tcW w:w="226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35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2.8.02/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2.8.02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операций ежесменного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технического</w:t>
            </w:r>
            <w:r w:rsidRPr="000E6799">
              <w:rPr>
                <w:rFonts w:eastAsiaTheme="minorHAnsi" w:cstheme="minorBidi"/>
                <w:spacing w:val="3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обслуживания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комбайна,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</w:tc>
      </w:tr>
      <w:tr w:rsidR="005B46C8" w:rsidRPr="000E6799" w:rsidTr="00C21B91">
        <w:trPr>
          <w:trHeight w:hRule="exact" w:val="841"/>
        </w:trPr>
        <w:tc>
          <w:tcPr>
            <w:tcW w:w="226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134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2.8.03/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всех видов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периодического</w:t>
            </w:r>
            <w:r w:rsidRPr="000E6799">
              <w:rPr>
                <w:rFonts w:eastAsiaTheme="minorHAnsi" w:cstheme="minorBidi"/>
                <w:spacing w:val="2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технического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обслуживания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комбайна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</w:tc>
      </w:tr>
      <w:tr w:rsidR="005B46C8" w:rsidRPr="000E6799" w:rsidTr="00C21B91">
        <w:trPr>
          <w:trHeight w:hRule="exact" w:val="284"/>
        </w:trPr>
        <w:tc>
          <w:tcPr>
            <w:tcW w:w="226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spacing w:line="270" w:lineRule="exact"/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2.8.04/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сезонного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обслуживания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</w:t>
            </w:r>
          </w:p>
        </w:tc>
      </w:tr>
      <w:tr w:rsidR="005B46C8" w:rsidRPr="000E6799" w:rsidTr="00C21B91">
        <w:trPr>
          <w:trHeight w:hRule="exact" w:val="564"/>
        </w:trPr>
        <w:tc>
          <w:tcPr>
            <w:tcW w:w="226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spacing w:line="275" w:lineRule="exact"/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2.8.05/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2.8.05</w:t>
            </w:r>
          </w:p>
          <w:p w:rsidR="005B46C8" w:rsidRPr="000E6799" w:rsidRDefault="005B46C8" w:rsidP="00C21B91">
            <w:pPr>
              <w:spacing w:line="275" w:lineRule="exact"/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технического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обслуживания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хранении</w:t>
            </w:r>
          </w:p>
        </w:tc>
      </w:tr>
      <w:tr w:rsidR="005B46C8" w:rsidRPr="000E6799" w:rsidTr="00C21B91">
        <w:trPr>
          <w:trHeight w:hRule="exact" w:val="836"/>
        </w:trPr>
        <w:tc>
          <w:tcPr>
            <w:tcW w:w="2264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3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Н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2.8.06/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Получение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горюче-смазочных материалов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заправки тракторов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самоходных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spacing w:val="7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машин</w:t>
            </w:r>
          </w:p>
        </w:tc>
      </w:tr>
      <w:tr w:rsidR="005B46C8" w:rsidRPr="000E6799" w:rsidTr="00C21B91">
        <w:trPr>
          <w:trHeight w:hRule="exact" w:val="10773"/>
        </w:trPr>
        <w:tc>
          <w:tcPr>
            <w:tcW w:w="2264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spacing w:line="275" w:lineRule="exact"/>
              <w:ind w:left="106"/>
              <w:rPr>
                <w:lang w:eastAsia="en-US"/>
              </w:rPr>
            </w:pPr>
            <w:proofErr w:type="spellStart"/>
            <w:r w:rsidRPr="000E6799">
              <w:rPr>
                <w:rFonts w:eastAsiaTheme="minorHAnsi" w:cstheme="minorBidi"/>
                <w:lang w:eastAsia="en-US"/>
              </w:rPr>
              <w:t>Уметь</w:t>
            </w:r>
            <w:proofErr w:type="spellEnd"/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76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Подбирать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6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очистки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мойки машин,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деталей</w:t>
            </w:r>
          </w:p>
          <w:p w:rsidR="005B46C8" w:rsidRPr="000E6799" w:rsidRDefault="005B46C8" w:rsidP="00C21B91">
            <w:pPr>
              <w:ind w:left="107" w:right="76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Осуществлять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выбор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инструментов,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приспособлений для</w:t>
            </w:r>
            <w:r w:rsidRPr="000E6799">
              <w:rPr>
                <w:rFonts w:eastAsiaTheme="minorHAnsi" w:cstheme="minorBidi"/>
                <w:spacing w:val="3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разборки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сборки 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13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1.1.0 3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инструменты,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приспособления,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пневматическое,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электрическое,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слесарно-механическое</w:t>
            </w:r>
            <w:r w:rsidRPr="000E6799">
              <w:rPr>
                <w:rFonts w:eastAsiaTheme="minorHAnsi" w:cstheme="minorBidi"/>
                <w:spacing w:val="-4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разборке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сборке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142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Производить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операции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разборке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сборке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ремонте</w:t>
            </w:r>
          </w:p>
          <w:p w:rsidR="005B46C8" w:rsidRPr="000E6799" w:rsidRDefault="005B46C8" w:rsidP="00C21B91">
            <w:pPr>
              <w:ind w:left="107" w:right="65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нормативно-техническую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документацию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по</w:t>
            </w:r>
            <w:r w:rsidRPr="000E6799">
              <w:rPr>
                <w:rFonts w:eastAsiaTheme="minorHAnsi" w:cstheme="minorBidi"/>
                <w:spacing w:val="7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разборке и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сборке</w:t>
            </w:r>
            <w:r w:rsidRPr="000E6799">
              <w:rPr>
                <w:rFonts w:eastAsiaTheme="minorHAnsi" w:cstheme="minorBidi"/>
                <w:spacing w:val="-4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1252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Пользоваться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средствами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индивидуальной защиты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в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соответствии </w:t>
            </w:r>
            <w:r w:rsidRPr="000E6799">
              <w:rPr>
                <w:rFonts w:eastAsiaTheme="minorHAnsi" w:cstheme="minorBidi"/>
                <w:lang w:val="ru-RU" w:eastAsia="en-US"/>
              </w:rPr>
              <w:t>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инструкциями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правилами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охраны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труда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Подбирать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оснастку</w:t>
            </w:r>
          </w:p>
          <w:p w:rsidR="005B46C8" w:rsidRPr="000E6799" w:rsidRDefault="005B46C8" w:rsidP="00C21B91">
            <w:pPr>
              <w:ind w:left="107" w:right="81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1.1.08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пневматическое,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электрическое,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слесарно-</w:t>
            </w:r>
            <w:r w:rsidRPr="000E6799">
              <w:rPr>
                <w:rFonts w:eastAsiaTheme="minorHAnsi" w:cstheme="minorBidi"/>
                <w:spacing w:val="6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механическое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оснастку</w:t>
            </w:r>
          </w:p>
          <w:p w:rsidR="005B46C8" w:rsidRPr="000E6799" w:rsidRDefault="005B46C8" w:rsidP="00C21B91">
            <w:pPr>
              <w:ind w:left="107" w:right="114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1.1.09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Пользоваться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технической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документацией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монтаж</w:t>
            </w:r>
            <w:r w:rsidRPr="000E6799">
              <w:rPr>
                <w:rFonts w:eastAsiaTheme="minorHAnsi" w:cstheme="minorBidi"/>
                <w:spacing w:val="4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26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1.1.10</w:t>
            </w:r>
            <w:r w:rsidRPr="000E6799">
              <w:rPr>
                <w:rFonts w:eastAsiaTheme="minorHAnsi" w:cstheme="minorBidi"/>
                <w:spacing w:val="-1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Пользоваться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средствами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индивидуальной защиты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в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соответствии </w:t>
            </w:r>
            <w:r w:rsidRPr="000E6799">
              <w:rPr>
                <w:rFonts w:eastAsiaTheme="minorHAnsi" w:cstheme="minorBidi"/>
                <w:lang w:val="ru-RU" w:eastAsia="en-US"/>
              </w:rPr>
              <w:t>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инструкциями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правилами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охраны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труда</w:t>
            </w:r>
          </w:p>
          <w:p w:rsidR="005B46C8" w:rsidRPr="000E6799" w:rsidRDefault="005B46C8" w:rsidP="00C21B91">
            <w:pPr>
              <w:ind w:left="107" w:right="769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контрольно-измерительный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6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выявления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механизмов</w:t>
            </w:r>
          </w:p>
          <w:p w:rsidR="005B46C8" w:rsidRPr="000E6799" w:rsidRDefault="005B46C8" w:rsidP="00C21B91">
            <w:pPr>
              <w:ind w:left="107" w:right="13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Осуществлять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выбор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оснастки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ремонта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6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22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оснастку,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пневматическое,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электрическое,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слесарно-механическое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инструмент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ремонте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6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76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нормативно-техническую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документацию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по</w:t>
            </w:r>
            <w:r w:rsidRPr="000E6799">
              <w:rPr>
                <w:rFonts w:eastAsiaTheme="minorHAnsi" w:cstheme="minorBidi"/>
                <w:spacing w:val="3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ремонту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3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372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1.2.5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Пользоваться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средствами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индивидуальной защиты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в</w:t>
            </w:r>
            <w:r w:rsidRPr="000E6799">
              <w:rPr>
                <w:rFonts w:eastAsiaTheme="minorHAnsi" w:cstheme="minorBidi"/>
                <w:spacing w:val="5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соответствии </w:t>
            </w:r>
            <w:r w:rsidRPr="000E6799">
              <w:rPr>
                <w:rFonts w:eastAsiaTheme="minorHAnsi" w:cstheme="minorBidi"/>
                <w:lang w:val="ru-RU" w:eastAsia="en-US"/>
              </w:rPr>
              <w:t>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инструкциями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правилами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охраны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труда</w:t>
            </w:r>
          </w:p>
          <w:p w:rsidR="005B46C8" w:rsidRPr="000E6799" w:rsidRDefault="005B46C8" w:rsidP="00C21B91">
            <w:pPr>
              <w:ind w:left="107" w:right="22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контрольно-измерительный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6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Осуществлять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выбор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оснастки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4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  <w:r w:rsidRPr="000E6799">
              <w:rPr>
                <w:rFonts w:eastAsiaTheme="minorHAnsi" w:cstheme="minorBidi"/>
                <w:spacing w:val="4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Использовать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оснастку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пневматическое,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электрическое,</w:t>
            </w:r>
            <w:r w:rsidRPr="000E6799">
              <w:rPr>
                <w:rFonts w:eastAsiaTheme="minorHAnsi" w:cstheme="minorBidi"/>
                <w:spacing w:val="6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слесарно-механическое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9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</w:tc>
      </w:tr>
    </w:tbl>
    <w:p w:rsidR="005B46C8" w:rsidRPr="000E6799" w:rsidRDefault="005B46C8" w:rsidP="005B46C8">
      <w:pPr>
        <w:widowControl w:val="0"/>
        <w:rPr>
          <w:lang w:eastAsia="en-US"/>
        </w:rPr>
        <w:sectPr w:rsidR="005B46C8" w:rsidRPr="000E6799">
          <w:pgSz w:w="11910" w:h="16840"/>
          <w:pgMar w:top="760" w:right="740" w:bottom="280" w:left="1020" w:header="720" w:footer="720" w:gutter="0"/>
          <w:cols w:space="720"/>
        </w:sectPr>
      </w:pPr>
    </w:p>
    <w:p w:rsidR="005B46C8" w:rsidRPr="000E6799" w:rsidRDefault="005B46C8" w:rsidP="005B46C8">
      <w:pPr>
        <w:widowControl w:val="0"/>
        <w:spacing w:before="6"/>
        <w:rPr>
          <w:sz w:val="6"/>
          <w:szCs w:val="6"/>
          <w:lang w:eastAsia="en-US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64"/>
        <w:gridCol w:w="7651"/>
      </w:tblGrid>
      <w:tr w:rsidR="005B46C8" w:rsidRPr="000E6799" w:rsidTr="0031756A">
        <w:trPr>
          <w:trHeight w:hRule="exact" w:val="13123"/>
        </w:trPr>
        <w:tc>
          <w:tcPr>
            <w:tcW w:w="2264" w:type="dxa"/>
            <w:vMerge w:val="restart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609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Производить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ремонтные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операции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устранению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дефектов</w:t>
            </w:r>
            <w:r w:rsidRPr="000E6799">
              <w:rPr>
                <w:rFonts w:eastAsiaTheme="minorHAnsi" w:cstheme="minorBidi"/>
                <w:spacing w:val="3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деталей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5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37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1.3.5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Пользоваться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средствами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индивидуальной защиты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в</w:t>
            </w:r>
            <w:r w:rsidRPr="000E6799">
              <w:rPr>
                <w:rFonts w:eastAsiaTheme="minorHAnsi" w:cstheme="minorBidi"/>
                <w:spacing w:val="5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соответствии </w:t>
            </w:r>
            <w:r w:rsidRPr="000E6799">
              <w:rPr>
                <w:rFonts w:eastAsiaTheme="minorHAnsi" w:cstheme="minorBidi"/>
                <w:lang w:val="ru-RU" w:eastAsia="en-US"/>
              </w:rPr>
              <w:t>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инструкциями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правилами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охраны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труда</w:t>
            </w:r>
          </w:p>
          <w:p w:rsidR="005B46C8" w:rsidRPr="000E6799" w:rsidRDefault="005B46C8" w:rsidP="00C21B91">
            <w:pPr>
              <w:ind w:left="107" w:right="35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2.1.01</w:t>
            </w:r>
            <w:proofErr w:type="gramStart"/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</w:t>
            </w:r>
            <w:proofErr w:type="gramEnd"/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плуг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2.1.02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лущильник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заданный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работы</w:t>
            </w:r>
          </w:p>
          <w:p w:rsidR="005B46C8" w:rsidRPr="000E6799" w:rsidRDefault="005B46C8" w:rsidP="00C21B91">
            <w:pPr>
              <w:ind w:left="107" w:right="59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2.1.03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плоскорез на</w:t>
            </w:r>
            <w:r w:rsidRPr="000E6799">
              <w:rPr>
                <w:rFonts w:eastAsiaTheme="minorHAnsi" w:cstheme="minorBidi"/>
                <w:spacing w:val="-4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работы</w:t>
            </w:r>
          </w:p>
          <w:p w:rsidR="005B46C8" w:rsidRPr="000E6799" w:rsidRDefault="005B46C8" w:rsidP="00C21B91">
            <w:pPr>
              <w:ind w:left="107" w:right="51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2.1.07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агрегаты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выполнения</w:t>
            </w:r>
            <w:r w:rsidRPr="000E6799">
              <w:rPr>
                <w:rFonts w:eastAsiaTheme="minorHAnsi" w:cstheme="minorBidi"/>
                <w:spacing w:val="5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культивации,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боронования,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прикатывания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выравнивания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почвы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на</w:t>
            </w:r>
            <w:r w:rsidRPr="000E6799">
              <w:rPr>
                <w:rFonts w:eastAsiaTheme="minorHAnsi" w:cstheme="minorBidi"/>
                <w:spacing w:val="4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56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2.1.08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комбинированный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7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выполнения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предпосевной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подготовки почвы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заданный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38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2.2.01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внесения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удобрений</w:t>
            </w:r>
            <w:r w:rsidRPr="000E6799">
              <w:rPr>
                <w:rFonts w:eastAsiaTheme="minorHAnsi" w:cstheme="minorBidi"/>
                <w:spacing w:val="6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74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2.2.03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простейшие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неисправности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процессе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работы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агрегатов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посева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зерновых,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зернобобовых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культур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заданный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работы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посева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пропашных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культур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посева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посадки овощных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культур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на заданный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56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рассадопосадочный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на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75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простейшие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неисправности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процессе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работы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агрегатов</w:t>
            </w:r>
          </w:p>
          <w:p w:rsidR="005B46C8" w:rsidRDefault="005B46C8" w:rsidP="00C21B91">
            <w:pPr>
              <w:ind w:left="107" w:right="233"/>
              <w:rPr>
                <w:rFonts w:eastAsiaTheme="minorHAnsi" w:cstheme="minorBidi"/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опрыскивания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посева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2.3.08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6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междурядной</w:t>
            </w:r>
            <w:r w:rsidRPr="000E6799">
              <w:rPr>
                <w:rFonts w:eastAsiaTheme="minorHAnsi" w:cstheme="minorBidi"/>
                <w:spacing w:val="6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обработки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почвы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75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2.3.10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простейшие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неисправности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процессе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работы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агрегатов</w:t>
            </w:r>
          </w:p>
          <w:p w:rsidR="005B46C8" w:rsidRPr="000E6799" w:rsidRDefault="005B46C8" w:rsidP="00C21B91">
            <w:pPr>
              <w:ind w:left="107" w:right="72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2.5.05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мелкие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неисправности,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возникающие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время</w:t>
            </w:r>
            <w:r w:rsidRPr="000E6799">
              <w:rPr>
                <w:rFonts w:eastAsiaTheme="minorHAnsi" w:cstheme="minorBidi"/>
                <w:spacing w:val="4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эксплуатации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транспортных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агрегатов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2.6.04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содержания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каналов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2.6.05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корчевания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пней,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удаления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кустарников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уборки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камней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2.6.06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планировки поверхности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заданный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режим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</w:p>
          <w:p w:rsidR="005B46C8" w:rsidRPr="000E6799" w:rsidRDefault="005B46C8" w:rsidP="00C21B91">
            <w:pPr>
              <w:ind w:left="107" w:right="23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2.7.02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Настраивать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7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разгрузки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раздачи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кормов</w:t>
            </w:r>
          </w:p>
          <w:p w:rsidR="005B46C8" w:rsidRPr="000E6799" w:rsidRDefault="005B46C8" w:rsidP="00C21B91">
            <w:pPr>
              <w:ind w:left="107" w:right="749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2.7.03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Устранять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простейшие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неисправности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процессе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работы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агрегатов</w:t>
            </w:r>
          </w:p>
          <w:p w:rsidR="005B46C8" w:rsidRPr="000E6799" w:rsidRDefault="005B46C8" w:rsidP="00C21B91">
            <w:pPr>
              <w:ind w:left="107" w:right="57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2.7.05</w:t>
            </w:r>
            <w:r w:rsidRPr="000E6799">
              <w:rPr>
                <w:rFonts w:eastAsiaTheme="minorHAnsi" w:cstheme="minorBidi"/>
                <w:spacing w:val="-1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настройку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регулировку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машинно-тракторных</w:t>
            </w:r>
            <w:r w:rsidRPr="000E6799">
              <w:rPr>
                <w:rFonts w:eastAsiaTheme="minorHAnsi" w:cstheme="minorBidi"/>
                <w:spacing w:val="7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агрегатов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уборки навоза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отходов</w:t>
            </w:r>
            <w:r w:rsidRPr="000E6799">
              <w:rPr>
                <w:rFonts w:eastAsiaTheme="minorHAnsi" w:cstheme="minorBidi"/>
                <w:spacing w:val="-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животноводства</w:t>
            </w:r>
          </w:p>
        </w:tc>
      </w:tr>
      <w:tr w:rsidR="005B46C8" w:rsidRPr="000E6799" w:rsidTr="00C21B91">
        <w:trPr>
          <w:trHeight w:hRule="exact" w:val="558"/>
        </w:trPr>
        <w:tc>
          <w:tcPr>
            <w:tcW w:w="226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160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мойку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чистку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трактора, комбайна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3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</w:tc>
      </w:tr>
    </w:tbl>
    <w:p w:rsidR="005B46C8" w:rsidRPr="000E6799" w:rsidRDefault="005B46C8" w:rsidP="005B46C8">
      <w:pPr>
        <w:widowControl w:val="0"/>
        <w:rPr>
          <w:lang w:eastAsia="en-US"/>
        </w:rPr>
        <w:sectPr w:rsidR="005B46C8" w:rsidRPr="000E6799">
          <w:pgSz w:w="11910" w:h="16840"/>
          <w:pgMar w:top="760" w:right="740" w:bottom="280" w:left="1020" w:header="720" w:footer="720" w:gutter="0"/>
          <w:cols w:space="720"/>
        </w:sectPr>
      </w:pPr>
    </w:p>
    <w:p w:rsidR="005B46C8" w:rsidRPr="000E6799" w:rsidRDefault="005B46C8" w:rsidP="005B46C8">
      <w:pPr>
        <w:widowControl w:val="0"/>
        <w:spacing w:before="6"/>
        <w:rPr>
          <w:sz w:val="6"/>
          <w:szCs w:val="6"/>
          <w:lang w:eastAsia="en-US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64"/>
        <w:gridCol w:w="7651"/>
      </w:tblGrid>
      <w:tr w:rsidR="005B46C8" w:rsidRPr="000E6799" w:rsidTr="00C21B91">
        <w:trPr>
          <w:trHeight w:hRule="exact" w:val="4978"/>
        </w:trPr>
        <w:tc>
          <w:tcPr>
            <w:tcW w:w="226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25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проверку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крепления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spacing w:val="5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комбайна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  <w:p w:rsidR="005B46C8" w:rsidRPr="000E6799" w:rsidRDefault="005B46C8" w:rsidP="00C21B91">
            <w:pPr>
              <w:ind w:left="107" w:right="64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смазочно-заправочные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операции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spacing w:val="6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комбайна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  <w:p w:rsidR="005B46C8" w:rsidRPr="000E6799" w:rsidRDefault="005B46C8" w:rsidP="00C21B91">
            <w:pPr>
              <w:ind w:left="107" w:right="25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регулировочные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операции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комбайна</w:t>
            </w:r>
            <w:r w:rsidRPr="000E6799">
              <w:rPr>
                <w:rFonts w:eastAsiaTheme="minorHAnsi" w:cstheme="minorBidi"/>
                <w:spacing w:val="6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  <w:p w:rsidR="005B46C8" w:rsidRPr="000E6799" w:rsidRDefault="005B46C8" w:rsidP="00C21B91">
            <w:pPr>
              <w:ind w:left="107" w:right="94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операции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подготовке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 работе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навесного</w:t>
            </w:r>
            <w:r w:rsidRPr="000E6799">
              <w:rPr>
                <w:rFonts w:eastAsiaTheme="minorHAnsi" w:cstheme="minorBidi"/>
                <w:spacing w:val="2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5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по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подготовке,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установке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на хранение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3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снятию 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хранения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соответствии </w:t>
            </w:r>
            <w:r w:rsidRPr="000E6799">
              <w:rPr>
                <w:rFonts w:eastAsiaTheme="minorHAnsi" w:cstheme="minorBidi"/>
                <w:lang w:val="ru-RU" w:eastAsia="en-US"/>
              </w:rPr>
              <w:t>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требованиями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нормативно-</w:t>
            </w:r>
            <w:r w:rsidRPr="000E6799">
              <w:rPr>
                <w:rFonts w:eastAsiaTheme="minorHAnsi" w:cstheme="minorBidi"/>
                <w:spacing w:val="60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технической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документации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Пользоваться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топливозаправочными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средствами</w:t>
            </w:r>
          </w:p>
          <w:p w:rsidR="005B46C8" w:rsidRPr="000E6799" w:rsidRDefault="005B46C8" w:rsidP="00C21B91">
            <w:pPr>
              <w:ind w:left="107" w:right="90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2.8.08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Заправлять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транспортные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средства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горюче-смазочными</w:t>
            </w:r>
            <w:r w:rsidRPr="000E6799">
              <w:rPr>
                <w:rFonts w:eastAsiaTheme="minorHAnsi" w:cstheme="minorBidi"/>
                <w:spacing w:val="3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материалами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специальными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жидкостями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соблюдением</w:t>
            </w:r>
            <w:r w:rsidRPr="000E6799">
              <w:rPr>
                <w:rFonts w:eastAsiaTheme="minorHAnsi" w:cstheme="minorBidi"/>
                <w:spacing w:val="4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экологических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требований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требований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безопасности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2.8.09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Заполнять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документацию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по 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>выдаче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нефтепродуктов</w:t>
            </w:r>
          </w:p>
          <w:p w:rsidR="005B46C8" w:rsidRPr="000E6799" w:rsidRDefault="005B46C8" w:rsidP="00C21B91">
            <w:pPr>
              <w:ind w:left="107" w:right="6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У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2.8.10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Обеспечивать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экономное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расходование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горюче-смазочных</w:t>
            </w:r>
            <w:r w:rsidRPr="000E6799">
              <w:rPr>
                <w:rFonts w:eastAsiaTheme="minorHAnsi" w:cstheme="minorBidi"/>
                <w:spacing w:val="7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материалов</w:t>
            </w:r>
          </w:p>
        </w:tc>
      </w:tr>
      <w:tr w:rsidR="005B46C8" w:rsidRPr="000E6799" w:rsidTr="00C21B91">
        <w:trPr>
          <w:trHeight w:hRule="exact" w:val="9944"/>
        </w:trPr>
        <w:tc>
          <w:tcPr>
            <w:tcW w:w="2264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spacing w:line="275" w:lineRule="exact"/>
              <w:ind w:left="106"/>
              <w:rPr>
                <w:lang w:eastAsia="en-US"/>
              </w:rPr>
            </w:pPr>
            <w:proofErr w:type="spellStart"/>
            <w:r w:rsidRPr="000E6799">
              <w:rPr>
                <w:rFonts w:eastAsiaTheme="minorHAnsi" w:cstheme="minorBidi"/>
                <w:spacing w:val="-1"/>
                <w:lang w:eastAsia="en-US"/>
              </w:rPr>
              <w:t>Знать</w:t>
            </w:r>
            <w:proofErr w:type="spellEnd"/>
          </w:p>
        </w:tc>
        <w:tc>
          <w:tcPr>
            <w:tcW w:w="765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332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1.1.01 Виды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моечного оборудования,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способы</w:t>
            </w:r>
            <w:r w:rsidRPr="000E6799">
              <w:rPr>
                <w:rFonts w:eastAsiaTheme="minorHAnsi" w:cstheme="minorBidi"/>
                <w:spacing w:val="3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очистки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мойки 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оборудования,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виды</w:t>
            </w:r>
            <w:r w:rsidRPr="000E6799">
              <w:rPr>
                <w:rFonts w:eastAsiaTheme="minorHAnsi" w:cstheme="minorBidi"/>
                <w:spacing w:val="6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моечных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средств</w:t>
            </w:r>
          </w:p>
          <w:p w:rsidR="005B46C8" w:rsidRPr="000E6799" w:rsidRDefault="005B46C8" w:rsidP="00C21B91">
            <w:pPr>
              <w:ind w:left="107" w:right="240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1.1.02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конструктивное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</w:t>
            </w:r>
            <w:r w:rsidRPr="000E6799">
              <w:rPr>
                <w:rFonts w:eastAsiaTheme="minorHAnsi" w:cstheme="minorBidi"/>
                <w:spacing w:val="4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87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1.1.03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последовательность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разборки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сборки</w:t>
            </w:r>
            <w:r w:rsidRPr="000E6799">
              <w:rPr>
                <w:rFonts w:eastAsiaTheme="minorHAnsi" w:cstheme="minorBidi"/>
                <w:spacing w:val="5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4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1.1.04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правила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применения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слесарных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7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приспособлений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разборки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сборки 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Default="005B46C8" w:rsidP="00C21B91">
            <w:pPr>
              <w:ind w:left="107" w:right="281"/>
              <w:rPr>
                <w:rFonts w:eastAsiaTheme="minorHAnsi" w:cstheme="minorBidi"/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1.1.05</w:t>
            </w:r>
            <w:r w:rsidRPr="000E6799">
              <w:rPr>
                <w:rFonts w:eastAsiaTheme="minorHAnsi" w:cstheme="minorBidi"/>
                <w:spacing w:val="-1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Наименование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маркировка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металлов,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масел,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топлива,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смазок</w:t>
            </w:r>
            <w:r w:rsidRPr="000E6799">
              <w:rPr>
                <w:rFonts w:eastAsiaTheme="minorHAnsi" w:cstheme="minorBidi"/>
                <w:spacing w:val="5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моющих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составов</w:t>
            </w:r>
          </w:p>
          <w:p w:rsidR="005B46C8" w:rsidRPr="000E6799" w:rsidRDefault="005B46C8" w:rsidP="00C21B91">
            <w:pPr>
              <w:ind w:left="107" w:right="28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З 1.1.06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виды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стандартизованных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унифицированных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деталей</w:t>
            </w:r>
          </w:p>
          <w:p w:rsidR="005B46C8" w:rsidRPr="000E6799" w:rsidRDefault="005B46C8" w:rsidP="00C21B91">
            <w:pPr>
              <w:ind w:left="107" w:right="160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1.1.07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правила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применения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контрольно-</w:t>
            </w:r>
            <w:r w:rsidRPr="000E6799">
              <w:rPr>
                <w:rFonts w:eastAsiaTheme="minorHAnsi" w:cstheme="minorBidi"/>
                <w:spacing w:val="5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измерительных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приборов</w:t>
            </w:r>
          </w:p>
          <w:p w:rsidR="005B46C8" w:rsidRPr="000E6799" w:rsidRDefault="005B46C8" w:rsidP="00C21B91">
            <w:pPr>
              <w:ind w:left="107" w:right="127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1.1.08 Способы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параметры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оценки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качества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проведенных</w:t>
            </w:r>
            <w:r w:rsidRPr="000E6799">
              <w:rPr>
                <w:rFonts w:eastAsiaTheme="minorHAnsi" w:cstheme="minorBidi"/>
                <w:spacing w:val="3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разборочно-сборочных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</w:t>
            </w:r>
          </w:p>
          <w:p w:rsidR="005B46C8" w:rsidRPr="000E6799" w:rsidRDefault="005B46C8" w:rsidP="00C21B91">
            <w:pPr>
              <w:ind w:left="107" w:right="33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1.1.09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конструктивное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</w:t>
            </w:r>
            <w:r w:rsidRPr="000E6799">
              <w:rPr>
                <w:rFonts w:eastAsiaTheme="minorHAnsi" w:cstheme="minorBidi"/>
                <w:spacing w:val="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монтируемого</w:t>
            </w:r>
            <w:r w:rsidRPr="000E6799">
              <w:rPr>
                <w:rFonts w:eastAsiaTheme="minorHAnsi" w:cstheme="minorBidi"/>
                <w:spacing w:val="6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взаимодействие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его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основных</w:t>
            </w:r>
            <w:r w:rsidRPr="000E6799">
              <w:rPr>
                <w:rFonts w:eastAsiaTheme="minorHAnsi" w:cstheme="minorBidi"/>
                <w:spacing w:val="8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</w:p>
          <w:p w:rsidR="005B46C8" w:rsidRPr="000E6799" w:rsidRDefault="005B46C8" w:rsidP="00C21B91">
            <w:pPr>
              <w:ind w:left="107" w:right="111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1.1.10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Методы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монтажа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демонтажа</w:t>
            </w:r>
            <w:r w:rsidRPr="000E6799">
              <w:rPr>
                <w:rFonts w:eastAsiaTheme="minorHAnsi" w:cstheme="minorBidi"/>
                <w:spacing w:val="-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сельскохозяйственного</w:t>
            </w:r>
            <w:r w:rsidRPr="000E6799">
              <w:rPr>
                <w:rFonts w:eastAsiaTheme="minorHAnsi" w:cstheme="minorBidi"/>
                <w:spacing w:val="6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59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1.1.11 Способы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применения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механизированного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инструмента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5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монтаже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демонтаже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33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1.1.12 Способы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параметры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оценки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качества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проведенных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по</w:t>
            </w:r>
            <w:r w:rsidRPr="000E6799">
              <w:rPr>
                <w:rFonts w:eastAsiaTheme="minorHAnsi" w:cstheme="minorBidi"/>
                <w:spacing w:val="4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монтажу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демонтажу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42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1.2.1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конструктивное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4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113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1.2.2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Основные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приемы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слесарных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работ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по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ремонту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2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машин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1429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1.2.3 Технические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условия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на ремонт</w:t>
            </w:r>
            <w:r w:rsidRPr="000E6799">
              <w:rPr>
                <w:rFonts w:eastAsiaTheme="minorHAnsi" w:cstheme="minorBidi"/>
                <w:spacing w:val="-6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2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58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1.2.4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Методы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выявления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способы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дефектов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работе</w:t>
            </w:r>
            <w:r w:rsidRPr="000E6799">
              <w:rPr>
                <w:rFonts w:eastAsiaTheme="minorHAnsi" w:cstheme="minorBidi"/>
                <w:spacing w:val="4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узлов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механизмов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оборудования</w:t>
            </w:r>
          </w:p>
          <w:p w:rsidR="005B46C8" w:rsidRPr="000E6799" w:rsidRDefault="005B46C8" w:rsidP="00C21B91">
            <w:pPr>
              <w:ind w:left="107" w:right="51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1.2.5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Инструкции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правила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охраны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труда,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том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числе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рабочем</w:t>
            </w:r>
            <w:r w:rsidRPr="000E6799">
              <w:rPr>
                <w:rFonts w:eastAsiaTheme="minorHAnsi" w:cstheme="minorBidi"/>
                <w:spacing w:val="4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месте</w:t>
            </w:r>
          </w:p>
        </w:tc>
      </w:tr>
    </w:tbl>
    <w:p w:rsidR="005B46C8" w:rsidRPr="000E6799" w:rsidRDefault="005B46C8" w:rsidP="005B46C8">
      <w:pPr>
        <w:widowControl w:val="0"/>
        <w:rPr>
          <w:lang w:eastAsia="en-US"/>
        </w:rPr>
        <w:sectPr w:rsidR="005B46C8" w:rsidRPr="000E6799">
          <w:pgSz w:w="11910" w:h="16840"/>
          <w:pgMar w:top="760" w:right="740" w:bottom="280" w:left="1020" w:header="720" w:footer="720" w:gutter="0"/>
          <w:cols w:space="720"/>
        </w:sectPr>
      </w:pPr>
    </w:p>
    <w:p w:rsidR="005B46C8" w:rsidRPr="000E6799" w:rsidRDefault="005B46C8" w:rsidP="005B46C8">
      <w:pPr>
        <w:widowControl w:val="0"/>
        <w:spacing w:before="6"/>
        <w:rPr>
          <w:sz w:val="6"/>
          <w:szCs w:val="6"/>
          <w:lang w:eastAsia="en-US"/>
        </w:rPr>
      </w:pPr>
    </w:p>
    <w:tbl>
      <w:tblPr>
        <w:tblStyle w:val="TableNormal"/>
        <w:tblW w:w="9923" w:type="dxa"/>
        <w:tblInd w:w="-562" w:type="dxa"/>
        <w:tblLayout w:type="fixed"/>
        <w:tblLook w:val="01E0" w:firstRow="1" w:lastRow="1" w:firstColumn="1" w:lastColumn="1" w:noHBand="0" w:noVBand="0"/>
      </w:tblPr>
      <w:tblGrid>
        <w:gridCol w:w="2268"/>
        <w:gridCol w:w="7655"/>
      </w:tblGrid>
      <w:tr w:rsidR="005B46C8" w:rsidRPr="000E6799" w:rsidTr="005B46C8">
        <w:trPr>
          <w:trHeight w:hRule="exact" w:val="4701"/>
        </w:trPr>
        <w:tc>
          <w:tcPr>
            <w:tcW w:w="2268" w:type="dxa"/>
            <w:vMerge w:val="restart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147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1.3.1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Назначение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конструктивные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особенности</w:t>
            </w:r>
            <w:r w:rsidRPr="000E6799">
              <w:rPr>
                <w:rFonts w:eastAsiaTheme="minorHAnsi" w:cstheme="minorBidi"/>
                <w:spacing w:val="-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3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6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1.3.2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Основные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приемы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слесарных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работ </w:t>
            </w:r>
            <w:r w:rsidRPr="000E6799">
              <w:rPr>
                <w:rFonts w:eastAsiaTheme="minorHAnsi" w:cstheme="minorBidi"/>
                <w:lang w:val="ru-RU" w:eastAsia="en-US"/>
              </w:rPr>
              <w:t>при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восстановлении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79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1.3.3 Технические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условия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4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55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1.3.4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Методы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выявления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устранения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дефектов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100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1.3.5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Методика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контроля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геометрических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параметров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деталей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оборудования</w:t>
            </w:r>
          </w:p>
          <w:p w:rsidR="005B46C8" w:rsidRPr="000E6799" w:rsidRDefault="005B46C8" w:rsidP="00C21B91">
            <w:pPr>
              <w:ind w:left="107" w:right="27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1.3.6 Системы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допусков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посадок,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классы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точности,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шероховатость,</w:t>
            </w:r>
            <w:r w:rsidRPr="000E6799">
              <w:rPr>
                <w:rFonts w:eastAsiaTheme="minorHAnsi" w:cstheme="minorBidi"/>
                <w:spacing w:val="4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допуски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формы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расположения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поверхностей</w:t>
            </w:r>
          </w:p>
          <w:p w:rsidR="005B46C8" w:rsidRPr="000E6799" w:rsidRDefault="005B46C8" w:rsidP="00C21B91">
            <w:pPr>
              <w:ind w:left="107" w:right="30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1.3.7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Основные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механические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свойства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обрабатываемых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материалов</w:t>
            </w:r>
            <w:r w:rsidRPr="000E6799">
              <w:rPr>
                <w:rFonts w:eastAsiaTheme="minorHAnsi" w:cstheme="minorBidi"/>
                <w:spacing w:val="2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З 1.3.8 Способы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восстановления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упрочнения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изношенных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деталей</w:t>
            </w:r>
            <w:r w:rsidRPr="000E6799">
              <w:rPr>
                <w:rFonts w:eastAsiaTheme="minorHAnsi" w:cstheme="minorBidi"/>
                <w:spacing w:val="5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согласно техническим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требованиям</w:t>
            </w:r>
          </w:p>
          <w:p w:rsidR="005B46C8" w:rsidRPr="000E6799" w:rsidRDefault="005B46C8" w:rsidP="00C21B91">
            <w:pPr>
              <w:ind w:left="107" w:right="518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1.3.9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Инструкции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правила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охраны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труда, 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том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числе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на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рабочем</w:t>
            </w:r>
            <w:r w:rsidRPr="000E6799">
              <w:rPr>
                <w:rFonts w:eastAsiaTheme="minorHAnsi" w:cstheme="minorBidi"/>
                <w:spacing w:val="47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месте</w:t>
            </w:r>
          </w:p>
        </w:tc>
      </w:tr>
      <w:tr w:rsidR="005B46C8" w:rsidRPr="000E6799" w:rsidTr="005B46C8">
        <w:trPr>
          <w:trHeight w:hRule="exact" w:val="8290"/>
        </w:trPr>
        <w:tc>
          <w:tcPr>
            <w:tcW w:w="226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ind w:left="107" w:right="17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2.1.06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регулировка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машин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вспашки,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лущения, </w:t>
            </w:r>
            <w:proofErr w:type="spellStart"/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дискования</w:t>
            </w:r>
            <w:proofErr w:type="spellEnd"/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-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безотвальной обработки почвы</w:t>
            </w:r>
          </w:p>
          <w:p w:rsidR="005B46C8" w:rsidRPr="000E6799" w:rsidRDefault="005B46C8" w:rsidP="00C21B91">
            <w:pPr>
              <w:ind w:left="107" w:right="17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2.2.04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внесения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минеральных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удобрений</w:t>
            </w:r>
          </w:p>
          <w:p w:rsidR="005B46C8" w:rsidRPr="000E6799" w:rsidRDefault="005B46C8" w:rsidP="00C21B91">
            <w:pPr>
              <w:ind w:left="107" w:right="17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2.2.05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внесения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органических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удобрений</w:t>
            </w:r>
          </w:p>
          <w:p w:rsidR="005B46C8" w:rsidRPr="000E6799" w:rsidRDefault="005B46C8" w:rsidP="00C21B91">
            <w:pPr>
              <w:ind w:left="107" w:right="11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2.3.06.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регулировка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машин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посева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</w:t>
            </w:r>
            <w:r w:rsidRPr="000E6799">
              <w:rPr>
                <w:rFonts w:eastAsiaTheme="minorHAnsi" w:cstheme="minorBidi"/>
                <w:spacing w:val="4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посадки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культур</w:t>
            </w:r>
          </w:p>
          <w:p w:rsidR="005B46C8" w:rsidRPr="000E6799" w:rsidRDefault="005B46C8" w:rsidP="00C21B91">
            <w:pPr>
              <w:ind w:left="107" w:right="11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2.3.07.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6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рассадопосадочных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</w:t>
            </w:r>
          </w:p>
          <w:p w:rsidR="005B46C8" w:rsidRPr="000E6799" w:rsidRDefault="005B46C8" w:rsidP="00C21B91">
            <w:pPr>
              <w:ind w:left="107" w:right="175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2.3.14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регулировка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машин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выполнения</w:t>
            </w:r>
            <w:r w:rsidRPr="000E6799">
              <w:rPr>
                <w:rFonts w:eastAsiaTheme="minorHAnsi" w:cstheme="minorBidi"/>
                <w:spacing w:val="3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междурядной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обработки почвы</w:t>
            </w:r>
          </w:p>
          <w:p w:rsidR="005B46C8" w:rsidRPr="000E6799" w:rsidRDefault="005B46C8" w:rsidP="00C21B91">
            <w:pPr>
              <w:ind w:left="107" w:right="170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2.3.20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65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защиты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растений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2.5.03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Типы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работы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сцепных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</w:t>
            </w:r>
          </w:p>
          <w:p w:rsidR="005B46C8" w:rsidRPr="000E6799" w:rsidRDefault="005B46C8" w:rsidP="00C21B91">
            <w:pPr>
              <w:ind w:left="107" w:right="17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2.6.01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корчевания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пней,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уборки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камней 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удаления</w:t>
            </w:r>
            <w:r w:rsidRPr="000E6799">
              <w:rPr>
                <w:rFonts w:eastAsiaTheme="minorHAnsi" w:cstheme="minorBidi"/>
                <w:spacing w:val="3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кустарников</w:t>
            </w:r>
          </w:p>
          <w:p w:rsidR="005B46C8" w:rsidRPr="000E6799" w:rsidRDefault="005B46C8" w:rsidP="00C21B91">
            <w:pPr>
              <w:ind w:left="107" w:right="181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2.6.03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технологические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регулировки</w:t>
            </w:r>
            <w:r w:rsidRPr="000E6799">
              <w:rPr>
                <w:rFonts w:eastAsiaTheme="minorHAnsi" w:cstheme="minorBidi"/>
                <w:spacing w:val="7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содержания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>каналов</w:t>
            </w:r>
          </w:p>
          <w:p w:rsidR="005B46C8" w:rsidRPr="000E6799" w:rsidRDefault="005B46C8" w:rsidP="00C21B91">
            <w:pPr>
              <w:spacing w:before="7" w:line="272" w:lineRule="exact"/>
              <w:ind w:left="107" w:right="17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2.6.05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планировки поверхности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поля</w:t>
            </w:r>
          </w:p>
          <w:p w:rsidR="005B46C8" w:rsidRPr="000E6799" w:rsidRDefault="005B46C8" w:rsidP="00C21B91">
            <w:pPr>
              <w:ind w:left="107" w:right="17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2.7.01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действия,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39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разгрузки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раздачи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кормов</w:t>
            </w:r>
          </w:p>
          <w:p w:rsidR="005B46C8" w:rsidRPr="000E6799" w:rsidRDefault="005B46C8" w:rsidP="00C21B91">
            <w:pPr>
              <w:ind w:left="107" w:right="176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2.7.05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Принцип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действия,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устройство,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техническая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технологическая</w:t>
            </w:r>
            <w:r w:rsidRPr="000E6799">
              <w:rPr>
                <w:rFonts w:eastAsiaTheme="minorHAnsi" w:cstheme="minorBidi"/>
                <w:spacing w:val="5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регулировка машин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для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уборки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 навоза</w:t>
            </w:r>
            <w:r w:rsidRPr="000E6799">
              <w:rPr>
                <w:rFonts w:eastAsiaTheme="minorHAnsi" w:cstheme="minorBidi"/>
                <w:spacing w:val="-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отходов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животноводства</w:t>
            </w:r>
          </w:p>
        </w:tc>
      </w:tr>
      <w:tr w:rsidR="005B46C8" w:rsidRPr="000E6799" w:rsidTr="005B5108">
        <w:trPr>
          <w:trHeight w:hRule="exact" w:val="7528"/>
        </w:trPr>
        <w:tc>
          <w:tcPr>
            <w:tcW w:w="22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rPr>
                <w:rFonts w:asciiTheme="minorHAnsi" w:eastAsiaTheme="minorHAnsi" w:hAnsiTheme="minorHAnsi" w:cstheme="minorBidi"/>
                <w:lang w:val="ru-RU" w:eastAsia="en-US"/>
              </w:rPr>
            </w:pPr>
          </w:p>
        </w:tc>
        <w:tc>
          <w:tcPr>
            <w:tcW w:w="7655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46C8" w:rsidRPr="000E6799" w:rsidRDefault="005B46C8" w:rsidP="00C21B91">
            <w:pPr>
              <w:spacing w:line="275" w:lineRule="exact"/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2.8.01 Порядок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подготовки трактора,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комбайна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к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работе</w:t>
            </w:r>
          </w:p>
          <w:p w:rsidR="005B46C8" w:rsidRPr="000E6799" w:rsidRDefault="005B46C8" w:rsidP="00C21B91">
            <w:pPr>
              <w:ind w:left="107" w:right="329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2.8.02 Перечень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операций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ежесменного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обслуживания</w:t>
            </w:r>
            <w:r w:rsidRPr="000E6799">
              <w:rPr>
                <w:rFonts w:eastAsiaTheme="minorHAnsi" w:cstheme="minorBidi"/>
                <w:spacing w:val="24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трактора,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комбайна,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сельскохозяйственной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машины</w:t>
            </w:r>
          </w:p>
          <w:p w:rsidR="005B46C8" w:rsidRPr="000E6799" w:rsidRDefault="005B46C8" w:rsidP="00C21B91">
            <w:pPr>
              <w:ind w:left="107" w:right="644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2.8.03 Перечень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операций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сезонного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технического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обслуживания</w:t>
            </w:r>
            <w:r w:rsidRPr="000E6799">
              <w:rPr>
                <w:rFonts w:eastAsiaTheme="minorHAnsi" w:cstheme="minorBidi"/>
                <w:spacing w:val="2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трактора</w:t>
            </w:r>
          </w:p>
          <w:p w:rsidR="005B46C8" w:rsidRPr="000E6799" w:rsidRDefault="005B46C8" w:rsidP="00C21B91">
            <w:pPr>
              <w:ind w:left="107"/>
              <w:rPr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>З 2.8.04 Виды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и способы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хранения</w:t>
            </w:r>
            <w:r w:rsidRPr="000E6799">
              <w:rPr>
                <w:rFonts w:eastAsiaTheme="minorHAnsi" w:cstheme="minorBidi"/>
                <w:spacing w:val="3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spacing w:val="-2"/>
                <w:lang w:val="ru-RU" w:eastAsia="en-US"/>
              </w:rPr>
              <w:t>техники</w:t>
            </w:r>
          </w:p>
          <w:p w:rsidR="005B46C8" w:rsidRDefault="005B46C8" w:rsidP="00C21B91">
            <w:pPr>
              <w:spacing w:line="271" w:lineRule="exact"/>
              <w:ind w:left="107"/>
              <w:rPr>
                <w:rFonts w:eastAsiaTheme="minorHAnsi" w:cstheme="minorBidi"/>
                <w:lang w:val="ru-RU" w:eastAsia="en-US"/>
              </w:rPr>
            </w:pPr>
            <w:r w:rsidRPr="000E6799">
              <w:rPr>
                <w:rFonts w:eastAsiaTheme="minorHAnsi" w:cstheme="minorBidi"/>
                <w:lang w:val="ru-RU" w:eastAsia="en-US"/>
              </w:rPr>
              <w:t xml:space="preserve">З 2.8.05 Порядок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 xml:space="preserve">подготовки техники 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к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хранению</w:t>
            </w:r>
            <w:r w:rsidRPr="000E6799">
              <w:rPr>
                <w:rFonts w:eastAsiaTheme="minorHAnsi" w:cstheme="minorBidi"/>
                <w:lang w:val="ru-RU" w:eastAsia="en-US"/>
              </w:rPr>
              <w:t xml:space="preserve"> и </w:t>
            </w:r>
            <w:r w:rsidRPr="000E6799">
              <w:rPr>
                <w:rFonts w:eastAsiaTheme="minorHAnsi" w:cstheme="minorBidi"/>
                <w:spacing w:val="-1"/>
                <w:lang w:val="ru-RU" w:eastAsia="en-US"/>
              </w:rPr>
              <w:t>снятия</w:t>
            </w:r>
            <w:r w:rsidRPr="000E6799">
              <w:rPr>
                <w:rFonts w:eastAsiaTheme="minorHAnsi" w:cstheme="minorBidi"/>
                <w:spacing w:val="-4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с</w:t>
            </w:r>
            <w:r w:rsidRPr="000E6799">
              <w:rPr>
                <w:rFonts w:eastAsiaTheme="minorHAnsi" w:cstheme="minorBidi"/>
                <w:spacing w:val="1"/>
                <w:lang w:val="ru-RU" w:eastAsia="en-US"/>
              </w:rPr>
              <w:t xml:space="preserve"> </w:t>
            </w:r>
            <w:r w:rsidRPr="000E6799">
              <w:rPr>
                <w:rFonts w:eastAsiaTheme="minorHAnsi" w:cstheme="minorBidi"/>
                <w:lang w:val="ru-RU" w:eastAsia="en-US"/>
              </w:rPr>
              <w:t>хранения</w:t>
            </w:r>
          </w:p>
          <w:p w:rsidR="005B46C8" w:rsidRPr="005B5108" w:rsidRDefault="00EE40F8" w:rsidP="005B46C8">
            <w:pPr>
              <w:spacing w:before="84"/>
              <w:ind w:right="259"/>
              <w:rPr>
                <w:rFonts w:cstheme="minorBidi"/>
                <w:lang w:val="ru-RU" w:eastAsia="en-US"/>
              </w:rPr>
            </w:pPr>
            <w:r>
              <w:rPr>
                <w:rFonts w:cstheme="minorBidi"/>
                <w:lang w:val="ru-RU" w:eastAsia="en-US"/>
              </w:rPr>
              <w:t xml:space="preserve">  </w:t>
            </w:r>
            <w:proofErr w:type="gramStart"/>
            <w:r>
              <w:rPr>
                <w:rFonts w:cstheme="minorBidi"/>
                <w:lang w:val="ru-RU" w:eastAsia="en-US"/>
              </w:rPr>
              <w:t>З</w:t>
            </w:r>
            <w:proofErr w:type="gramEnd"/>
            <w:r>
              <w:rPr>
                <w:rFonts w:cstheme="minorBidi"/>
                <w:lang w:val="ru-RU" w:eastAsia="en-US"/>
              </w:rPr>
              <w:t xml:space="preserve"> 2. 8.06 </w:t>
            </w:r>
            <w:r w:rsidR="005B5108">
              <w:rPr>
                <w:rFonts w:cstheme="minorBidi"/>
                <w:lang w:val="ru-RU" w:eastAsia="en-US"/>
              </w:rPr>
              <w:t>Основные материалы применяемые при постановке на хранение</w:t>
            </w:r>
          </w:p>
          <w:p w:rsidR="005B46C8" w:rsidRPr="00EE40F8" w:rsidRDefault="005B46C8" w:rsidP="00EE40F8">
            <w:pPr>
              <w:ind w:right="329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>З 2.8.07 Виды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и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периодичность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технического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обслуживания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тракторов</w:t>
            </w:r>
            <w:r w:rsidRPr="00EE40F8">
              <w:rPr>
                <w:rFonts w:cstheme="minorBidi"/>
                <w:spacing w:val="49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и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сельскохозяйственных</w:t>
            </w:r>
            <w:r w:rsidRPr="00EE40F8">
              <w:rPr>
                <w:rFonts w:cstheme="minorBidi"/>
                <w:lang w:val="ru-RU" w:eastAsia="en-US"/>
              </w:rPr>
              <w:t xml:space="preserve"> машин</w:t>
            </w:r>
          </w:p>
          <w:p w:rsidR="005B46C8" w:rsidRPr="00EE40F8" w:rsidRDefault="005B46C8" w:rsidP="00EE40F8">
            <w:pPr>
              <w:ind w:right="1427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>З 2.8.08 Перечень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операций,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выполняемых</w:t>
            </w:r>
            <w:r w:rsidRPr="00EE40F8">
              <w:rPr>
                <w:rFonts w:cstheme="minorBidi"/>
                <w:lang w:val="ru-RU" w:eastAsia="en-US"/>
              </w:rPr>
              <w:t xml:space="preserve"> при</w:t>
            </w:r>
            <w:r w:rsidRPr="00EE40F8">
              <w:rPr>
                <w:rFonts w:cstheme="minorBidi"/>
                <w:spacing w:val="-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проведении</w:t>
            </w:r>
            <w:r w:rsidRPr="00EE40F8">
              <w:rPr>
                <w:rFonts w:cstheme="minorBidi"/>
                <w:spacing w:val="26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периодического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технического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обслуживания</w:t>
            </w:r>
          </w:p>
          <w:p w:rsidR="005B46C8" w:rsidRPr="00EE40F8" w:rsidRDefault="005B46C8" w:rsidP="00EE40F8">
            <w:pPr>
              <w:ind w:right="1233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 xml:space="preserve">З 2.8.09 Технология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технического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обслуживания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тракторов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и</w:t>
            </w:r>
            <w:r w:rsidRPr="00EE40F8">
              <w:rPr>
                <w:rFonts w:cstheme="minorBidi"/>
                <w:spacing w:val="39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сельскохозяйственных</w:t>
            </w:r>
            <w:r w:rsidRPr="00EE40F8">
              <w:rPr>
                <w:rFonts w:cstheme="minorBidi"/>
                <w:lang w:val="ru-RU" w:eastAsia="en-US"/>
              </w:rPr>
              <w:t xml:space="preserve"> машин</w:t>
            </w:r>
          </w:p>
          <w:p w:rsidR="005B46C8" w:rsidRPr="00EE40F8" w:rsidRDefault="005B46C8" w:rsidP="00EE40F8">
            <w:pPr>
              <w:ind w:right="259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>З 2.8.10 Перечень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и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технические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характеристики</w:t>
            </w:r>
            <w:r w:rsidRPr="00EE40F8">
              <w:rPr>
                <w:rFonts w:cstheme="minorBidi"/>
                <w:lang w:val="ru-RU" w:eastAsia="en-US"/>
              </w:rPr>
              <w:t xml:space="preserve"> оборудования</w:t>
            </w:r>
            <w:r w:rsidRPr="00EE40F8">
              <w:rPr>
                <w:rFonts w:cstheme="minorBidi"/>
                <w:spacing w:val="-3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для</w:t>
            </w:r>
            <w:r w:rsidRPr="00EE40F8">
              <w:rPr>
                <w:rFonts w:cstheme="minorBidi"/>
                <w:spacing w:val="38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выполнения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операций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технического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обслуживания</w:t>
            </w:r>
          </w:p>
          <w:p w:rsidR="005B46C8" w:rsidRPr="00EE40F8" w:rsidRDefault="005B46C8" w:rsidP="00EE40F8">
            <w:pPr>
              <w:ind w:right="259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 xml:space="preserve">З 2.8.11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Причины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несложных</w:t>
            </w:r>
            <w:r w:rsidRPr="00EE40F8">
              <w:rPr>
                <w:rFonts w:cstheme="minorBidi"/>
                <w:spacing w:val="3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неисправностей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тракторов,</w:t>
            </w:r>
            <w:r w:rsidRPr="00EE40F8">
              <w:rPr>
                <w:rFonts w:cstheme="minorBidi"/>
                <w:lang w:val="ru-RU" w:eastAsia="en-US"/>
              </w:rPr>
              <w:t xml:space="preserve"> комбайнов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и</w:t>
            </w:r>
            <w:r w:rsidRPr="00EE40F8">
              <w:rPr>
                <w:rFonts w:cstheme="minorBidi"/>
                <w:spacing w:val="5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сельскохозяйственных</w:t>
            </w:r>
            <w:r w:rsidRPr="00EE40F8">
              <w:rPr>
                <w:rFonts w:cstheme="minorBidi"/>
                <w:lang w:val="ru-RU" w:eastAsia="en-US"/>
              </w:rPr>
              <w:t xml:space="preserve"> машин</w:t>
            </w:r>
          </w:p>
          <w:p w:rsidR="005B46C8" w:rsidRPr="00EE40F8" w:rsidRDefault="005B46C8" w:rsidP="00EE40F8">
            <w:pPr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 xml:space="preserve">З 2.8.12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Правила</w:t>
            </w:r>
            <w:r w:rsidRPr="00EE40F8">
              <w:rPr>
                <w:rFonts w:cstheme="minorBidi"/>
                <w:lang w:val="ru-RU" w:eastAsia="en-US"/>
              </w:rPr>
              <w:t xml:space="preserve"> и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нормы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охраны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труда</w:t>
            </w:r>
          </w:p>
          <w:p w:rsidR="005B46C8" w:rsidRPr="00EE40F8" w:rsidRDefault="005B46C8" w:rsidP="00EE40F8">
            <w:pPr>
              <w:ind w:right="259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>З 2.8.13 Требования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к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топливно-смазочным</w:t>
            </w:r>
            <w:r w:rsidRPr="00EE40F8">
              <w:rPr>
                <w:rFonts w:cstheme="minorBidi"/>
                <w:lang w:val="ru-RU" w:eastAsia="en-US"/>
              </w:rPr>
              <w:t xml:space="preserve"> материалам и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специальным</w:t>
            </w:r>
            <w:r w:rsidRPr="00EE40F8">
              <w:rPr>
                <w:rFonts w:cstheme="minorBidi"/>
                <w:spacing w:val="31"/>
                <w:lang w:val="ru-RU" w:eastAsia="en-US"/>
              </w:rPr>
              <w:t xml:space="preserve"> </w:t>
            </w:r>
            <w:proofErr w:type="spellStart"/>
            <w:r w:rsidR="00EE40F8" w:rsidRPr="00EE40F8">
              <w:rPr>
                <w:rFonts w:cstheme="minorBidi"/>
                <w:spacing w:val="-1"/>
                <w:lang w:val="ru-RU" w:eastAsia="en-US"/>
              </w:rPr>
              <w:t>жидкостя</w:t>
            </w:r>
            <w:proofErr w:type="spellEnd"/>
          </w:p>
          <w:p w:rsidR="005B46C8" w:rsidRPr="00EE40F8" w:rsidRDefault="005B46C8" w:rsidP="00EE40F8">
            <w:pPr>
              <w:ind w:right="1233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 xml:space="preserve">З 2.8.14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Свойства,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правила</w:t>
            </w:r>
            <w:r w:rsidRPr="00EE40F8">
              <w:rPr>
                <w:rFonts w:cstheme="minorBidi"/>
                <w:lang w:val="ru-RU" w:eastAsia="en-US"/>
              </w:rPr>
              <w:t xml:space="preserve"> хранения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и</w:t>
            </w:r>
            <w:r w:rsidRPr="00EE40F8">
              <w:rPr>
                <w:rFonts w:cstheme="minorBidi"/>
                <w:spacing w:val="-5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использования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горюче-</w:t>
            </w:r>
            <w:r w:rsidRPr="00EE40F8">
              <w:rPr>
                <w:rFonts w:cstheme="minorBidi"/>
                <w:spacing w:val="49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смазочных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proofErr w:type="spellStart"/>
            <w:r w:rsidRPr="00EE40F8">
              <w:rPr>
                <w:rFonts w:cstheme="minorBidi"/>
                <w:lang w:val="ru-RU" w:eastAsia="en-US"/>
              </w:rPr>
              <w:t>материалови</w:t>
            </w:r>
            <w:proofErr w:type="spellEnd"/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технических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жидкостей</w:t>
            </w:r>
          </w:p>
          <w:p w:rsidR="005B46C8" w:rsidRPr="00EE40F8" w:rsidRDefault="005B46C8" w:rsidP="00EE40F8">
            <w:pPr>
              <w:ind w:right="1233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 xml:space="preserve">З 2.8.15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Правила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эксплуатации</w:t>
            </w:r>
            <w:r w:rsidRPr="00EE40F8">
              <w:rPr>
                <w:rFonts w:cstheme="minorBidi"/>
                <w:lang w:val="ru-RU" w:eastAsia="en-US"/>
              </w:rPr>
              <w:t xml:space="preserve"> и</w:t>
            </w:r>
            <w:r w:rsidRPr="00EE40F8">
              <w:rPr>
                <w:rFonts w:cstheme="minorBidi"/>
                <w:spacing w:val="-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технического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обслуживания</w:t>
            </w:r>
            <w:r w:rsidRPr="00EE40F8">
              <w:rPr>
                <w:rFonts w:cstheme="minorBidi"/>
                <w:spacing w:val="43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оборудования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нефтескладов</w:t>
            </w:r>
          </w:p>
          <w:p w:rsidR="005B46C8" w:rsidRPr="00EE40F8" w:rsidRDefault="005B46C8" w:rsidP="00EE40F8">
            <w:pPr>
              <w:ind w:right="1001"/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>З 2.8.16 Технические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средства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для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транспортирования,</w:t>
            </w:r>
            <w:r w:rsidRPr="00EE40F8">
              <w:rPr>
                <w:rFonts w:cstheme="minorBidi"/>
                <w:lang w:val="ru-RU" w:eastAsia="en-US"/>
              </w:rPr>
              <w:t xml:space="preserve"> приема,</w:t>
            </w:r>
            <w:r w:rsidRPr="00EE40F8">
              <w:rPr>
                <w:rFonts w:cstheme="minorBidi"/>
                <w:spacing w:val="25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>хранения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lang w:val="ru-RU" w:eastAsia="en-US"/>
              </w:rPr>
              <w:t xml:space="preserve">и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выдачи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нефтепродуктов</w:t>
            </w:r>
          </w:p>
          <w:p w:rsidR="005B46C8" w:rsidRPr="00EE40F8" w:rsidRDefault="005B46C8" w:rsidP="00EE40F8">
            <w:pPr>
              <w:rPr>
                <w:lang w:val="ru-RU" w:eastAsia="en-US"/>
              </w:rPr>
            </w:pPr>
            <w:r w:rsidRPr="00EE40F8">
              <w:rPr>
                <w:rFonts w:cstheme="minorBidi"/>
                <w:lang w:val="ru-RU" w:eastAsia="en-US"/>
              </w:rPr>
              <w:t>З 2.8.17 Способы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уменьшения</w:t>
            </w:r>
            <w:r w:rsidRPr="00EE40F8">
              <w:rPr>
                <w:rFonts w:cstheme="minorBidi"/>
                <w:spacing w:val="1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потерь</w:t>
            </w:r>
            <w:r w:rsidRPr="00EE40F8">
              <w:rPr>
                <w:rFonts w:cstheme="minorBidi"/>
                <w:spacing w:val="-2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горюче-смазочных</w:t>
            </w:r>
            <w:r w:rsidRPr="00EE40F8">
              <w:rPr>
                <w:rFonts w:cstheme="minorBidi"/>
                <w:lang w:val="ru-RU" w:eastAsia="en-US"/>
              </w:rPr>
              <w:t xml:space="preserve"> </w:t>
            </w:r>
            <w:r w:rsidRPr="00EE40F8">
              <w:rPr>
                <w:rFonts w:cstheme="minorBidi"/>
                <w:spacing w:val="-1"/>
                <w:lang w:val="ru-RU" w:eastAsia="en-US"/>
              </w:rPr>
              <w:t>материалов</w:t>
            </w:r>
          </w:p>
          <w:p w:rsidR="005B46C8" w:rsidRPr="000E6799" w:rsidRDefault="005B46C8" w:rsidP="00C21B91">
            <w:pPr>
              <w:spacing w:line="271" w:lineRule="exact"/>
              <w:ind w:left="107"/>
              <w:rPr>
                <w:lang w:val="ru-RU" w:eastAsia="en-US"/>
              </w:rPr>
            </w:pPr>
          </w:p>
        </w:tc>
      </w:tr>
    </w:tbl>
    <w:p w:rsidR="005B46C8" w:rsidRDefault="005B46C8" w:rsidP="00EE40F8">
      <w:pPr>
        <w:spacing w:after="160" w:line="259" w:lineRule="auto"/>
        <w:rPr>
          <w:rFonts w:cstheme="minorBidi"/>
          <w:lang w:eastAsia="en-US"/>
        </w:rPr>
      </w:pPr>
      <w:r>
        <w:rPr>
          <w:lang w:eastAsia="en-US"/>
        </w:rPr>
        <w:t xml:space="preserve">                              </w:t>
      </w: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Default="00EE40F8" w:rsidP="00EE40F8">
      <w:pPr>
        <w:spacing w:after="160" w:line="259" w:lineRule="auto"/>
        <w:rPr>
          <w:lang w:eastAsia="en-US"/>
        </w:rPr>
      </w:pPr>
    </w:p>
    <w:p w:rsidR="00EE40F8" w:rsidRPr="00E50D8D" w:rsidRDefault="00EE40F8" w:rsidP="00EE40F8">
      <w:pPr>
        <w:spacing w:after="160" w:line="259" w:lineRule="auto"/>
        <w:rPr>
          <w:lang w:eastAsia="en-US"/>
        </w:rPr>
      </w:pPr>
    </w:p>
    <w:p w:rsidR="005B46C8" w:rsidRDefault="005B46C8" w:rsidP="005B46C8">
      <w:pPr>
        <w:widowControl w:val="0"/>
        <w:spacing w:line="271" w:lineRule="exact"/>
        <w:rPr>
          <w:lang w:eastAsia="en-US"/>
        </w:rPr>
      </w:pPr>
    </w:p>
    <w:p w:rsidR="008E0048" w:rsidRPr="005947AD" w:rsidRDefault="008E0048" w:rsidP="008E0048"/>
    <w:p w:rsidR="008E0048" w:rsidRPr="00EF71CD" w:rsidRDefault="00FA2799" w:rsidP="008E0048">
      <w:pPr>
        <w:pStyle w:val="1"/>
        <w:rPr>
          <w:sz w:val="24"/>
          <w:szCs w:val="24"/>
        </w:rPr>
      </w:pPr>
      <w:bookmarkStart w:id="3" w:name="_Toc307286514"/>
      <w:bookmarkStart w:id="4" w:name="_Toc316860050"/>
      <w:bookmarkEnd w:id="1"/>
      <w:bookmarkEnd w:id="2"/>
      <w:r>
        <w:rPr>
          <w:sz w:val="28"/>
          <w:szCs w:val="28"/>
        </w:rPr>
        <w:lastRenderedPageBreak/>
        <w:t>2</w:t>
      </w:r>
      <w:r w:rsidR="008E0048" w:rsidRPr="00EF71CD">
        <w:rPr>
          <w:sz w:val="28"/>
          <w:szCs w:val="28"/>
        </w:rPr>
        <w:t xml:space="preserve">. Комплект материалов для контроля и оценки освоения умений и </w:t>
      </w:r>
      <w:r w:rsidR="008E0048" w:rsidRPr="000C0D57">
        <w:rPr>
          <w:sz w:val="28"/>
          <w:szCs w:val="28"/>
        </w:rPr>
        <w:t>усвоения знаний</w:t>
      </w:r>
      <w:bookmarkEnd w:id="3"/>
      <w:bookmarkEnd w:id="4"/>
      <w:r w:rsidR="008E0048" w:rsidRPr="000C0D57">
        <w:rPr>
          <w:sz w:val="28"/>
          <w:szCs w:val="28"/>
        </w:rPr>
        <w:t xml:space="preserve"> по междисциплинарному курсу</w:t>
      </w:r>
      <w:r w:rsidR="000C0D57">
        <w:rPr>
          <w:sz w:val="28"/>
          <w:szCs w:val="28"/>
        </w:rPr>
        <w:t>.</w:t>
      </w:r>
    </w:p>
    <w:p w:rsidR="008E0048" w:rsidRPr="00EF71CD" w:rsidRDefault="008E0048" w:rsidP="008E0048">
      <w:pPr>
        <w:pStyle w:val="ad"/>
        <w:rPr>
          <w:sz w:val="24"/>
          <w:szCs w:val="24"/>
        </w:rPr>
      </w:pPr>
      <w:bookmarkStart w:id="5" w:name="_Toc307286515"/>
      <w:r w:rsidRPr="00EF71CD">
        <w:rPr>
          <w:sz w:val="24"/>
          <w:szCs w:val="24"/>
        </w:rPr>
        <w:t>Задания для оценки освоения умений и усвоения знаний могут представлять собой задачи, перечни вопросов, задания с выбором ответа (с одним или несколькими правильными ответами), задания на установление соответствия, сравнение, анализ, ситуационные задания (задачи, кейсы)</w:t>
      </w:r>
      <w:r w:rsidR="007C19C7">
        <w:rPr>
          <w:sz w:val="24"/>
          <w:szCs w:val="24"/>
        </w:rPr>
        <w:t>,</w:t>
      </w:r>
      <w:r w:rsidR="0031756A">
        <w:rPr>
          <w:sz w:val="24"/>
          <w:szCs w:val="24"/>
        </w:rPr>
        <w:t xml:space="preserve"> в</w:t>
      </w:r>
      <w:r w:rsidRPr="00EF71CD">
        <w:rPr>
          <w:sz w:val="24"/>
          <w:szCs w:val="24"/>
        </w:rPr>
        <w:t xml:space="preserve"> зависимости от этого изменяется форма их представления.</w:t>
      </w:r>
      <w:bookmarkEnd w:id="5"/>
      <w:r w:rsidRPr="00EF71CD">
        <w:rPr>
          <w:sz w:val="24"/>
          <w:szCs w:val="24"/>
        </w:rPr>
        <w:t xml:space="preserve"> </w:t>
      </w:r>
    </w:p>
    <w:p w:rsidR="008E0048" w:rsidRPr="00EF71CD" w:rsidRDefault="008E0048" w:rsidP="008E0048">
      <w:pPr>
        <w:pStyle w:val="ad"/>
        <w:rPr>
          <w:sz w:val="24"/>
          <w:szCs w:val="24"/>
        </w:rPr>
      </w:pPr>
    </w:p>
    <w:p w:rsidR="008E0048" w:rsidRPr="00EF71CD" w:rsidRDefault="008E0048" w:rsidP="008E0048">
      <w:pPr>
        <w:rPr>
          <w:b/>
        </w:rPr>
      </w:pPr>
    </w:p>
    <w:p w:rsidR="008E0048" w:rsidRPr="00FA1D60" w:rsidRDefault="00FA2799" w:rsidP="008E0048">
      <w:pPr>
        <w:rPr>
          <w:b/>
          <w:sz w:val="32"/>
          <w:szCs w:val="32"/>
        </w:rPr>
      </w:pPr>
      <w:r w:rsidRPr="00FA1D60">
        <w:rPr>
          <w:b/>
          <w:sz w:val="32"/>
          <w:szCs w:val="32"/>
        </w:rPr>
        <w:t>2</w:t>
      </w:r>
      <w:r w:rsidR="008E0048" w:rsidRPr="00FA1D60">
        <w:rPr>
          <w:b/>
          <w:sz w:val="32"/>
          <w:szCs w:val="32"/>
        </w:rPr>
        <w:t>.1. Задания для оценки освоения умений и усвоения знаний</w:t>
      </w:r>
    </w:p>
    <w:p w:rsidR="00C21B91" w:rsidRDefault="00C21B91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sz w:val="28"/>
          <w:szCs w:val="28"/>
        </w:rPr>
      </w:pPr>
    </w:p>
    <w:p w:rsidR="007C19C7" w:rsidRPr="007C19C7" w:rsidRDefault="007C19C7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spacing w:val="-1"/>
          <w:sz w:val="28"/>
          <w:szCs w:val="28"/>
        </w:rPr>
      </w:pPr>
      <w:r w:rsidRPr="007C19C7">
        <w:rPr>
          <w:b/>
          <w:sz w:val="28"/>
          <w:szCs w:val="28"/>
        </w:rPr>
        <w:t>2.1.1. Раздел 1.</w:t>
      </w:r>
      <w:r w:rsidRPr="007C19C7">
        <w:rPr>
          <w:b/>
          <w:spacing w:val="-1"/>
          <w:sz w:val="28"/>
          <w:szCs w:val="28"/>
        </w:rPr>
        <w:t xml:space="preserve"> Устройство</w:t>
      </w:r>
      <w:r w:rsidRPr="007C19C7">
        <w:rPr>
          <w:b/>
          <w:sz w:val="28"/>
          <w:szCs w:val="28"/>
        </w:rPr>
        <w:t xml:space="preserve"> и</w:t>
      </w:r>
      <w:r w:rsidRPr="007C19C7">
        <w:rPr>
          <w:b/>
          <w:spacing w:val="1"/>
          <w:sz w:val="28"/>
          <w:szCs w:val="28"/>
        </w:rPr>
        <w:t xml:space="preserve"> </w:t>
      </w:r>
      <w:r w:rsidRPr="007C19C7">
        <w:rPr>
          <w:b/>
          <w:spacing w:val="-1"/>
          <w:sz w:val="28"/>
          <w:szCs w:val="28"/>
        </w:rPr>
        <w:t>техническое</w:t>
      </w:r>
      <w:r w:rsidRPr="007C19C7">
        <w:rPr>
          <w:b/>
          <w:spacing w:val="-3"/>
          <w:sz w:val="28"/>
          <w:szCs w:val="28"/>
        </w:rPr>
        <w:t xml:space="preserve"> </w:t>
      </w:r>
      <w:r w:rsidRPr="007C19C7">
        <w:rPr>
          <w:b/>
          <w:sz w:val="28"/>
          <w:szCs w:val="28"/>
        </w:rPr>
        <w:t>обслуживание</w:t>
      </w:r>
      <w:r w:rsidRPr="007C19C7">
        <w:rPr>
          <w:b/>
          <w:spacing w:val="8"/>
          <w:sz w:val="28"/>
          <w:szCs w:val="28"/>
        </w:rPr>
        <w:t xml:space="preserve"> </w:t>
      </w:r>
      <w:r w:rsidRPr="007C19C7">
        <w:rPr>
          <w:b/>
          <w:spacing w:val="-1"/>
          <w:sz w:val="28"/>
          <w:szCs w:val="28"/>
        </w:rPr>
        <w:t>тракторов</w:t>
      </w:r>
    </w:p>
    <w:p w:rsidR="00C21B91" w:rsidRDefault="00C21B91" w:rsidP="00C21B91">
      <w:pPr>
        <w:suppressAutoHyphens/>
        <w:snapToGrid w:val="0"/>
        <w:jc w:val="center"/>
        <w:rPr>
          <w:b/>
          <w:bCs/>
        </w:rPr>
      </w:pPr>
    </w:p>
    <w:p w:rsidR="00C21B91" w:rsidRPr="00900146" w:rsidRDefault="00C21B91" w:rsidP="00C21B91">
      <w:pPr>
        <w:suppressAutoHyphens/>
        <w:snapToGrid w:val="0"/>
        <w:jc w:val="center"/>
        <w:rPr>
          <w:b/>
          <w:bCs/>
        </w:rPr>
      </w:pPr>
      <w:r>
        <w:rPr>
          <w:b/>
          <w:bCs/>
        </w:rPr>
        <w:t>Тестовые задания по теме: «</w:t>
      </w:r>
      <w:r w:rsidRPr="00900146">
        <w:rPr>
          <w:b/>
          <w:bCs/>
        </w:rPr>
        <w:t>Общие сведения об устройстве тракторов».</w:t>
      </w:r>
    </w:p>
    <w:p w:rsidR="00C21B91" w:rsidRPr="00900146" w:rsidRDefault="00C21B91" w:rsidP="00C21B91">
      <w:pPr>
        <w:suppressAutoHyphens/>
        <w:jc w:val="center"/>
        <w:rPr>
          <w:b/>
        </w:rPr>
      </w:pPr>
    </w:p>
    <w:p w:rsidR="00C21B91" w:rsidRPr="00E04B22" w:rsidRDefault="00C21B91" w:rsidP="00C21B91">
      <w:pPr>
        <w:suppressAutoHyphens/>
        <w:jc w:val="center"/>
        <w:rPr>
          <w:bCs/>
          <w:sz w:val="20"/>
          <w:szCs w:val="20"/>
        </w:rPr>
      </w:pPr>
      <w:r w:rsidRPr="00B6043E">
        <w:rPr>
          <w:b/>
          <w:bCs/>
          <w:sz w:val="20"/>
          <w:szCs w:val="20"/>
        </w:rPr>
        <w:t>ВАРИАНТ 1</w:t>
      </w:r>
    </w:p>
    <w:p w:rsidR="00C21B91" w:rsidRPr="00B6043E" w:rsidRDefault="00C21B91" w:rsidP="00C21B91">
      <w:pPr>
        <w:suppressAutoHyphens/>
        <w:rPr>
          <w:bCs/>
          <w:sz w:val="20"/>
          <w:szCs w:val="20"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1.Какими могут быть двигатели по расположению цилиндров? 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Оппозитные, рядные,</w:t>
      </w:r>
      <w:r w:rsidRPr="00632A5E">
        <w:rPr>
          <w:bCs/>
          <w:lang w:val="en-US"/>
        </w:rPr>
        <w:t>V</w:t>
      </w:r>
      <w:r w:rsidRPr="00632A5E">
        <w:rPr>
          <w:bCs/>
        </w:rPr>
        <w:t>- образные;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Б. Рядные,   </w:t>
      </w:r>
      <w:r w:rsidRPr="00632A5E">
        <w:rPr>
          <w:bCs/>
          <w:lang w:val="en-US"/>
        </w:rPr>
        <w:t>V</w:t>
      </w:r>
      <w:r w:rsidRPr="00632A5E">
        <w:rPr>
          <w:bCs/>
        </w:rPr>
        <w:t xml:space="preserve">- образные, </w:t>
      </w:r>
      <w:r w:rsidRPr="00632A5E">
        <w:rPr>
          <w:bCs/>
          <w:lang w:val="en-US"/>
        </w:rPr>
        <w:t>W</w:t>
      </w:r>
      <w:r w:rsidRPr="00632A5E">
        <w:rPr>
          <w:bCs/>
        </w:rPr>
        <w:t>- образные, оппозитные;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В. Оппозитные, рядные,  </w:t>
      </w:r>
      <w:r w:rsidRPr="00632A5E">
        <w:rPr>
          <w:bCs/>
          <w:lang w:val="en-US"/>
        </w:rPr>
        <w:t>V</w:t>
      </w:r>
      <w:r w:rsidRPr="00632A5E">
        <w:rPr>
          <w:bCs/>
        </w:rPr>
        <w:t>- образные, горизонтальные;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Вертикальные, оппозитные, многорядные, двухрядные.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2. Степень сжатия дизельного двигателя колеблется  в интервале: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6……10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10……15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15……20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3. Сколько полных оборотов совершает коленчатый вал четырёхтактного двигателя за рабочий цикл?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2 оборота.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 оборот.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4 оборота.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4.Какой порядок работы 6ти цилиндрового рядного двигателя?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1-4-2-5-3-6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1-5-3-6-2-4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1-6-2-5-3-4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5. По какому признаку не классифицируются с/х тракторы?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По назначению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 конструкции ходовой части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По типу остова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По виду работ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6.Установите соответствие: марка трактора – тяговый класс (типаж):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А.Т-40                      1. 1,4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МТЗ-80                2. 5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К-701                   3. 3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Г. ДТ-75                   4. 0,9 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7.Наименьшее удаление поршня от оси </w:t>
      </w:r>
      <w:proofErr w:type="spellStart"/>
      <w:r w:rsidRPr="00632A5E">
        <w:rPr>
          <w:b/>
          <w:bCs/>
        </w:rPr>
        <w:t>коленвала</w:t>
      </w:r>
      <w:proofErr w:type="spellEnd"/>
      <w:r w:rsidRPr="00632A5E">
        <w:rPr>
          <w:b/>
          <w:bCs/>
        </w:rPr>
        <w:t>, называется-……..?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ВМТ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НМТ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Ход поршня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8. Пространство между головкой цилиндра и поршнем в положении ВМТ, называется - …….?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Ход поршня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Рабочий объем цилиндра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Объем камеры сгорания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9. Двигатель, у которого рабочий цикл происходит за 4 хода поршня, называется - …..?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Двухтактный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Однотактный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Четырехтактный</w:t>
      </w: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10. При такте впуск, клапаны в цилиндре в положении: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Оба закрыты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Оба открыты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Выпускной - открыт, впускной – закрыт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Выпускной - закрыт, впускной – открыт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11. Последовательность чередования одноименных тактов в цилиндрах, называют: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Литраж двигателя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Порядок работы двигателя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Степень сжатия двигателя</w:t>
      </w:r>
    </w:p>
    <w:p w:rsidR="00C21B91" w:rsidRPr="00632A5E" w:rsidRDefault="00C21B91" w:rsidP="00C21B91">
      <w:pPr>
        <w:spacing w:after="200"/>
        <w:rPr>
          <w:b/>
        </w:rPr>
      </w:pPr>
    </w:p>
    <w:p w:rsidR="00C21B91" w:rsidRPr="00632A5E" w:rsidRDefault="00C21B91" w:rsidP="00C21B91">
      <w:pPr>
        <w:spacing w:after="200"/>
        <w:jc w:val="center"/>
        <w:rPr>
          <w:bCs/>
        </w:rPr>
      </w:pPr>
      <w:r w:rsidRPr="00632A5E">
        <w:rPr>
          <w:b/>
          <w:bCs/>
        </w:rPr>
        <w:t>ВАРИАНТ 2</w:t>
      </w:r>
    </w:p>
    <w:p w:rsidR="00C21B91" w:rsidRPr="00632A5E" w:rsidRDefault="00C21B91" w:rsidP="00C21B91">
      <w:pPr>
        <w:suppressAutoHyphens/>
        <w:rPr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1.Какими могут быть двигатели по числу цилиндров? 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1-цилиндровые, 4-х цилиндровые;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1-цилиндровые, многоцилиндровые;</w:t>
      </w:r>
    </w:p>
    <w:p w:rsidR="00C21B91" w:rsidRPr="00632A5E" w:rsidRDefault="00C21B91" w:rsidP="00C21B91">
      <w:pPr>
        <w:suppressAutoHyphens/>
        <w:rPr>
          <w:bCs/>
        </w:rPr>
      </w:pPr>
      <w:proofErr w:type="spellStart"/>
      <w:r w:rsidRPr="00632A5E">
        <w:rPr>
          <w:bCs/>
        </w:rPr>
        <w:t>В.Многоцилиндровые</w:t>
      </w:r>
      <w:proofErr w:type="spellEnd"/>
      <w:r w:rsidRPr="00632A5E">
        <w:rPr>
          <w:bCs/>
        </w:rPr>
        <w:t>, 4-х цилиндровые;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2. При каком такте работы двигателя совершается полезная работа?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Выпуск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Сжатие.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Впуск.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Рабочий ход.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3. К какой группе по назначению относятся тракторы, предназначенные для выполнения определенной работы или в определенных условиях? </w:t>
      </w:r>
    </w:p>
    <w:p w:rsidR="00C21B91" w:rsidRPr="00632A5E" w:rsidRDefault="00C21B91" w:rsidP="00C21B91">
      <w:pPr>
        <w:suppressAutoHyphens/>
        <w:rPr>
          <w:bCs/>
        </w:rPr>
      </w:pPr>
      <w:proofErr w:type="spellStart"/>
      <w:r w:rsidRPr="00632A5E">
        <w:rPr>
          <w:bCs/>
        </w:rPr>
        <w:t>А.Общего</w:t>
      </w:r>
      <w:proofErr w:type="spellEnd"/>
      <w:r w:rsidRPr="00632A5E">
        <w:rPr>
          <w:bCs/>
        </w:rPr>
        <w:t xml:space="preserve"> назначения</w:t>
      </w:r>
    </w:p>
    <w:p w:rsidR="00C21B91" w:rsidRPr="00632A5E" w:rsidRDefault="00C21B91" w:rsidP="00C21B91">
      <w:pPr>
        <w:suppressAutoHyphens/>
        <w:rPr>
          <w:bCs/>
        </w:rPr>
      </w:pPr>
      <w:proofErr w:type="spellStart"/>
      <w:r w:rsidRPr="00632A5E">
        <w:rPr>
          <w:bCs/>
        </w:rPr>
        <w:t>Б.Специальные</w:t>
      </w:r>
      <w:proofErr w:type="spellEnd"/>
    </w:p>
    <w:p w:rsidR="00C21B91" w:rsidRPr="00632A5E" w:rsidRDefault="00C21B91" w:rsidP="00C21B91">
      <w:pPr>
        <w:suppressAutoHyphens/>
        <w:rPr>
          <w:bCs/>
        </w:rPr>
      </w:pPr>
      <w:proofErr w:type="spellStart"/>
      <w:r w:rsidRPr="00632A5E">
        <w:rPr>
          <w:bCs/>
        </w:rPr>
        <w:t>В.Универсально</w:t>
      </w:r>
      <w:proofErr w:type="spellEnd"/>
      <w:r w:rsidRPr="00632A5E">
        <w:rPr>
          <w:bCs/>
        </w:rPr>
        <w:t>-пропашные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4.Какой порядок работы 6ти цилиндрового V-образного двигателя?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1-4-2-5-3-6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1-5-3-6-2-4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1-6-2-5-3-4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5. Рамные тракторы в классификации по признакам относятся: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По типу движителя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 назначению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По типу остова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6.Установите соответствие: марка трактора – тяговый класс (типаж):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А.Т-25                      1. 1,4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МТЗ-80                2. 3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МТЗ-1221           3. 0,6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Г. ДТ-75                   4. 2 </w:t>
      </w: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 xml:space="preserve">7.Наибольшее удаление поршня от оси </w:t>
      </w:r>
      <w:proofErr w:type="spellStart"/>
      <w:r w:rsidRPr="00632A5E">
        <w:rPr>
          <w:b/>
          <w:bCs/>
        </w:rPr>
        <w:t>коленвала</w:t>
      </w:r>
      <w:proofErr w:type="spellEnd"/>
      <w:r w:rsidRPr="00632A5E">
        <w:rPr>
          <w:b/>
          <w:bCs/>
        </w:rPr>
        <w:t>, называется-……..?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ВМТ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НМТ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Ход поршня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8. Пространство, освобождаемое поршнем при  перемещении из ВМТ в НМТ, называется</w:t>
      </w:r>
      <w:proofErr w:type="gramStart"/>
      <w:r w:rsidRPr="00632A5E">
        <w:rPr>
          <w:b/>
          <w:bCs/>
        </w:rPr>
        <w:t xml:space="preserve"> - …?</w:t>
      </w:r>
      <w:proofErr w:type="gramEnd"/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Ход поршня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Камера сгорания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Рабочий объем цилиндра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Полный объем цилиндра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9. При такте выпуск, клапаны в цилиндре в положении: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Оба закрыты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Оба открыты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Выпускной - открыт, впускной – закрыт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Выпускной - закрыт, впускной – открыт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10. Источником механической энергии для трактора, является:</w:t>
      </w:r>
    </w:p>
    <w:p w:rsidR="00C21B91" w:rsidRPr="00632A5E" w:rsidRDefault="00C21B91" w:rsidP="00C21B91">
      <w:r w:rsidRPr="00632A5E">
        <w:t>А. Трансмиссия</w:t>
      </w:r>
    </w:p>
    <w:p w:rsidR="00C21B91" w:rsidRPr="00632A5E" w:rsidRDefault="00C21B91" w:rsidP="00C21B91">
      <w:r w:rsidRPr="00632A5E">
        <w:t>Б. Электрооборудование</w:t>
      </w:r>
    </w:p>
    <w:p w:rsidR="00C21B91" w:rsidRPr="00632A5E" w:rsidRDefault="00C21B91" w:rsidP="00C21B91">
      <w:r w:rsidRPr="00632A5E">
        <w:t>В. Ходовая часть</w:t>
      </w:r>
    </w:p>
    <w:p w:rsidR="00C21B91" w:rsidRPr="00632A5E" w:rsidRDefault="00C21B91" w:rsidP="00C21B91">
      <w:r w:rsidRPr="00632A5E">
        <w:t>Г. Двигатель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11. Средний  механический КПД дизельного двигателя: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0,7 – 0,8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0,9 – 1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0,6 – 0,7</w:t>
      </w: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 </w:t>
      </w:r>
      <w:r w:rsidRPr="00632A5E">
        <w:rPr>
          <w:b/>
          <w:bCs/>
        </w:rPr>
        <w:t xml:space="preserve">                                                                             </w:t>
      </w:r>
    </w:p>
    <w:p w:rsidR="00C21B91" w:rsidRPr="00632A5E" w:rsidRDefault="00C21B91" w:rsidP="00C21B91">
      <w:pPr>
        <w:suppressAutoHyphens/>
        <w:jc w:val="right"/>
        <w:rPr>
          <w:b/>
          <w:bCs/>
        </w:rPr>
      </w:pPr>
    </w:p>
    <w:p w:rsidR="00C21B91" w:rsidRPr="00632A5E" w:rsidRDefault="00C21B91" w:rsidP="00C21B91">
      <w:pPr>
        <w:suppressAutoHyphens/>
        <w:jc w:val="right"/>
        <w:rPr>
          <w:b/>
          <w:lang w:eastAsia="ar-SA"/>
        </w:rPr>
      </w:pPr>
      <w:r w:rsidRPr="00632A5E">
        <w:rPr>
          <w:b/>
          <w:bCs/>
        </w:rPr>
        <w:t xml:space="preserve">                                                </w:t>
      </w:r>
    </w:p>
    <w:p w:rsidR="00C21B91" w:rsidRPr="00632A5E" w:rsidRDefault="00C21B91" w:rsidP="00C21B91">
      <w:pPr>
        <w:suppressAutoHyphens/>
        <w:jc w:val="center"/>
        <w:rPr>
          <w:b/>
          <w:lang w:eastAsia="ar-SA"/>
        </w:rPr>
      </w:pPr>
      <w:r w:rsidRPr="00632A5E">
        <w:rPr>
          <w:b/>
          <w:bCs/>
        </w:rPr>
        <w:t>Варианты правильных ответов:</w:t>
      </w:r>
    </w:p>
    <w:p w:rsidR="00C21B91" w:rsidRPr="00632A5E" w:rsidRDefault="00C21B91" w:rsidP="00C21B91">
      <w:pPr>
        <w:suppressAutoHyphens/>
        <w:jc w:val="right"/>
        <w:rPr>
          <w:b/>
          <w:bCs/>
        </w:rPr>
      </w:pPr>
    </w:p>
    <w:p w:rsidR="00C21B91" w:rsidRPr="00632A5E" w:rsidRDefault="00C21B91" w:rsidP="00C21B91">
      <w:pPr>
        <w:suppressAutoHyphens/>
        <w:jc w:val="right"/>
        <w:rPr>
          <w:b/>
          <w:lang w:eastAsia="ar-SA"/>
        </w:rPr>
      </w:pPr>
      <w:r w:rsidRPr="00632A5E">
        <w:rPr>
          <w:b/>
          <w:bCs/>
        </w:rPr>
        <w:t xml:space="preserve">                                                </w:t>
      </w:r>
    </w:p>
    <w:p w:rsidR="00C21B91" w:rsidRPr="00632A5E" w:rsidRDefault="00C21B91" w:rsidP="00C21B91">
      <w:pPr>
        <w:suppressAutoHyphens/>
        <w:jc w:val="right"/>
        <w:rPr>
          <w:b/>
          <w:lang w:eastAsia="ar-SA"/>
        </w:rPr>
      </w:pPr>
      <w:r w:rsidRPr="00632A5E">
        <w:rPr>
          <w:b/>
          <w:lang w:eastAsia="ar-SA"/>
        </w:rPr>
        <w:t xml:space="preserve">                                 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1 Вариант:                                                                                       2 Вариант:</w:t>
      </w:r>
    </w:p>
    <w:p w:rsidR="00C21B91" w:rsidRPr="00632A5E" w:rsidRDefault="00C21B91" w:rsidP="00C21B91"/>
    <w:p w:rsidR="00C21B91" w:rsidRPr="00632A5E" w:rsidRDefault="00C21B91" w:rsidP="00C21B91">
      <w:r w:rsidRPr="00632A5E">
        <w:t>1. А                                                                                                    1. Б</w:t>
      </w:r>
    </w:p>
    <w:p w:rsidR="00C21B91" w:rsidRPr="00632A5E" w:rsidRDefault="00C21B91" w:rsidP="00C21B91">
      <w:pPr>
        <w:tabs>
          <w:tab w:val="left" w:pos="1064"/>
        </w:tabs>
      </w:pPr>
      <w:r w:rsidRPr="00632A5E">
        <w:t>2. В</w:t>
      </w:r>
      <w:r w:rsidRPr="00632A5E">
        <w:tab/>
        <w:t xml:space="preserve">                                                                                          2. Г</w:t>
      </w:r>
    </w:p>
    <w:p w:rsidR="00C21B91" w:rsidRPr="00632A5E" w:rsidRDefault="00C21B91" w:rsidP="00C21B91">
      <w:r w:rsidRPr="00632A5E">
        <w:t>3. А                                                                                                    3. Б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>4. Б</w:t>
      </w:r>
      <w:r w:rsidRPr="00632A5E">
        <w:tab/>
        <w:t xml:space="preserve">                                                                                          4. А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>5. Г</w:t>
      </w:r>
      <w:r w:rsidRPr="00632A5E">
        <w:tab/>
        <w:t xml:space="preserve">                                                                                          5. В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>6. А-4; Б-1; В-2;.г-3</w:t>
      </w:r>
      <w:r w:rsidRPr="00632A5E">
        <w:tab/>
        <w:t xml:space="preserve">                                                                       6. А-3;Б-1;В-4;Г-2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>7. Б</w:t>
      </w:r>
      <w:r w:rsidRPr="00632A5E">
        <w:tab/>
        <w:t xml:space="preserve">                                                                                          7. А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>8. В</w:t>
      </w:r>
      <w:r w:rsidRPr="00632A5E">
        <w:tab/>
        <w:t xml:space="preserve">                                                                                          8. В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 xml:space="preserve">9.В </w:t>
      </w:r>
      <w:r w:rsidRPr="00632A5E">
        <w:tab/>
        <w:t xml:space="preserve">                                                                                          </w:t>
      </w:r>
      <w:proofErr w:type="spellStart"/>
      <w:r w:rsidRPr="00632A5E">
        <w:t>9.В</w:t>
      </w:r>
      <w:proofErr w:type="spellEnd"/>
    </w:p>
    <w:p w:rsidR="00C21B91" w:rsidRPr="00632A5E" w:rsidRDefault="00C21B91" w:rsidP="00C21B91">
      <w:pPr>
        <w:tabs>
          <w:tab w:val="left" w:pos="1027"/>
        </w:tabs>
      </w:pPr>
      <w:r w:rsidRPr="00632A5E">
        <w:t xml:space="preserve">10.Г                                                                                                   10. Г        </w:t>
      </w:r>
    </w:p>
    <w:p w:rsidR="00C21B91" w:rsidRPr="00632A5E" w:rsidRDefault="00C21B91" w:rsidP="00C21B91">
      <w:pPr>
        <w:tabs>
          <w:tab w:val="left" w:pos="1027"/>
        </w:tabs>
      </w:pPr>
      <w:r w:rsidRPr="00632A5E">
        <w:t xml:space="preserve">11.Б </w:t>
      </w:r>
      <w:r w:rsidRPr="00632A5E">
        <w:tab/>
        <w:t xml:space="preserve">                                                                                         11. А</w:t>
      </w:r>
    </w:p>
    <w:p w:rsidR="00C21B91" w:rsidRPr="00632A5E" w:rsidRDefault="00C21B91" w:rsidP="00C21B91">
      <w:pPr>
        <w:tabs>
          <w:tab w:val="left" w:pos="1027"/>
        </w:tabs>
      </w:pPr>
    </w:p>
    <w:p w:rsidR="00C21B91" w:rsidRPr="00632A5E" w:rsidRDefault="00C21B91" w:rsidP="00C21B91">
      <w:pPr>
        <w:jc w:val="center"/>
        <w:rPr>
          <w:b/>
          <w:bCs/>
        </w:rPr>
      </w:pPr>
    </w:p>
    <w:p w:rsidR="00632A5E" w:rsidRDefault="00632A5E" w:rsidP="00C21B91">
      <w:pPr>
        <w:jc w:val="center"/>
        <w:rPr>
          <w:b/>
          <w:bCs/>
        </w:rPr>
      </w:pPr>
    </w:p>
    <w:p w:rsidR="00632A5E" w:rsidRDefault="00632A5E" w:rsidP="00C21B91">
      <w:pPr>
        <w:jc w:val="center"/>
        <w:rPr>
          <w:b/>
          <w:bCs/>
        </w:rPr>
      </w:pPr>
    </w:p>
    <w:p w:rsidR="00632A5E" w:rsidRDefault="00632A5E" w:rsidP="00C21B91">
      <w:pPr>
        <w:jc w:val="center"/>
        <w:rPr>
          <w:b/>
          <w:bCs/>
        </w:rPr>
      </w:pPr>
    </w:p>
    <w:p w:rsidR="00632A5E" w:rsidRDefault="00632A5E" w:rsidP="00C21B91">
      <w:pPr>
        <w:jc w:val="center"/>
        <w:rPr>
          <w:b/>
          <w:bCs/>
        </w:rPr>
      </w:pPr>
    </w:p>
    <w:p w:rsidR="00632A5E" w:rsidRDefault="00632A5E" w:rsidP="00C21B91">
      <w:pPr>
        <w:jc w:val="center"/>
        <w:rPr>
          <w:b/>
          <w:bCs/>
        </w:rPr>
      </w:pPr>
    </w:p>
    <w:p w:rsidR="00C21B91" w:rsidRPr="00632A5E" w:rsidRDefault="00C21B91" w:rsidP="00C21B91">
      <w:pPr>
        <w:jc w:val="center"/>
        <w:rPr>
          <w:b/>
          <w:bCs/>
        </w:rPr>
      </w:pPr>
      <w:r w:rsidRPr="00632A5E">
        <w:rPr>
          <w:b/>
          <w:bCs/>
        </w:rPr>
        <w:lastRenderedPageBreak/>
        <w:t>Тестовые задания по теме: «Устройство и техническое обслуживание тракторов»</w:t>
      </w:r>
    </w:p>
    <w:p w:rsidR="00C21B91" w:rsidRPr="00632A5E" w:rsidRDefault="00C21B91" w:rsidP="00C21B91">
      <w:pPr>
        <w:jc w:val="center"/>
        <w:rPr>
          <w:bCs/>
          <w:i/>
        </w:rPr>
      </w:pPr>
    </w:p>
    <w:p w:rsidR="00C21B91" w:rsidRPr="00632A5E" w:rsidRDefault="00C21B91" w:rsidP="00C21B91">
      <w:pPr>
        <w:suppressAutoHyphens/>
        <w:snapToGrid w:val="0"/>
        <w:jc w:val="center"/>
        <w:rPr>
          <w:b/>
          <w:bCs/>
        </w:rPr>
      </w:pPr>
      <w:r w:rsidRPr="00632A5E">
        <w:rPr>
          <w:b/>
          <w:bCs/>
        </w:rPr>
        <w:t>1 вариант</w:t>
      </w:r>
    </w:p>
    <w:p w:rsidR="00C21B91" w:rsidRPr="00632A5E" w:rsidRDefault="00C21B91" w:rsidP="00C21B91">
      <w:pPr>
        <w:spacing w:line="360" w:lineRule="auto"/>
        <w:jc w:val="center"/>
        <w:rPr>
          <w:b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1. Какая из деталей относится к КШМ?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Маховик.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Коромысло.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Клапан.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Штанга.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2. Основу двигателя составляет: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Головка цилиндров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Картер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Блок цилиндров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Коленчатый вал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 xml:space="preserve">3. Проявление признаков износа </w:t>
      </w:r>
      <w:proofErr w:type="spellStart"/>
      <w:proofErr w:type="gramStart"/>
      <w:r w:rsidRPr="00632A5E">
        <w:rPr>
          <w:b/>
        </w:rPr>
        <w:t>цилиндро</w:t>
      </w:r>
      <w:proofErr w:type="spellEnd"/>
      <w:r w:rsidRPr="00632A5E">
        <w:rPr>
          <w:b/>
        </w:rPr>
        <w:t>-поршневой</w:t>
      </w:r>
      <w:proofErr w:type="gramEnd"/>
      <w:r w:rsidRPr="00632A5E">
        <w:rPr>
          <w:b/>
        </w:rPr>
        <w:t xml:space="preserve"> группы дизеля.</w:t>
      </w:r>
    </w:p>
    <w:p w:rsidR="00C21B91" w:rsidRPr="00632A5E" w:rsidRDefault="00C21B91" w:rsidP="00C21B91">
      <w:r w:rsidRPr="00632A5E">
        <w:t xml:space="preserve">А. Угар масла при </w:t>
      </w:r>
      <w:proofErr w:type="gramStart"/>
      <w:r w:rsidRPr="00632A5E">
        <w:t>исправном</w:t>
      </w:r>
      <w:proofErr w:type="gramEnd"/>
      <w:r w:rsidRPr="00632A5E">
        <w:t xml:space="preserve">  </w:t>
      </w:r>
      <w:proofErr w:type="spellStart"/>
      <w:r w:rsidRPr="00632A5E">
        <w:t>турбонаддуве</w:t>
      </w:r>
      <w:proofErr w:type="spellEnd"/>
      <w:r w:rsidRPr="00632A5E">
        <w:t>, дымление  сапуна.</w:t>
      </w:r>
    </w:p>
    <w:p w:rsidR="00C21B91" w:rsidRPr="00632A5E" w:rsidRDefault="00C21B91" w:rsidP="00C21B91">
      <w:r w:rsidRPr="00632A5E">
        <w:t>Б. Перебои в работе двигателя, хлопки в воздухоочиститель.</w:t>
      </w:r>
    </w:p>
    <w:p w:rsidR="00C21B91" w:rsidRPr="00632A5E" w:rsidRDefault="00C21B91" w:rsidP="00C21B91">
      <w:r w:rsidRPr="00632A5E">
        <w:t>В. Двигатель перегревается снижается давление масла в системе смазки.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4. Какая из деталей относится к ГРМ?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Поршень.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Толкатель.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Шатун.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Гильза цилиндра.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5. Тарелка какого клапана больше: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Выпускного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Впускного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Одинаковые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6. Какое устройство делит систему охлаждения на два круга?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Радиатор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Водяной насос.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Термостат.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Теплообменник.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  <w:bCs/>
        </w:rPr>
        <w:t xml:space="preserve">7. </w:t>
      </w:r>
      <w:r w:rsidRPr="00632A5E">
        <w:rPr>
          <w:b/>
        </w:rPr>
        <w:t>Система охлаждения двигателя полностью заполнена, насос исправен работает, но циркуляции охлаждающей жидкости нет. Как восстановить циркуляцию?</w:t>
      </w:r>
    </w:p>
    <w:p w:rsidR="00C21B91" w:rsidRPr="00632A5E" w:rsidRDefault="00C21B91" w:rsidP="00C21B91">
      <w:r w:rsidRPr="00632A5E">
        <w:t>А. Удалить воздушную пробку у водяного насоса.</w:t>
      </w:r>
    </w:p>
    <w:p w:rsidR="00C21B91" w:rsidRPr="00632A5E" w:rsidRDefault="00C21B91" w:rsidP="00C21B91">
      <w:r w:rsidRPr="00632A5E">
        <w:t>Б.  Увеличить обороты двигателя.</w:t>
      </w:r>
    </w:p>
    <w:p w:rsidR="00C21B91" w:rsidRPr="00632A5E" w:rsidRDefault="00C21B91" w:rsidP="00C21B91">
      <w:r w:rsidRPr="00632A5E">
        <w:t>В. Заменить водяной насос.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8. Как называют полости для охлаждающей жидкости в блоке и головке цилиндров?</w:t>
      </w:r>
    </w:p>
    <w:p w:rsidR="00C21B91" w:rsidRPr="00632A5E" w:rsidRDefault="00C21B91" w:rsidP="00C21B91">
      <w:r w:rsidRPr="00632A5E">
        <w:t>А. Водяная магистраль</w:t>
      </w:r>
    </w:p>
    <w:p w:rsidR="00C21B91" w:rsidRPr="00632A5E" w:rsidRDefault="00C21B91" w:rsidP="00C21B91">
      <w:r w:rsidRPr="00632A5E">
        <w:t>Б. Водяная рубашка</w:t>
      </w:r>
    </w:p>
    <w:p w:rsidR="00C21B91" w:rsidRPr="00632A5E" w:rsidRDefault="00C21B91" w:rsidP="00C21B91">
      <w:r w:rsidRPr="00632A5E">
        <w:t>В. Водяные каналы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9. Где происходит очистка масла двигателя?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Центрифуга.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Масляный насос.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Масляный радиатор.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Масляная магистраль.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10. Почему система смазки двигателя - комбинированная?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Детали смазываются под давлением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Детали смазываются самотеком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Детали смазываются разбрызгиванием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Всеми перечисленными</w:t>
      </w: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11.На современных двигателях теплообменник выполняет функции?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Масляного радиатора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Жидкостного радиатора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Центрифуги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12. Где происходит процесс смесеобразования в дизельном двигателе?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 карбюраторе.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 топливном насосе.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 камере сгорания.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13. Какое устройство нагнетает воздух в цилиндр под давлением?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Воздухоочиститель.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Турбокомпрессор.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Воздушный коллектор.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Впускной клапан.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14</w:t>
      </w:r>
      <w:r w:rsidRPr="00632A5E">
        <w:t>.</w:t>
      </w:r>
      <w:r w:rsidRPr="00632A5E">
        <w:rPr>
          <w:b/>
        </w:rPr>
        <w:t xml:space="preserve"> Как обнаружить неисправность фильтра-патрона воздухоочистителя?</w:t>
      </w:r>
    </w:p>
    <w:p w:rsidR="00C21B91" w:rsidRPr="00632A5E" w:rsidRDefault="00C21B91" w:rsidP="00C21B91">
      <w:r w:rsidRPr="00632A5E">
        <w:t>А. Двигатель начинает троить.</w:t>
      </w:r>
    </w:p>
    <w:p w:rsidR="00C21B91" w:rsidRPr="00632A5E" w:rsidRDefault="00C21B91" w:rsidP="00C21B91">
      <w:r w:rsidRPr="00632A5E">
        <w:t>Б. Видны следы пыли на предохранительном (внутреннем</w:t>
      </w:r>
      <w:proofErr w:type="gramStart"/>
      <w:r w:rsidRPr="00632A5E">
        <w:t xml:space="preserve"> )</w:t>
      </w:r>
      <w:proofErr w:type="gramEnd"/>
      <w:r w:rsidRPr="00632A5E">
        <w:t xml:space="preserve"> патроне.</w:t>
      </w:r>
    </w:p>
    <w:p w:rsidR="00C21B91" w:rsidRPr="00632A5E" w:rsidRDefault="00C21B91" w:rsidP="00C21B91">
      <w:r w:rsidRPr="00632A5E">
        <w:t>В. Двигатель глохнет.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15.  Как определить на работающем двигателе неработающую форсунку?</w:t>
      </w:r>
    </w:p>
    <w:p w:rsidR="00C21B91" w:rsidRPr="00632A5E" w:rsidRDefault="00C21B91" w:rsidP="00C21B91">
      <w:r w:rsidRPr="00632A5E">
        <w:t>А. Не снимая форсунку с двигателя ее работоспособность определить нельзя.</w:t>
      </w:r>
    </w:p>
    <w:p w:rsidR="00C21B91" w:rsidRPr="00632A5E" w:rsidRDefault="00C21B91" w:rsidP="00C21B91">
      <w:r w:rsidRPr="00632A5E">
        <w:t>Б. При отключении неисправной форсунке изменений не происходит.</w:t>
      </w:r>
    </w:p>
    <w:p w:rsidR="00C21B91" w:rsidRPr="00632A5E" w:rsidRDefault="00C21B91" w:rsidP="00C21B91">
      <w:r w:rsidRPr="00632A5E">
        <w:rPr>
          <w:b/>
        </w:rPr>
        <w:t xml:space="preserve">16. Допускается ли эксплуатация самоходной машины при </w:t>
      </w:r>
      <w:proofErr w:type="spellStart"/>
      <w:r w:rsidRPr="00632A5E">
        <w:rPr>
          <w:b/>
        </w:rPr>
        <w:t>подтекании</w:t>
      </w:r>
      <w:proofErr w:type="spellEnd"/>
      <w:r w:rsidRPr="00632A5E">
        <w:rPr>
          <w:b/>
        </w:rPr>
        <w:t xml:space="preserve"> топлива (одна-две капли в минуту)?</w:t>
      </w:r>
      <w:r w:rsidRPr="00632A5E">
        <w:rPr>
          <w:b/>
        </w:rPr>
        <w:cr/>
      </w:r>
      <w:r w:rsidRPr="00632A5E">
        <w:t xml:space="preserve"> А. Допускается.</w:t>
      </w:r>
    </w:p>
    <w:p w:rsidR="00C21B91" w:rsidRPr="00632A5E" w:rsidRDefault="00C21B91" w:rsidP="00C21B91">
      <w:r w:rsidRPr="00632A5E">
        <w:t>Б. Не допускается.</w:t>
      </w:r>
    </w:p>
    <w:p w:rsidR="00C21B91" w:rsidRPr="00632A5E" w:rsidRDefault="00C21B91" w:rsidP="00C21B91">
      <w:r w:rsidRPr="00632A5E">
        <w:t>В. Допускается в зимний период.</w:t>
      </w:r>
      <w:r w:rsidRPr="00632A5E">
        <w:cr/>
        <w:t xml:space="preserve"> </w:t>
      </w:r>
      <w:r w:rsidRPr="00632A5E">
        <w:rPr>
          <w:noProof/>
        </w:rPr>
        <w:drawing>
          <wp:inline distT="0" distB="0" distL="0" distR="0">
            <wp:extent cx="2085340" cy="125158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40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</w:rPr>
        <w:t>17.</w:t>
      </w:r>
      <w:r w:rsidRPr="00632A5E">
        <w:rPr>
          <w:b/>
          <w:bCs/>
        </w:rPr>
        <w:t xml:space="preserve"> Какой способ не подходит для запуска дизельного двигателя?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Стартером.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С буксира.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Пусковым двигателем.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С рукоятки.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18. Зачем в пусковом двигателе  бензин смешивают с маслом?</w:t>
      </w:r>
    </w:p>
    <w:p w:rsidR="00C21B91" w:rsidRPr="00632A5E" w:rsidRDefault="00C21B91" w:rsidP="00C21B91">
      <w:r w:rsidRPr="00632A5E">
        <w:t>А. Для увеличения октанового числа</w:t>
      </w:r>
    </w:p>
    <w:p w:rsidR="00C21B91" w:rsidRPr="00632A5E" w:rsidRDefault="00C21B91" w:rsidP="00C21B91">
      <w:r w:rsidRPr="00632A5E">
        <w:t>Б. Для плавности сгорания</w:t>
      </w:r>
    </w:p>
    <w:p w:rsidR="00C21B91" w:rsidRPr="00632A5E" w:rsidRDefault="00C21B91" w:rsidP="00C21B91">
      <w:r w:rsidRPr="00632A5E">
        <w:t>В. Для смазывания деталей</w:t>
      </w:r>
    </w:p>
    <w:p w:rsidR="00C21B91" w:rsidRPr="00632A5E" w:rsidRDefault="00C21B91" w:rsidP="00C21B91">
      <w:pPr>
        <w:suppressAutoHyphens/>
        <w:rPr>
          <w:b/>
          <w:bCs/>
        </w:rPr>
      </w:pPr>
      <w:proofErr w:type="gramStart"/>
      <w:r w:rsidRPr="00632A5E">
        <w:rPr>
          <w:b/>
          <w:bCs/>
        </w:rPr>
        <w:t xml:space="preserve">19.Каким  прибором измеряют плотность электролита в аккумуляторной батареи?  </w:t>
      </w:r>
      <w:proofErr w:type="gramEnd"/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Спидометром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Манометром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Ареометром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Cs/>
        </w:rPr>
        <w:t>Г. Тахометром</w:t>
      </w: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20. Какой из световых приборов может быть неисправен или не установлен?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1.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2.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Должны быть установлены и исправны оба.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Могут не устанавливаться оба.</w:t>
      </w:r>
      <w:r w:rsidRPr="00632A5E">
        <w:rPr>
          <w:bCs/>
        </w:rPr>
        <w:cr/>
        <w:t xml:space="preserve"> </w:t>
      </w:r>
      <w:r w:rsidRPr="00632A5E">
        <w:rPr>
          <w:bCs/>
          <w:noProof/>
        </w:rPr>
        <w:drawing>
          <wp:inline distT="0" distB="0" distL="0" distR="0">
            <wp:extent cx="1652270" cy="170053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21.Маркировка 6СТ-50ЭМ. Что означает цифра 50</w:t>
      </w:r>
      <w:proofErr w:type="gramStart"/>
      <w:r w:rsidRPr="00632A5E">
        <w:rPr>
          <w:b/>
          <w:bCs/>
        </w:rPr>
        <w:t xml:space="preserve"> ?</w:t>
      </w:r>
      <w:proofErr w:type="gramEnd"/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Число секций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Напряжение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Номинальную емкость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22.Вращающаяся часть генератора: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Статор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Ротор</w:t>
      </w:r>
      <w:r w:rsidRPr="00632A5E">
        <w:rPr>
          <w:bCs/>
        </w:rPr>
        <w:br/>
        <w:t>В. Выпрямитель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Регулятор напряжения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23.После пуска двигателя «разнос» якоря стартера предотвращает: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Тяговое реле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Б. </w:t>
      </w:r>
      <w:proofErr w:type="spellStart"/>
      <w:r w:rsidRPr="00632A5E">
        <w:rPr>
          <w:bCs/>
        </w:rPr>
        <w:t>Бендикс</w:t>
      </w:r>
      <w:proofErr w:type="spellEnd"/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Пластинчатый коллектор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24. Для чего изоляцию проводов окрашивают в разные цвета?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Для красоты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 техническим требованиям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Для облегчения нахождения провода в пучке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25. Какой </w:t>
      </w:r>
      <w:proofErr w:type="spellStart"/>
      <w:r w:rsidRPr="00632A5E">
        <w:rPr>
          <w:b/>
          <w:bCs/>
        </w:rPr>
        <w:t>рассеиватель</w:t>
      </w:r>
      <w:proofErr w:type="spellEnd"/>
      <w:r w:rsidRPr="00632A5E">
        <w:rPr>
          <w:b/>
          <w:bCs/>
        </w:rPr>
        <w:t xml:space="preserve"> устанавливают на фары?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А. Стандартный </w:t>
      </w:r>
      <w:proofErr w:type="spellStart"/>
      <w:r w:rsidRPr="00632A5E">
        <w:rPr>
          <w:bCs/>
        </w:rPr>
        <w:t>рассеиватель</w:t>
      </w:r>
      <w:proofErr w:type="spellEnd"/>
      <w:r w:rsidRPr="00632A5E">
        <w:rPr>
          <w:bCs/>
        </w:rPr>
        <w:t xml:space="preserve"> (а).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Оконное стекло (б).</w:t>
      </w:r>
    </w:p>
    <w:p w:rsidR="00632A5E" w:rsidRDefault="00C21B91" w:rsidP="00C21B91">
      <w:pPr>
        <w:suppressAutoHyphens/>
        <w:rPr>
          <w:b/>
          <w:bCs/>
          <w:noProof/>
        </w:rPr>
      </w:pPr>
      <w:r w:rsidRPr="00632A5E">
        <w:rPr>
          <w:bCs/>
        </w:rPr>
        <w:t>В. Без стекла (в).</w:t>
      </w:r>
      <w:r w:rsidRPr="00632A5E">
        <w:rPr>
          <w:b/>
          <w:bCs/>
        </w:rPr>
        <w:cr/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/>
          <w:bCs/>
          <w:noProof/>
        </w:rPr>
        <w:drawing>
          <wp:inline distT="0" distB="0" distL="0" distR="0">
            <wp:extent cx="4411345" cy="136334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345" cy="136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/>
        </w:rPr>
        <w:t>26.</w:t>
      </w:r>
      <w:r w:rsidRPr="00632A5E">
        <w:rPr>
          <w:b/>
          <w:bCs/>
        </w:rPr>
        <w:t xml:space="preserve"> Какой диск не входит в корзину сцепления?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Опорный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Промежуточный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Ведомый с накладками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Нажимной</w:t>
      </w: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27.Какова величина свободного хода педали сцепления</w:t>
      </w:r>
      <w:proofErr w:type="gramStart"/>
      <w:r w:rsidRPr="00632A5E">
        <w:rPr>
          <w:b/>
          <w:bCs/>
        </w:rPr>
        <w:t xml:space="preserve"> ?</w:t>
      </w:r>
      <w:proofErr w:type="gramEnd"/>
    </w:p>
    <w:p w:rsidR="00C21B91" w:rsidRPr="00632A5E" w:rsidRDefault="00C21B91" w:rsidP="00C21B91">
      <w:r w:rsidRPr="00632A5E">
        <w:t>А. 20 – 35 мм</w:t>
      </w:r>
    </w:p>
    <w:p w:rsidR="00C21B91" w:rsidRPr="00632A5E" w:rsidRDefault="00C21B91" w:rsidP="00C21B91">
      <w:r w:rsidRPr="00632A5E">
        <w:t>Б. 40 -45 мм</w:t>
      </w:r>
    </w:p>
    <w:p w:rsidR="00C21B91" w:rsidRPr="00632A5E" w:rsidRDefault="00C21B91" w:rsidP="00C21B91">
      <w:r w:rsidRPr="00632A5E">
        <w:t>В. 45 -55 мм</w:t>
      </w:r>
    </w:p>
    <w:p w:rsidR="00C21B91" w:rsidRPr="00632A5E" w:rsidRDefault="00C21B91" w:rsidP="00C21B91">
      <w:r w:rsidRPr="00632A5E">
        <w:t>Г. 55 – 60 мм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28.Механизм привода сцепления трактора ДТ?</w:t>
      </w:r>
    </w:p>
    <w:p w:rsidR="00C21B91" w:rsidRPr="00632A5E" w:rsidRDefault="00C21B91" w:rsidP="00C21B91">
      <w:r w:rsidRPr="00632A5E">
        <w:t>А. Механический</w:t>
      </w:r>
    </w:p>
    <w:p w:rsidR="00C21B91" w:rsidRPr="00632A5E" w:rsidRDefault="00C21B91" w:rsidP="00C21B91">
      <w:r w:rsidRPr="00632A5E">
        <w:t>Б. Гидравлический</w:t>
      </w:r>
    </w:p>
    <w:p w:rsidR="00C21B91" w:rsidRPr="00632A5E" w:rsidRDefault="00C21B91" w:rsidP="00C21B91">
      <w:r w:rsidRPr="00632A5E">
        <w:t xml:space="preserve">В. </w:t>
      </w:r>
      <w:proofErr w:type="spellStart"/>
      <w:r w:rsidRPr="00632A5E">
        <w:t>Пневмотический</w:t>
      </w:r>
      <w:proofErr w:type="spellEnd"/>
    </w:p>
    <w:p w:rsidR="00C21B91" w:rsidRPr="00632A5E" w:rsidRDefault="00C21B91" w:rsidP="00C21B91">
      <w:pPr>
        <w:rPr>
          <w:b/>
        </w:rPr>
      </w:pPr>
    </w:p>
    <w:p w:rsidR="00C21B91" w:rsidRPr="00632A5E" w:rsidRDefault="00C21B91" w:rsidP="00C21B91">
      <w:r w:rsidRPr="00632A5E">
        <w:rPr>
          <w:b/>
        </w:rPr>
        <w:t>29. При включении педали сцепления, она должна:</w:t>
      </w:r>
      <w:r w:rsidRPr="00632A5E">
        <w:rPr>
          <w:b/>
        </w:rPr>
        <w:cr/>
      </w:r>
      <w:r w:rsidRPr="00632A5E">
        <w:t>А. Перемещаться с трудом.</w:t>
      </w:r>
    </w:p>
    <w:p w:rsidR="00C21B91" w:rsidRPr="00632A5E" w:rsidRDefault="00C21B91" w:rsidP="00C21B91">
      <w:r w:rsidRPr="00632A5E">
        <w:t>Б. Плавно включаться.</w:t>
      </w:r>
    </w:p>
    <w:p w:rsidR="00632A5E" w:rsidRDefault="00C21B91" w:rsidP="00C21B91">
      <w:r w:rsidRPr="00632A5E">
        <w:t>В. Перемещаться на половину хода.</w:t>
      </w:r>
      <w:r w:rsidRPr="00632A5E">
        <w:cr/>
      </w:r>
      <w:r w:rsidRPr="00632A5E">
        <w:rPr>
          <w:noProof/>
        </w:rPr>
        <w:drawing>
          <wp:inline distT="0" distB="0" distL="0" distR="0">
            <wp:extent cx="1652270" cy="110690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886" cy="110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r w:rsidRPr="00632A5E">
        <w:rPr>
          <w:b/>
        </w:rPr>
        <w:t>30. При нажатии на педаль сцепления промежуточный вал мгновенно останавливается:</w:t>
      </w:r>
    </w:p>
    <w:p w:rsidR="00C21B91" w:rsidRPr="00632A5E" w:rsidRDefault="00C21B91" w:rsidP="00C21B91">
      <w:r w:rsidRPr="00632A5E">
        <w:t>А. Сила трения</w:t>
      </w:r>
    </w:p>
    <w:p w:rsidR="00C21B91" w:rsidRPr="00632A5E" w:rsidRDefault="00C21B91" w:rsidP="00C21B91">
      <w:r w:rsidRPr="00632A5E">
        <w:t>Б. Сопротивления валов трансмиссии</w:t>
      </w:r>
    </w:p>
    <w:p w:rsidR="00C21B91" w:rsidRPr="00632A5E" w:rsidRDefault="00C21B91" w:rsidP="00C21B91">
      <w:r w:rsidRPr="00632A5E">
        <w:t xml:space="preserve">В. Остановочного </w:t>
      </w:r>
      <w:proofErr w:type="spellStart"/>
      <w:r w:rsidRPr="00632A5E">
        <w:t>тормозка</w:t>
      </w:r>
      <w:proofErr w:type="spellEnd"/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31. При эксплуатации трактора свободный ход педали сцепления:</w:t>
      </w:r>
    </w:p>
    <w:p w:rsidR="00C21B91" w:rsidRPr="00632A5E" w:rsidRDefault="00C21B91" w:rsidP="00C21B91">
      <w:r w:rsidRPr="00632A5E">
        <w:t>А. Не меняется</w:t>
      </w:r>
    </w:p>
    <w:p w:rsidR="00C21B91" w:rsidRPr="00632A5E" w:rsidRDefault="00C21B91" w:rsidP="00C21B91">
      <w:r w:rsidRPr="00632A5E">
        <w:t>Б. Уменьшается</w:t>
      </w:r>
    </w:p>
    <w:p w:rsidR="00C21B91" w:rsidRPr="00632A5E" w:rsidRDefault="00C21B91" w:rsidP="00C21B91">
      <w:r w:rsidRPr="00632A5E">
        <w:t>В. Увеличивается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</w:rPr>
        <w:t>32.</w:t>
      </w:r>
      <w:r w:rsidRPr="00632A5E">
        <w:rPr>
          <w:b/>
          <w:bCs/>
        </w:rPr>
        <w:t>Фиксаторы какого типа установлены в крышке КПП гусеничного трактора?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Шариковые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Пружинные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Конусные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Роликовые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33. Карданная передача обеспечивает передачу крутящего момента под углом: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до 10 град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до 15 град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До 35 град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до 24 град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34. В чем отличие коробки передач оборудованной реверсом?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Большое количество передач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Обратный ход на все передачи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Отсутствие механизма фиксации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35.Сколько положений у рычага управления раздаточной коробки МТЗ?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Одно положение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Два положение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Три положение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</w:rPr>
        <w:t>36.</w:t>
      </w:r>
      <w:r w:rsidRPr="00632A5E">
        <w:rPr>
          <w:b/>
          <w:bCs/>
        </w:rPr>
        <w:t xml:space="preserve"> Какой механизм позволяет ведущим колесам моста вращаться одновременно?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Главная передача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Дифференциал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Конечная передача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Блокировка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37. Как называется передача для соединения коробки с ведущим мостом?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Конечная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Промежуточная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Главная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38. Схождение управляемых колес трактора регулируют в пределах: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0……8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8……15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15 ….20 мм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39.  Какое устройство в ходовой части гусеничного трактора предотвращает провисание и раскачивания гусеничной цепи: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Ведущая звездочка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Поддерживающий ролик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Каретка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Направляющее колесо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40. Ступица направляющих колес с коническими подшипниками: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Не регулируемая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Саморегулирующаяся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Регулируемая</w:t>
      </w: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41. Чем смазывается ходовая гусеничного трактора?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Трансмиссионным маслом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Консистентной смазкой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Моторным маслом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Всем перечисленным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42. При каких условиях допускается эксплуатация самоходной машины?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Отсутствие одной гайки крепления колеса со ступицей (а).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Отсутствие двух гаек крепления колеса со ступицей (б).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Одно переднее колесо вращается с трудом, при вращении слышен хруст и шум в ступице (в).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При надежном креплении колеса к ступице на двух гайках помяты (сорваны) грани под ключ (г).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cr/>
      </w:r>
      <w:r w:rsidRPr="00632A5E">
        <w:rPr>
          <w:bCs/>
          <w:noProof/>
        </w:rPr>
        <w:drawing>
          <wp:inline distT="0" distB="0" distL="0" distR="0">
            <wp:extent cx="4138930" cy="126746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93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43. Давление в пневматических шинах контролируют прибором: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Термометр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Ареометр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Манометр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44. Автоматический датчик блокировки дифференциала устанавливается: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2 положения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3 положения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4 положения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1 положение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45. Рулевая трапеция позволяет направляющим колесам поворачиваться: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Под одинаковым углом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Под разными углами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Всеми способами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46. Какое значение люфта рулевого колеса допускается на самоходной машине при работающем двигателе?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Не более 35 град.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Не более 45 град.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Не более 25 град.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Более 25 град.</w:t>
      </w:r>
      <w:r w:rsidRPr="00632A5E">
        <w:rPr>
          <w:bCs/>
        </w:rPr>
        <w:cr/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  <w:noProof/>
        </w:rPr>
        <w:drawing>
          <wp:inline distT="0" distB="0" distL="0" distR="0">
            <wp:extent cx="2326005" cy="198945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47.  На тракторе МТЗ-80 устанавливают тормозные механизмы: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Ленточные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Барабанные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Дисковые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48.Если тормозной механизм установлен на вал трансмиссии то он: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А. Центральный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Второстепенный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Колесный</w:t>
      </w: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49.Тормоза самоходной машины должны обеспечивать: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Одновременное торможение колес при блокированных педалях.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Неодновременное торможение колес при блокированных педалях.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Неодновременное торможение колес при блокированных педалях, с разностью не более 2 м.</w:t>
      </w:r>
      <w:r w:rsidRPr="00632A5E">
        <w:rPr>
          <w:bCs/>
        </w:rPr>
        <w:cr/>
      </w:r>
      <w:r w:rsidRPr="00632A5E">
        <w:rPr>
          <w:bCs/>
          <w:noProof/>
        </w:rPr>
        <w:drawing>
          <wp:inline distT="0" distB="0" distL="0" distR="0">
            <wp:extent cx="4427855" cy="139573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85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50. Какая схема навески на тракторе ДТ?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Двухточечная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Трехточечная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Четырехточечная</w:t>
      </w:r>
    </w:p>
    <w:p w:rsidR="00C21B91" w:rsidRPr="00632A5E" w:rsidRDefault="00C21B91" w:rsidP="00C21B91">
      <w:pPr>
        <w:suppressAutoHyphens/>
        <w:rPr>
          <w:bCs/>
        </w:rPr>
      </w:pPr>
      <w:proofErr w:type="spellStart"/>
      <w:r w:rsidRPr="00632A5E">
        <w:rPr>
          <w:bCs/>
        </w:rPr>
        <w:t>Г.Комбинированная</w:t>
      </w:r>
      <w:proofErr w:type="spellEnd"/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51.</w:t>
      </w:r>
      <w:r w:rsidRPr="00632A5E">
        <w:rPr>
          <w:bCs/>
        </w:rPr>
        <w:t xml:space="preserve">  </w:t>
      </w:r>
      <w:r w:rsidRPr="00632A5E">
        <w:rPr>
          <w:b/>
          <w:bCs/>
        </w:rPr>
        <w:t>В механизме навески колесного трактора регулируют положение сельхозмашин в поперечном направлении: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Правым раскосом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Центральной тягой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Левым раскосом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Растяжкой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52. Боковое раскачивания навесной с\х машины по концам продольных тяг не более: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40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20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30 мм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53. Когда используют </w:t>
      </w:r>
      <w:proofErr w:type="spellStart"/>
      <w:r w:rsidRPr="00632A5E">
        <w:rPr>
          <w:b/>
          <w:bCs/>
        </w:rPr>
        <w:t>гидрофицированный</w:t>
      </w:r>
      <w:proofErr w:type="spellEnd"/>
      <w:r w:rsidRPr="00632A5E">
        <w:rPr>
          <w:b/>
          <w:bCs/>
        </w:rPr>
        <w:t xml:space="preserve"> прицепной крюк?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Для навесных машин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Б. </w:t>
      </w:r>
      <w:proofErr w:type="spellStart"/>
      <w:r w:rsidRPr="00632A5E">
        <w:rPr>
          <w:bCs/>
        </w:rPr>
        <w:t>Одноостного</w:t>
      </w:r>
      <w:proofErr w:type="spellEnd"/>
      <w:r w:rsidRPr="00632A5E">
        <w:rPr>
          <w:bCs/>
        </w:rPr>
        <w:t xml:space="preserve"> прицепа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В. Для </w:t>
      </w:r>
      <w:proofErr w:type="spellStart"/>
      <w:r w:rsidRPr="00632A5E">
        <w:rPr>
          <w:bCs/>
        </w:rPr>
        <w:t>полуновесных</w:t>
      </w:r>
      <w:proofErr w:type="spellEnd"/>
      <w:r w:rsidRPr="00632A5E">
        <w:rPr>
          <w:bCs/>
        </w:rPr>
        <w:t xml:space="preserve"> машин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Г. </w:t>
      </w:r>
      <w:proofErr w:type="spellStart"/>
      <w:r w:rsidRPr="00632A5E">
        <w:rPr>
          <w:bCs/>
        </w:rPr>
        <w:t>Двухостного</w:t>
      </w:r>
      <w:proofErr w:type="spellEnd"/>
      <w:r w:rsidRPr="00632A5E">
        <w:rPr>
          <w:bCs/>
        </w:rPr>
        <w:t xml:space="preserve"> прицепа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54.Что относится к гидравлической арматуре?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А. </w:t>
      </w:r>
      <w:proofErr w:type="spellStart"/>
      <w:r w:rsidRPr="00632A5E">
        <w:rPr>
          <w:bCs/>
        </w:rPr>
        <w:t>Гидробак</w:t>
      </w:r>
      <w:proofErr w:type="spellEnd"/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Цилиндр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Трубки и шланги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Распределитель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55.Сколько положений имеет золотник гидравлического распределителя?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Два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Б. Три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Четыре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Пять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56. Что значит в маркировке насоса НШ-50У-Л буква (Л)?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Правого вращения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Левого вращения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Универсальный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57. Для увеличения сцепного веса на механическом </w:t>
      </w:r>
      <w:proofErr w:type="spellStart"/>
      <w:r w:rsidRPr="00632A5E">
        <w:rPr>
          <w:b/>
          <w:bCs/>
        </w:rPr>
        <w:t>догружателе</w:t>
      </w:r>
      <w:proofErr w:type="spellEnd"/>
      <w:r w:rsidRPr="00632A5E">
        <w:rPr>
          <w:b/>
          <w:bCs/>
        </w:rPr>
        <w:t>, необходимо точку крепления центральной тяги: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Повысить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Оставить неизменной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Понизить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 </w:t>
      </w:r>
      <w:r w:rsidRPr="00632A5E">
        <w:rPr>
          <w:b/>
          <w:bCs/>
        </w:rPr>
        <w:t xml:space="preserve">                                                                             </w:t>
      </w:r>
    </w:p>
    <w:p w:rsidR="00C21B91" w:rsidRPr="00632A5E" w:rsidRDefault="00C21B91" w:rsidP="00C21B91">
      <w:pPr>
        <w:suppressAutoHyphens/>
        <w:rPr>
          <w:bCs/>
        </w:rPr>
      </w:pPr>
    </w:p>
    <w:p w:rsidR="00C21B91" w:rsidRPr="00632A5E" w:rsidRDefault="00C21B91" w:rsidP="00C21B91">
      <w:pPr>
        <w:rPr>
          <w:bCs/>
        </w:rPr>
      </w:pPr>
      <w:r w:rsidRPr="00632A5E">
        <w:rPr>
          <w:bCs/>
        </w:rPr>
        <w:t xml:space="preserve">                                                               </w:t>
      </w:r>
    </w:p>
    <w:p w:rsidR="00C21B91" w:rsidRPr="00632A5E" w:rsidRDefault="00C21B91" w:rsidP="00B73A83">
      <w:pPr>
        <w:jc w:val="center"/>
        <w:rPr>
          <w:b/>
        </w:rPr>
      </w:pPr>
      <w:r w:rsidRPr="00632A5E">
        <w:rPr>
          <w:b/>
        </w:rPr>
        <w:t>2 вариант</w:t>
      </w:r>
    </w:p>
    <w:p w:rsidR="00C21B91" w:rsidRPr="00632A5E" w:rsidRDefault="00C21B91" w:rsidP="00C21B91">
      <w:pPr>
        <w:rPr>
          <w:b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t xml:space="preserve"> </w:t>
      </w:r>
      <w:r w:rsidRPr="00632A5E">
        <w:rPr>
          <w:b/>
          <w:bCs/>
        </w:rPr>
        <w:t>1. Какая из деталей относится к КШМ?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Клапан.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Сухарь.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Вкладыш.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Штанга.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/>
          <w:bCs/>
        </w:rPr>
        <w:t>2. Какие кольца КШМ отвечают за прорыв газов в картер двигателя?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Маслосъемные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Компрессионные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Стопорные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3</w:t>
      </w:r>
      <w:r w:rsidRPr="00632A5E">
        <w:t>.</w:t>
      </w:r>
      <w:r w:rsidRPr="00632A5E">
        <w:rPr>
          <w:b/>
        </w:rPr>
        <w:t xml:space="preserve"> Последствия длительной работы дизеля на холостом ходу?</w:t>
      </w:r>
    </w:p>
    <w:p w:rsidR="00C21B91" w:rsidRPr="00632A5E" w:rsidRDefault="00C21B91" w:rsidP="00C21B91">
      <w:proofErr w:type="spellStart"/>
      <w:r w:rsidRPr="00632A5E">
        <w:t>А.Образование</w:t>
      </w:r>
      <w:proofErr w:type="spellEnd"/>
      <w:r w:rsidRPr="00632A5E">
        <w:t xml:space="preserve"> нагара на поршнях.</w:t>
      </w:r>
    </w:p>
    <w:p w:rsidR="00C21B91" w:rsidRPr="00632A5E" w:rsidRDefault="00C21B91" w:rsidP="00C21B91">
      <w:r w:rsidRPr="00632A5E">
        <w:t>Б. Переохлаждение двигателя повышенный износ цилиндров.</w:t>
      </w:r>
    </w:p>
    <w:p w:rsidR="00C21B91" w:rsidRPr="00632A5E" w:rsidRDefault="00C21B91" w:rsidP="00C21B91">
      <w:r w:rsidRPr="00632A5E">
        <w:t>В. Заклинивание масляного насоса.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4. Какая из деталей относится к ГРМ?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А. </w:t>
      </w:r>
      <w:proofErr w:type="spellStart"/>
      <w:r w:rsidRPr="00632A5E">
        <w:rPr>
          <w:bCs/>
        </w:rPr>
        <w:t>Коленвал</w:t>
      </w:r>
      <w:proofErr w:type="spellEnd"/>
      <w:r w:rsidRPr="00632A5E">
        <w:rPr>
          <w:bCs/>
        </w:rPr>
        <w:t>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Блок.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В. </w:t>
      </w:r>
      <w:proofErr w:type="spellStart"/>
      <w:r w:rsidRPr="00632A5E">
        <w:rPr>
          <w:bCs/>
        </w:rPr>
        <w:t>Распредвал</w:t>
      </w:r>
      <w:proofErr w:type="spellEnd"/>
      <w:r w:rsidRPr="00632A5E">
        <w:rPr>
          <w:bCs/>
        </w:rPr>
        <w:t>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Шатун.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5. Тепловой зазор между бойком коромысла и стержнем клапана должен быть?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0,35- 0,55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0,55- 1,00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0,05 – 0,10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Отсутствует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6. Где в системе охлаждения, охлаждающая жидкость отдаёт тепло?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Водяная рубашка.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Термостат.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Радиатор.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Патрубок.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7. Из системы охлаждения ушла жидкость, двигатель очень нагрет, что необходимо предпринять?</w:t>
      </w:r>
    </w:p>
    <w:p w:rsidR="00C21B91" w:rsidRPr="00632A5E" w:rsidRDefault="00C21B91" w:rsidP="00C21B91">
      <w:pPr>
        <w:rPr>
          <w:b/>
        </w:rPr>
      </w:pPr>
      <w:r w:rsidRPr="00632A5E">
        <w:t>А. Заглушить двигатель.</w:t>
      </w:r>
    </w:p>
    <w:p w:rsidR="00C21B91" w:rsidRPr="00632A5E" w:rsidRDefault="00C21B91" w:rsidP="00C21B91">
      <w:r w:rsidRPr="00632A5E">
        <w:t>Б. Заполнить систему после того, как температура двигателя снизится.</w:t>
      </w:r>
    </w:p>
    <w:p w:rsidR="00C21B91" w:rsidRPr="00632A5E" w:rsidRDefault="00C21B91" w:rsidP="00C21B91">
      <w:r w:rsidRPr="00632A5E">
        <w:t>В. При необходимости заливать воду при работе двигателя на холостом ходу.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 xml:space="preserve">8. Сколько сливных кранов на блоке </w:t>
      </w:r>
      <w:r w:rsidRPr="00632A5E">
        <w:rPr>
          <w:b/>
          <w:lang w:val="en-US"/>
        </w:rPr>
        <w:t>V</w:t>
      </w:r>
      <w:r w:rsidRPr="00632A5E">
        <w:rPr>
          <w:b/>
        </w:rPr>
        <w:t>- образного двигателя?</w:t>
      </w:r>
    </w:p>
    <w:p w:rsidR="00C21B91" w:rsidRPr="00632A5E" w:rsidRDefault="00C21B91" w:rsidP="00C21B91">
      <w:r w:rsidRPr="00632A5E">
        <w:t>А.1</w:t>
      </w:r>
    </w:p>
    <w:p w:rsidR="00C21B91" w:rsidRPr="00632A5E" w:rsidRDefault="00C21B91" w:rsidP="00C21B91">
      <w:r w:rsidRPr="00632A5E">
        <w:t>Б. Нет кранов</w:t>
      </w:r>
    </w:p>
    <w:p w:rsidR="00C21B91" w:rsidRPr="00632A5E" w:rsidRDefault="00C21B91" w:rsidP="00C21B91">
      <w:r w:rsidRPr="00632A5E">
        <w:t>В. 3</w:t>
      </w:r>
    </w:p>
    <w:p w:rsidR="00C21B91" w:rsidRPr="00632A5E" w:rsidRDefault="00C21B91" w:rsidP="00C21B91">
      <w:r w:rsidRPr="00632A5E">
        <w:t>Г. 2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9. Какое устройство создаёт циркуляцию масла в двигателе?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Масляный радиатор.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Масляный шестерёнчатый насос.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Центрифуга.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Масляная магистраль.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  <w:bCs/>
        </w:rPr>
        <w:t>10</w:t>
      </w:r>
      <w:r w:rsidRPr="00632A5E">
        <w:rPr>
          <w:bCs/>
        </w:rPr>
        <w:t xml:space="preserve">. </w:t>
      </w:r>
      <w:r w:rsidRPr="00632A5E">
        <w:rPr>
          <w:b/>
        </w:rPr>
        <w:t>Как проверить работу масляной центрифуги?</w:t>
      </w:r>
    </w:p>
    <w:p w:rsidR="00C21B91" w:rsidRPr="00632A5E" w:rsidRDefault="00C21B91" w:rsidP="00C21B91">
      <w:r w:rsidRPr="00632A5E">
        <w:t>А. После остановки двигателя шум от вращения ротора сразу прекращается состояние центрифуги нормальное.</w:t>
      </w:r>
    </w:p>
    <w:p w:rsidR="00C21B91" w:rsidRPr="00632A5E" w:rsidRDefault="00C21B91" w:rsidP="00C21B91">
      <w:r w:rsidRPr="00632A5E">
        <w:t>Б. Установить средние обороты двигателя, если давление масла при этом достигает  2,5 кг/см, то состояние нормальное.</w:t>
      </w:r>
    </w:p>
    <w:p w:rsidR="00C21B91" w:rsidRPr="00632A5E" w:rsidRDefault="00C21B91" w:rsidP="00C21B91">
      <w:r w:rsidRPr="00632A5E">
        <w:t>В. После остановки двигателя в течении 30 сек слышен легкий шум от вращения ротора. Состояние нормальное.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11.</w:t>
      </w:r>
      <w:r w:rsidRPr="00632A5E">
        <w:t xml:space="preserve"> </w:t>
      </w:r>
      <w:r w:rsidRPr="00632A5E">
        <w:rPr>
          <w:b/>
        </w:rPr>
        <w:t>Когда заменяют масло в картере двигателя?</w:t>
      </w:r>
    </w:p>
    <w:p w:rsidR="00C21B91" w:rsidRPr="00632A5E" w:rsidRDefault="00C21B91" w:rsidP="00C21B91">
      <w:r w:rsidRPr="00632A5E">
        <w:t>А. Один раз в полевой сезон.</w:t>
      </w:r>
    </w:p>
    <w:p w:rsidR="00C21B91" w:rsidRPr="00632A5E" w:rsidRDefault="00C21B91" w:rsidP="00C21B91">
      <w:r w:rsidRPr="00632A5E">
        <w:t xml:space="preserve">Б. </w:t>
      </w:r>
      <w:proofErr w:type="gramStart"/>
      <w:r w:rsidRPr="00632A5E">
        <w:t>При</w:t>
      </w:r>
      <w:proofErr w:type="gramEnd"/>
      <w:r w:rsidRPr="00632A5E">
        <w:t xml:space="preserve"> проведения ТО№3.</w:t>
      </w:r>
    </w:p>
    <w:p w:rsidR="00C21B91" w:rsidRPr="00632A5E" w:rsidRDefault="00C21B91" w:rsidP="00C21B91">
      <w:r w:rsidRPr="00632A5E">
        <w:t xml:space="preserve">В. Через каждые 240 (500) </w:t>
      </w:r>
      <w:proofErr w:type="spellStart"/>
      <w:r w:rsidRPr="00632A5E">
        <w:t>мото</w:t>
      </w:r>
      <w:proofErr w:type="spellEnd"/>
      <w:r w:rsidRPr="00632A5E">
        <w:t>-ч работы.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12. На чём работает дизельный двигатель?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Бензин.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Дизельное топливо.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Воздух.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Горючая смесь.</w:t>
      </w: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13. Через какое  устройство подаётся топливо в камеру сгорания в </w:t>
      </w:r>
      <w:proofErr w:type="spellStart"/>
      <w:r w:rsidRPr="00632A5E">
        <w:rPr>
          <w:b/>
          <w:bCs/>
        </w:rPr>
        <w:t>мелкораспыленном</w:t>
      </w:r>
      <w:proofErr w:type="spellEnd"/>
      <w:r w:rsidRPr="00632A5E">
        <w:rPr>
          <w:b/>
          <w:bCs/>
        </w:rPr>
        <w:t xml:space="preserve"> состоянии?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Форсунка.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Топливный насос.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Подкачивающая помпа.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14. Главный рабочий орган топливного насоса высокого давления?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Распылитель с иглой.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Толкатель.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Нагнетательный клапан.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Плунжерная пара.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lastRenderedPageBreak/>
        <w:t>15. Признаки неисправности уплотнений турбокомпрессора.</w:t>
      </w:r>
    </w:p>
    <w:p w:rsidR="00C21B91" w:rsidRPr="00632A5E" w:rsidRDefault="00C21B91" w:rsidP="00C21B91">
      <w:r w:rsidRPr="00632A5E">
        <w:t>А. Двигатель резко меняет мощность.</w:t>
      </w:r>
    </w:p>
    <w:p w:rsidR="00C21B91" w:rsidRPr="00632A5E" w:rsidRDefault="00C21B91" w:rsidP="00C21B91">
      <w:r w:rsidRPr="00632A5E">
        <w:t>Б. Угар масла, масло на стенках впускного коллектора.</w:t>
      </w:r>
    </w:p>
    <w:p w:rsidR="00C21B91" w:rsidRPr="00632A5E" w:rsidRDefault="00C21B91" w:rsidP="00C21B91">
      <w:r w:rsidRPr="00632A5E">
        <w:t>В. При запуске двигателя резкий звук в выхлопную трубу.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16.  Признаки загрязнения фильтра-патрона воздухоочистителя?</w:t>
      </w:r>
    </w:p>
    <w:p w:rsidR="00C21B91" w:rsidRPr="00632A5E" w:rsidRDefault="00C21B91" w:rsidP="00C21B91">
      <w:r w:rsidRPr="00632A5E">
        <w:t>А. Резкие хлопки во всасывающем коллекторе.</w:t>
      </w:r>
    </w:p>
    <w:p w:rsidR="00C21B91" w:rsidRPr="00632A5E" w:rsidRDefault="00C21B91" w:rsidP="00C21B91">
      <w:r w:rsidRPr="00632A5E">
        <w:t>Б. Повышенный расход масла, появление черного дыма из выхлопной трубы.</w:t>
      </w:r>
    </w:p>
    <w:p w:rsidR="00C21B91" w:rsidRPr="00632A5E" w:rsidRDefault="00C21B91" w:rsidP="00C21B91">
      <w:r w:rsidRPr="00632A5E">
        <w:t>В. Переохлаждение двигателя.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</w:rPr>
        <w:t>17.</w:t>
      </w:r>
      <w:r w:rsidRPr="00632A5E">
        <w:rPr>
          <w:b/>
          <w:bCs/>
        </w:rPr>
        <w:t xml:space="preserve">Сколько оборотов совершает </w:t>
      </w:r>
      <w:proofErr w:type="spellStart"/>
      <w:r w:rsidRPr="00632A5E">
        <w:rPr>
          <w:b/>
          <w:bCs/>
        </w:rPr>
        <w:t>коленвал</w:t>
      </w:r>
      <w:proofErr w:type="spellEnd"/>
      <w:r w:rsidRPr="00632A5E">
        <w:rPr>
          <w:b/>
          <w:bCs/>
        </w:rPr>
        <w:t xml:space="preserve"> двухтактного двигателя за рабочий цикл?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2 оборота.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 оборот.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4 оборота.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18. Как в пусковом двухтактном двигателе рабочая смесь поступает в цилиндр?</w:t>
      </w:r>
    </w:p>
    <w:p w:rsidR="00C21B91" w:rsidRPr="00632A5E" w:rsidRDefault="00C21B91" w:rsidP="00C21B91">
      <w:r w:rsidRPr="00632A5E">
        <w:t>А. Через впускной клапан</w:t>
      </w:r>
    </w:p>
    <w:p w:rsidR="00C21B91" w:rsidRPr="00632A5E" w:rsidRDefault="00C21B91" w:rsidP="00C21B91">
      <w:r w:rsidRPr="00632A5E">
        <w:t>Б. Через окно продувочного канала</w:t>
      </w:r>
    </w:p>
    <w:p w:rsidR="00C21B91" w:rsidRPr="00632A5E" w:rsidRDefault="00C21B91" w:rsidP="00C21B91">
      <w:r w:rsidRPr="00632A5E">
        <w:t>В. Через впускное окно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19. Основной потребитель электрической энергии? 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Аккумуляторная батарея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Генератор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Магнето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Стартер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20. Какой системой проводки оборудован трактор?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Двухпроводной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Однопроводной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В. </w:t>
      </w:r>
      <w:proofErr w:type="spellStart"/>
      <w:r w:rsidRPr="00632A5E">
        <w:rPr>
          <w:bCs/>
        </w:rPr>
        <w:t>Многопроводной</w:t>
      </w:r>
      <w:proofErr w:type="spellEnd"/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21. В чем измеряется емкость аккумуляторных батарей?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 амперах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 вольтах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 омах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В ампер-часах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22.В генераторе переменный ток преобразуется в постоянный: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В диодном выпрямителе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 обмотке возбуждения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 обмотках статора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23. Для чего в магнето параллельно контактам подключают конденсатор?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Для увеличения напряжения первичной обмотки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Для увеличения напряжения первичной обмотки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Для уменьшения искрения и подгорания контактов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24.Ток, идущий от аккумулятора на потребители, проходит через амперметр за исключением: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Дальнего света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Звукового сигнала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Стеклоочистителей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25. Допускается ли эксплуатация самоходной машины с поврежденной изоляцией электропроводов?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Допускается.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Допускается</w:t>
      </w:r>
      <w:proofErr w:type="gramStart"/>
      <w:r w:rsidRPr="00632A5E">
        <w:rPr>
          <w:bCs/>
        </w:rPr>
        <w:t xml:space="preserve"> ,</w:t>
      </w:r>
      <w:proofErr w:type="gramEnd"/>
      <w:r w:rsidRPr="00632A5E">
        <w:rPr>
          <w:bCs/>
        </w:rPr>
        <w:t xml:space="preserve"> если провод не касается металлических деталей.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Допускается при отключенной массе.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Не допускается.</w:t>
      </w:r>
      <w:r w:rsidRPr="00632A5E">
        <w:rPr>
          <w:bCs/>
        </w:rPr>
        <w:cr/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  <w:noProof/>
        </w:rPr>
        <w:lastRenderedPageBreak/>
        <w:drawing>
          <wp:inline distT="0" distB="0" distL="0" distR="0">
            <wp:extent cx="1908810" cy="112268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81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26.Какова величина зазора между выжимным подшипником и рычагами?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10мм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3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5 мм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27. Какой диск в сцеплении изнашивается быстрее остальных?</w:t>
      </w:r>
    </w:p>
    <w:p w:rsidR="00C21B91" w:rsidRPr="00632A5E" w:rsidRDefault="00C21B91" w:rsidP="00C21B91">
      <w:r w:rsidRPr="00632A5E">
        <w:t>А. Нажимной</w:t>
      </w:r>
    </w:p>
    <w:p w:rsidR="00C21B91" w:rsidRPr="00632A5E" w:rsidRDefault="00C21B91" w:rsidP="00C21B91">
      <w:r w:rsidRPr="00632A5E">
        <w:t>Б. Опорный</w:t>
      </w:r>
    </w:p>
    <w:p w:rsidR="00C21B91" w:rsidRPr="00632A5E" w:rsidRDefault="00C21B91" w:rsidP="00C21B91">
      <w:r w:rsidRPr="00632A5E">
        <w:t>В. Промежуточный</w:t>
      </w:r>
    </w:p>
    <w:p w:rsidR="00C21B91" w:rsidRPr="00632A5E" w:rsidRDefault="00C21B91" w:rsidP="00C21B91">
      <w:r w:rsidRPr="00632A5E">
        <w:t>Г. Ведомый с фрикционными накладками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28.Механизм привода сцепления трактора МТЗ-80?</w:t>
      </w:r>
    </w:p>
    <w:p w:rsidR="00C21B91" w:rsidRPr="00632A5E" w:rsidRDefault="00C21B91" w:rsidP="00C21B91">
      <w:r w:rsidRPr="00632A5E">
        <w:t>А. Механический</w:t>
      </w:r>
    </w:p>
    <w:p w:rsidR="00C21B91" w:rsidRPr="00632A5E" w:rsidRDefault="00C21B91" w:rsidP="00C21B91">
      <w:r w:rsidRPr="00632A5E">
        <w:t>Б. Гидравлический</w:t>
      </w:r>
    </w:p>
    <w:p w:rsidR="00C21B91" w:rsidRPr="00632A5E" w:rsidRDefault="00C21B91" w:rsidP="00C21B91">
      <w:r w:rsidRPr="00632A5E">
        <w:t xml:space="preserve">В. </w:t>
      </w:r>
      <w:proofErr w:type="spellStart"/>
      <w:r w:rsidRPr="00632A5E">
        <w:t>Пневмотический</w:t>
      </w:r>
      <w:proofErr w:type="spellEnd"/>
    </w:p>
    <w:p w:rsidR="00C21B91" w:rsidRPr="00632A5E" w:rsidRDefault="00C21B91" w:rsidP="00C21B91">
      <w:r w:rsidRPr="00632A5E">
        <w:t>Г. Комбинированный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29. В механизме двухдискового сцепления дополнительно устанавливают:</w:t>
      </w:r>
    </w:p>
    <w:p w:rsidR="00C21B91" w:rsidRPr="00632A5E" w:rsidRDefault="00C21B91" w:rsidP="00C21B91">
      <w:r w:rsidRPr="00632A5E">
        <w:t>А. Опорный диск</w:t>
      </w:r>
    </w:p>
    <w:p w:rsidR="00C21B91" w:rsidRPr="00632A5E" w:rsidRDefault="00C21B91" w:rsidP="00C21B91">
      <w:r w:rsidRPr="00632A5E">
        <w:t>Б. Ведомый с накладками</w:t>
      </w:r>
    </w:p>
    <w:p w:rsidR="00C21B91" w:rsidRPr="00632A5E" w:rsidRDefault="00C21B91" w:rsidP="00C21B91">
      <w:r w:rsidRPr="00632A5E">
        <w:t>В. Ведомый с накладками и промежуточный</w:t>
      </w:r>
    </w:p>
    <w:p w:rsidR="00C21B91" w:rsidRPr="00632A5E" w:rsidRDefault="00C21B91" w:rsidP="00C21B91">
      <w:r w:rsidRPr="00632A5E">
        <w:t>Г. Промежуточный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30.Можно ли работать на тракторе, у которого имеется такая неисправность, как пробуксовка муфты сцепления?</w:t>
      </w:r>
    </w:p>
    <w:p w:rsidR="00C21B91" w:rsidRPr="00632A5E" w:rsidRDefault="00C21B91" w:rsidP="00C21B91">
      <w:r w:rsidRPr="00632A5E">
        <w:t>А. Можно.</w:t>
      </w:r>
    </w:p>
    <w:p w:rsidR="00C21B91" w:rsidRPr="00632A5E" w:rsidRDefault="00C21B91" w:rsidP="00C21B91">
      <w:r w:rsidRPr="00632A5E">
        <w:t>Б. Можно, за исключением работ на склонах превышающих 8-9 градусов.</w:t>
      </w:r>
    </w:p>
    <w:p w:rsidR="00C21B91" w:rsidRPr="00632A5E" w:rsidRDefault="00C21B91" w:rsidP="00C21B91">
      <w:r w:rsidRPr="00632A5E">
        <w:t>В. Можно при выполнении отдельных работ (например, транспортных).</w:t>
      </w:r>
    </w:p>
    <w:p w:rsidR="00C21B91" w:rsidRPr="00632A5E" w:rsidRDefault="00C21B91" w:rsidP="00C21B91">
      <w:r w:rsidRPr="00632A5E">
        <w:t>Г. Нельзя.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31. Какое устройство отвечает за длительное отключение двигателя от трансмиссии?</w:t>
      </w:r>
    </w:p>
    <w:p w:rsidR="00C21B91" w:rsidRPr="00632A5E" w:rsidRDefault="00C21B91" w:rsidP="00C21B91">
      <w:pPr>
        <w:rPr>
          <w:bCs/>
        </w:rPr>
      </w:pPr>
      <w:r w:rsidRPr="00632A5E">
        <w:rPr>
          <w:bCs/>
        </w:rPr>
        <w:t>А. Сцепление</w:t>
      </w:r>
    </w:p>
    <w:p w:rsidR="00C21B91" w:rsidRPr="00632A5E" w:rsidRDefault="00C21B91" w:rsidP="00C21B91">
      <w:pPr>
        <w:rPr>
          <w:bCs/>
        </w:rPr>
      </w:pPr>
      <w:r w:rsidRPr="00632A5E">
        <w:rPr>
          <w:bCs/>
        </w:rPr>
        <w:t>Б. Коробка передач</w:t>
      </w:r>
    </w:p>
    <w:p w:rsidR="00C21B91" w:rsidRPr="00632A5E" w:rsidRDefault="00C21B91" w:rsidP="00C21B91">
      <w:pPr>
        <w:rPr>
          <w:bCs/>
        </w:rPr>
      </w:pPr>
      <w:r w:rsidRPr="00632A5E">
        <w:rPr>
          <w:bCs/>
        </w:rPr>
        <w:t>В. Промежуточное соединение</w:t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32. Как должны располагаться вилки шарниров карданной передачи? Влияет ли их расположение на работу передачи?</w:t>
      </w:r>
    </w:p>
    <w:p w:rsidR="00C21B91" w:rsidRPr="00632A5E" w:rsidRDefault="00C21B91" w:rsidP="00C21B91">
      <w:r w:rsidRPr="00632A5E">
        <w:t>А. Не влияет, поэтому взаиморасположение вилок значения не имеет.</w:t>
      </w:r>
    </w:p>
    <w:p w:rsidR="00C21B91" w:rsidRPr="00632A5E" w:rsidRDefault="00C21B91" w:rsidP="00C21B91">
      <w:r w:rsidRPr="00632A5E">
        <w:t>Б. Влияет,  поэтому вилки должны обязательно располагаться в разных плоскостях.</w:t>
      </w:r>
    </w:p>
    <w:p w:rsidR="00C21B91" w:rsidRPr="00632A5E" w:rsidRDefault="00C21B91" w:rsidP="00C21B91">
      <w:r w:rsidRPr="00632A5E">
        <w:t>В. Влияет,  поэтому вилки располагаются в общей плоскости.</w:t>
      </w:r>
    </w:p>
    <w:p w:rsidR="00C21B91" w:rsidRPr="00632A5E" w:rsidRDefault="00C21B91" w:rsidP="00C21B91">
      <w:r w:rsidRPr="00632A5E">
        <w:rPr>
          <w:noProof/>
        </w:rPr>
        <w:drawing>
          <wp:inline distT="0" distB="0" distL="0" distR="0">
            <wp:extent cx="3898265" cy="850298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397" cy="856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t>33. Конструктивная особенность коробки передач МТЗ?</w:t>
      </w:r>
    </w:p>
    <w:p w:rsidR="00C21B91" w:rsidRPr="00632A5E" w:rsidRDefault="00C21B91" w:rsidP="00C21B91">
      <w:r w:rsidRPr="00632A5E">
        <w:t>А. Все валы параллельны</w:t>
      </w:r>
    </w:p>
    <w:p w:rsidR="00C21B91" w:rsidRPr="00632A5E" w:rsidRDefault="00C21B91" w:rsidP="00C21B91">
      <w:r w:rsidRPr="00632A5E">
        <w:t>Б. Все валы сплошного сечения</w:t>
      </w:r>
    </w:p>
    <w:p w:rsidR="00C21B91" w:rsidRPr="00632A5E" w:rsidRDefault="00C21B91" w:rsidP="00C21B91">
      <w:r w:rsidRPr="00632A5E">
        <w:t>В. Первичный и вторичный вал лежат на одной оси</w:t>
      </w:r>
    </w:p>
    <w:p w:rsidR="00632A5E" w:rsidRDefault="00632A5E" w:rsidP="00C21B91">
      <w:pPr>
        <w:rPr>
          <w:b/>
        </w:rPr>
      </w:pPr>
    </w:p>
    <w:p w:rsidR="00632A5E" w:rsidRDefault="00632A5E" w:rsidP="00C21B91">
      <w:pPr>
        <w:rPr>
          <w:b/>
        </w:rPr>
      </w:pPr>
    </w:p>
    <w:p w:rsidR="00C21B91" w:rsidRPr="00632A5E" w:rsidRDefault="00C21B91" w:rsidP="00C21B91">
      <w:pPr>
        <w:rPr>
          <w:b/>
        </w:rPr>
      </w:pPr>
      <w:r w:rsidRPr="00632A5E">
        <w:rPr>
          <w:b/>
        </w:rPr>
        <w:lastRenderedPageBreak/>
        <w:t>34. Работа каретки в коробки передач:</w:t>
      </w:r>
    </w:p>
    <w:p w:rsidR="00C21B91" w:rsidRPr="00632A5E" w:rsidRDefault="00C21B91" w:rsidP="00C21B91">
      <w:r w:rsidRPr="00632A5E">
        <w:t>А. Вращается с валом</w:t>
      </w:r>
    </w:p>
    <w:p w:rsidR="00C21B91" w:rsidRPr="00632A5E" w:rsidRDefault="00C21B91" w:rsidP="00C21B91">
      <w:r w:rsidRPr="00632A5E">
        <w:t>Б. Вращается с валом и перемещается</w:t>
      </w:r>
    </w:p>
    <w:p w:rsidR="00C21B91" w:rsidRPr="00632A5E" w:rsidRDefault="00C21B91" w:rsidP="00C21B91">
      <w:r w:rsidRPr="00632A5E">
        <w:t>В. Стоит на месте</w:t>
      </w:r>
    </w:p>
    <w:p w:rsidR="00C21B91" w:rsidRPr="00632A5E" w:rsidRDefault="00C21B91" w:rsidP="00C21B91">
      <w:r w:rsidRPr="00632A5E">
        <w:t>Г. Вращается отдельно от вала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</w:rPr>
        <w:t>35.</w:t>
      </w:r>
      <w:r w:rsidRPr="00632A5E">
        <w:rPr>
          <w:b/>
          <w:bCs/>
        </w:rPr>
        <w:t xml:space="preserve"> Какой механизм позволяет ведущим колесам моста вращаться с разными угловыми скоростями?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Главная передача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Дифференциал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Конечная передача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Блокировка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36. Какой формы сателлиты в дифференциале гусеничного трактора?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Конические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Круглые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Червячные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Цилиндрические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37. Чем регулируют угол развала управляемых колес?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Изменение длины рулевых тяг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Наклоном поворотных цапф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Не регулируется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38.  Натягивают гусеницу трактора, если провисание более: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80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120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30 мм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50 мм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39. В каком случае разрешается эксплуатация колесной самоходной машины?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Шина переднего колеса имеет несквозной разрыв, корд не обнажен (а).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Шина заднего колеса имеет сквозной разрыв (б).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Давление в шинах задних колес выше рекомендованного значения (в).</w:t>
      </w:r>
      <w:r w:rsidRPr="00632A5E">
        <w:rPr>
          <w:bCs/>
        </w:rPr>
        <w:cr/>
      </w:r>
      <w:r w:rsidRPr="00632A5E">
        <w:rPr>
          <w:bCs/>
          <w:noProof/>
        </w:rPr>
        <w:drawing>
          <wp:inline distT="0" distB="0" distL="0" distR="0">
            <wp:extent cx="4090670" cy="109093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70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Cs/>
        </w:rPr>
      </w:pPr>
    </w:p>
    <w:p w:rsidR="00C21B91" w:rsidRPr="00632A5E" w:rsidRDefault="00C21B91" w:rsidP="00C21B91">
      <w:pPr>
        <w:suppressAutoHyphens/>
        <w:rPr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40. Что в маркировке шин обозначает буква </w:t>
      </w:r>
      <w:r w:rsidRPr="00632A5E">
        <w:rPr>
          <w:b/>
          <w:bCs/>
          <w:lang w:val="en-US"/>
        </w:rPr>
        <w:t>R</w:t>
      </w:r>
      <w:r w:rsidRPr="00632A5E">
        <w:rPr>
          <w:b/>
          <w:bCs/>
        </w:rPr>
        <w:t>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Шина радиальная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Шина диагональная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Шина многослойная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41.Можно гусеничную цепь трактора с левой стороны переставить на правую?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Можно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Нельзя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Если переставить пальцы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42.В маркировке шин 15,5 R 38 вторая цифра(38) означает: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Ширину профиля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Номер завода изготовителя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Посадочный диаметр</w:t>
      </w: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>43. Можно ли накачивать шины задних колес самоходной машины выше указанного предельного значения?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Нельзя.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Можно.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Можно только для транспортных работ.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cr/>
      </w:r>
      <w:r w:rsidRPr="00632A5E">
        <w:rPr>
          <w:bCs/>
          <w:noProof/>
        </w:rPr>
        <w:drawing>
          <wp:inline distT="0" distB="0" distL="0" distR="0">
            <wp:extent cx="2197735" cy="107505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73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44.На тракторе МТЗ-80 установлен рулевой механизм типа: 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Червяк-сектор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Винт-гайка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Червяк-ролик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45. В гидрообъемном рулевом управлении связь между рулевым колесом и приводом управляемых колес: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Механическая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Пневматическая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Гидравлическая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46. Как буксируют колесную самоходную машину с неработающим гидроусилителем руля?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На жесткой сцепке с любой скоростью.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Гибким тросом со скоростью не более 8 км/ч на расстояние до 7 км.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На жесткой сцепке или гибким тросом со скоростью не более 10 км/ч на расстояние до 5 км.</w:t>
      </w:r>
      <w:r w:rsidRPr="00632A5E">
        <w:rPr>
          <w:bCs/>
        </w:rPr>
        <w:cr/>
      </w:r>
      <w:r w:rsidRPr="00632A5E">
        <w:rPr>
          <w:bCs/>
          <w:noProof/>
        </w:rPr>
        <w:drawing>
          <wp:inline distT="0" distB="0" distL="0" distR="0">
            <wp:extent cx="2438400" cy="166814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47.Какой тормозной системой не оборудуют тракторы?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Стояночной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Ручной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Рабочей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48. На тракторе ДТ установлены тормозные механизмы: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Дисковые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Барабанные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Ленточные</w:t>
      </w: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/>
          <w:bCs/>
        </w:rPr>
        <w:lastRenderedPageBreak/>
        <w:t>49. При какой толщине накладок тормозные колодки должны заменяться?</w:t>
      </w:r>
      <w:r w:rsidRPr="00632A5E">
        <w:rPr>
          <w:b/>
          <w:bCs/>
        </w:rPr>
        <w:cr/>
      </w:r>
      <w:r w:rsidRPr="00632A5E">
        <w:rPr>
          <w:bCs/>
        </w:rPr>
        <w:t>А. Если расстояние от поверхности накладок до заклепок менее 0,5 мм.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Если расстояние от поверхности накладок до заклепок более 0,5 мм.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Если расстояние от поверхности накладок до заклепок менее 1 мм.</w:t>
      </w:r>
      <w:r w:rsidRPr="00632A5E">
        <w:rPr>
          <w:bCs/>
        </w:rPr>
        <w:cr/>
      </w:r>
      <w:r w:rsidRPr="00632A5E">
        <w:rPr>
          <w:bCs/>
          <w:noProof/>
        </w:rPr>
        <w:drawing>
          <wp:inline distT="0" distB="0" distL="0" distR="0">
            <wp:extent cx="1668145" cy="131572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50.Какая схема навески на тракторе МТЗ?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Двухточечная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Трехточечная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Четырехточечная</w:t>
      </w:r>
    </w:p>
    <w:p w:rsidR="00C21B91" w:rsidRPr="00632A5E" w:rsidRDefault="00C21B91" w:rsidP="00C21B91">
      <w:pPr>
        <w:suppressAutoHyphens/>
        <w:rPr>
          <w:bCs/>
        </w:rPr>
      </w:pPr>
      <w:proofErr w:type="spellStart"/>
      <w:r w:rsidRPr="00632A5E">
        <w:rPr>
          <w:bCs/>
        </w:rPr>
        <w:t>Г.Комбинированная</w:t>
      </w:r>
      <w:proofErr w:type="spellEnd"/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51.</w:t>
      </w:r>
      <w:r w:rsidRPr="00632A5E">
        <w:rPr>
          <w:bCs/>
        </w:rPr>
        <w:t xml:space="preserve">  </w:t>
      </w:r>
      <w:r w:rsidRPr="00632A5E">
        <w:rPr>
          <w:b/>
          <w:bCs/>
        </w:rPr>
        <w:t>В механизме навески гусеничного трактора регулируют положение сельхозмашин в продольном направлении: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Правым раскосом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Центральной тягой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Левым раскосом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Растяжкой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52.Для ограничения бокового раскачивания навесной с\х машины используют: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Раскосы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прицепную серьгу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Подъемные рычаги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Г. Растяжки</w:t>
      </w:r>
    </w:p>
    <w:p w:rsidR="00C21B91" w:rsidRPr="00632A5E" w:rsidRDefault="00C21B91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53. Всегда ли нужно шплинтовать штырь прицепного или буксирного устройства при работе самоходной машины в агрегате с прицепными машинами?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Только при работе с прицепами.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Со всеми прицепными машинами, работающими на скоростях более 10 км/ч.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Всегда.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  <w:noProof/>
        </w:rPr>
        <w:drawing>
          <wp:inline distT="0" distB="0" distL="0" distR="0">
            <wp:extent cx="1459865" cy="149161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865" cy="14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54.Механизатор управляет навеской с помощью узла гидросистемы: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Распределитель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Цилиндр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Насос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 xml:space="preserve">Г. </w:t>
      </w:r>
      <w:proofErr w:type="spellStart"/>
      <w:r w:rsidRPr="00632A5E">
        <w:rPr>
          <w:bCs/>
        </w:rPr>
        <w:t>Гидробак</w:t>
      </w:r>
      <w:proofErr w:type="spellEnd"/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>55.Что обозначает цифра в маркировке насоса гидросистемы НШ-50?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Номер насоса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Рабочее давление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Производительность</w:t>
      </w:r>
    </w:p>
    <w:p w:rsidR="00632A5E" w:rsidRDefault="00632A5E" w:rsidP="00C21B91">
      <w:pPr>
        <w:suppressAutoHyphens/>
        <w:rPr>
          <w:b/>
          <w:bCs/>
        </w:rPr>
      </w:pP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lastRenderedPageBreak/>
        <w:t xml:space="preserve">56.В гидроцилиндре на выходном штуцере установлен </w:t>
      </w:r>
      <w:proofErr w:type="spellStart"/>
      <w:r w:rsidRPr="00632A5E">
        <w:rPr>
          <w:b/>
          <w:bCs/>
        </w:rPr>
        <w:t>замедлительный</w:t>
      </w:r>
      <w:proofErr w:type="spellEnd"/>
      <w:r w:rsidRPr="00632A5E">
        <w:rPr>
          <w:b/>
          <w:bCs/>
        </w:rPr>
        <w:t xml:space="preserve"> клапан: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Для предотвращения нагрева масла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Для снижения скорости опускания орудия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Для предотвращения вспенивания масла</w:t>
      </w:r>
    </w:p>
    <w:p w:rsidR="00C21B91" w:rsidRPr="00632A5E" w:rsidRDefault="00C21B91" w:rsidP="00C21B91">
      <w:pPr>
        <w:suppressAutoHyphens/>
        <w:rPr>
          <w:b/>
          <w:bCs/>
        </w:rPr>
      </w:pPr>
      <w:r w:rsidRPr="00632A5E">
        <w:rPr>
          <w:b/>
          <w:bCs/>
        </w:rPr>
        <w:t xml:space="preserve">57.Гидравлический </w:t>
      </w:r>
      <w:proofErr w:type="spellStart"/>
      <w:r w:rsidRPr="00632A5E">
        <w:rPr>
          <w:b/>
          <w:bCs/>
        </w:rPr>
        <w:t>догружатель</w:t>
      </w:r>
      <w:proofErr w:type="spellEnd"/>
      <w:r w:rsidRPr="00632A5E">
        <w:rPr>
          <w:b/>
          <w:bCs/>
        </w:rPr>
        <w:t xml:space="preserve"> сцепного веса включен в схему навесной системы распределителя и гидроцилиндра: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А. Перед ними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Б. После них</w:t>
      </w:r>
    </w:p>
    <w:p w:rsidR="00C21B91" w:rsidRPr="00632A5E" w:rsidRDefault="00C21B91" w:rsidP="00C21B91">
      <w:pPr>
        <w:suppressAutoHyphens/>
        <w:rPr>
          <w:bCs/>
        </w:rPr>
      </w:pPr>
      <w:r w:rsidRPr="00632A5E">
        <w:rPr>
          <w:bCs/>
        </w:rPr>
        <w:t>В. Между ними</w:t>
      </w:r>
    </w:p>
    <w:p w:rsidR="00C21B91" w:rsidRDefault="00C21B91" w:rsidP="00C21B91">
      <w:pPr>
        <w:suppressAutoHyphens/>
        <w:jc w:val="center"/>
        <w:rPr>
          <w:b/>
          <w:bCs/>
        </w:rPr>
      </w:pPr>
      <w:r w:rsidRPr="00896609">
        <w:rPr>
          <w:b/>
          <w:bCs/>
        </w:rPr>
        <w:t>Варианты прав</w:t>
      </w:r>
      <w:r>
        <w:rPr>
          <w:b/>
          <w:bCs/>
        </w:rPr>
        <w:t>ильных ответов:</w:t>
      </w: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"/>
        <w:gridCol w:w="1134"/>
        <w:gridCol w:w="1134"/>
        <w:gridCol w:w="1134"/>
      </w:tblGrid>
      <w:tr w:rsidR="00C21B91" w:rsidRPr="00246F77" w:rsidTr="00C21B91">
        <w:tc>
          <w:tcPr>
            <w:tcW w:w="2126" w:type="dxa"/>
            <w:gridSpan w:val="2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 вариант</w:t>
            </w:r>
          </w:p>
        </w:tc>
        <w:tc>
          <w:tcPr>
            <w:tcW w:w="2268" w:type="dxa"/>
            <w:gridSpan w:val="2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 вариант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№</w:t>
            </w:r>
            <w:proofErr w:type="spellStart"/>
            <w:r w:rsidRPr="00246F77">
              <w:rPr>
                <w:b/>
                <w:bCs/>
              </w:rPr>
              <w:t>вопр</w:t>
            </w:r>
            <w:proofErr w:type="spellEnd"/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№</w:t>
            </w:r>
            <w:proofErr w:type="spellStart"/>
            <w:r w:rsidRPr="00246F77">
              <w:rPr>
                <w:b/>
                <w:bCs/>
              </w:rPr>
              <w:t>отв</w:t>
            </w:r>
            <w:proofErr w:type="spellEnd"/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№</w:t>
            </w:r>
            <w:proofErr w:type="spellStart"/>
            <w:r w:rsidRPr="00246F77">
              <w:rPr>
                <w:b/>
                <w:bCs/>
              </w:rPr>
              <w:t>вопр</w:t>
            </w:r>
            <w:proofErr w:type="spellEnd"/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№</w:t>
            </w:r>
            <w:proofErr w:type="spellStart"/>
            <w:r w:rsidRPr="00246F77">
              <w:rPr>
                <w:b/>
                <w:bCs/>
              </w:rPr>
              <w:t>отв</w:t>
            </w:r>
            <w:proofErr w:type="spellEnd"/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19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29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39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lastRenderedPageBreak/>
              <w:t>40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48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49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50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51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52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Г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53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54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А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55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56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Б</w:t>
            </w:r>
          </w:p>
        </w:tc>
      </w:tr>
      <w:tr w:rsidR="00C21B91" w:rsidRPr="00246F77" w:rsidTr="00C21B91">
        <w:tc>
          <w:tcPr>
            <w:tcW w:w="992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57</w:t>
            </w:r>
          </w:p>
        </w:tc>
        <w:tc>
          <w:tcPr>
            <w:tcW w:w="1134" w:type="dxa"/>
          </w:tcPr>
          <w:p w:rsidR="00C21B91" w:rsidRPr="00246F77" w:rsidRDefault="00C21B91" w:rsidP="00C21B91">
            <w:pPr>
              <w:suppressAutoHyphens/>
              <w:jc w:val="center"/>
              <w:rPr>
                <w:b/>
                <w:bCs/>
              </w:rPr>
            </w:pPr>
            <w:r w:rsidRPr="00246F77">
              <w:rPr>
                <w:b/>
                <w:bCs/>
              </w:rPr>
              <w:t>В</w:t>
            </w:r>
          </w:p>
        </w:tc>
      </w:tr>
    </w:tbl>
    <w:p w:rsidR="00C21B91" w:rsidRDefault="00C21B91" w:rsidP="00C21B91">
      <w:pPr>
        <w:suppressAutoHyphens/>
        <w:jc w:val="center"/>
        <w:rPr>
          <w:b/>
          <w:bCs/>
        </w:rPr>
      </w:pPr>
    </w:p>
    <w:p w:rsidR="00C21B91" w:rsidRDefault="00C21B91" w:rsidP="00C21B91">
      <w:pPr>
        <w:suppressAutoHyphens/>
        <w:rPr>
          <w:bCs/>
          <w:sz w:val="20"/>
          <w:szCs w:val="20"/>
        </w:rPr>
      </w:pPr>
    </w:p>
    <w:p w:rsidR="00C21B91" w:rsidRPr="00B72264" w:rsidRDefault="00B72264" w:rsidP="00C21B91">
      <w:pPr>
        <w:suppressAutoHyphens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 w:rsidRPr="00B72264">
        <w:rPr>
          <w:b/>
          <w:bCs/>
          <w:sz w:val="28"/>
          <w:szCs w:val="28"/>
        </w:rPr>
        <w:t>Критерии оценивания:</w:t>
      </w:r>
    </w:p>
    <w:p w:rsidR="00C21B91" w:rsidRPr="00BC0A38" w:rsidRDefault="00C21B91" w:rsidP="00C21B91">
      <w:pPr>
        <w:rPr>
          <w:sz w:val="20"/>
          <w:szCs w:val="20"/>
        </w:rPr>
      </w:pPr>
    </w:p>
    <w:p w:rsidR="00C21B91" w:rsidRPr="00E932F6" w:rsidRDefault="00C21B91" w:rsidP="00C21B91">
      <w:pPr>
        <w:rPr>
          <w:b/>
          <w:bCs/>
          <w:sz w:val="20"/>
          <w:szCs w:val="20"/>
        </w:rPr>
      </w:pPr>
    </w:p>
    <w:p w:rsidR="00C21B91" w:rsidRPr="00545618" w:rsidRDefault="00C21B91" w:rsidP="00C21B91">
      <w:pPr>
        <w:jc w:val="both"/>
      </w:pPr>
      <w:r w:rsidRPr="00545618">
        <w:t>- Оценка «5» выставляется при  90% и более правильных ответов,</w:t>
      </w:r>
    </w:p>
    <w:p w:rsidR="00C21B91" w:rsidRPr="00545618" w:rsidRDefault="00C21B91" w:rsidP="00C21B91">
      <w:pPr>
        <w:jc w:val="both"/>
      </w:pPr>
      <w:r w:rsidRPr="00545618">
        <w:t xml:space="preserve">- Оценка «4» выставляется при 80-89 % правильных ответов, </w:t>
      </w:r>
    </w:p>
    <w:p w:rsidR="00C21B91" w:rsidRPr="00545618" w:rsidRDefault="00C21B91" w:rsidP="00C21B91">
      <w:pPr>
        <w:jc w:val="both"/>
      </w:pPr>
      <w:r w:rsidRPr="00545618">
        <w:t xml:space="preserve">- Оценка «3» выставляется при 70-79% правильных ответов, </w:t>
      </w:r>
    </w:p>
    <w:p w:rsidR="00C21B91" w:rsidRDefault="00C21B91" w:rsidP="00C21B91">
      <w:r w:rsidRPr="00545618">
        <w:t xml:space="preserve">- Оценка «2»  выставляется </w:t>
      </w:r>
      <w:proofErr w:type="gramStart"/>
      <w:r w:rsidRPr="00545618">
        <w:t>при</w:t>
      </w:r>
      <w:proofErr w:type="gramEnd"/>
      <w:r w:rsidRPr="00545618">
        <w:t xml:space="preserve"> менее 70%  правильных ответо</w:t>
      </w:r>
      <w:r>
        <w:t>в</w:t>
      </w:r>
    </w:p>
    <w:p w:rsidR="00C21B91" w:rsidRDefault="00C21B91" w:rsidP="00C21B91">
      <w:pPr>
        <w:jc w:val="center"/>
        <w:rPr>
          <w:rStyle w:val="14pt"/>
          <w:b/>
        </w:rPr>
      </w:pPr>
    </w:p>
    <w:p w:rsidR="00C21B91" w:rsidRDefault="00C21B91" w:rsidP="00C21B91">
      <w:pPr>
        <w:jc w:val="center"/>
        <w:rPr>
          <w:rStyle w:val="14pt"/>
          <w:b/>
        </w:rPr>
      </w:pPr>
    </w:p>
    <w:p w:rsidR="00C21B91" w:rsidRDefault="00C21B91" w:rsidP="00C21B91">
      <w:pPr>
        <w:jc w:val="center"/>
        <w:rPr>
          <w:rStyle w:val="14pt"/>
          <w:b/>
        </w:rPr>
      </w:pPr>
    </w:p>
    <w:p w:rsidR="007C19C7" w:rsidRDefault="007C19C7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sz w:val="28"/>
          <w:szCs w:val="28"/>
        </w:rPr>
      </w:pPr>
      <w:r w:rsidRPr="007C19C7">
        <w:rPr>
          <w:b/>
          <w:spacing w:val="-1"/>
          <w:sz w:val="28"/>
          <w:szCs w:val="28"/>
        </w:rPr>
        <w:t>2.1.2.</w:t>
      </w:r>
      <w:r w:rsidRPr="007C19C7">
        <w:rPr>
          <w:b/>
          <w:sz w:val="28"/>
          <w:szCs w:val="28"/>
        </w:rPr>
        <w:t xml:space="preserve"> Раздел 2.</w:t>
      </w:r>
      <w:r w:rsidRPr="007C19C7">
        <w:rPr>
          <w:b/>
          <w:spacing w:val="-1"/>
          <w:sz w:val="28"/>
          <w:szCs w:val="28"/>
        </w:rPr>
        <w:t xml:space="preserve"> Устройство</w:t>
      </w:r>
      <w:r w:rsidRPr="007C19C7">
        <w:rPr>
          <w:b/>
          <w:sz w:val="28"/>
          <w:szCs w:val="28"/>
        </w:rPr>
        <w:t xml:space="preserve"> </w:t>
      </w:r>
      <w:r w:rsidRPr="007C19C7">
        <w:rPr>
          <w:b/>
          <w:spacing w:val="-1"/>
          <w:sz w:val="28"/>
          <w:szCs w:val="28"/>
        </w:rPr>
        <w:t>сельскохозяйственных</w:t>
      </w:r>
      <w:r w:rsidRPr="007C19C7">
        <w:rPr>
          <w:b/>
          <w:sz w:val="28"/>
          <w:szCs w:val="28"/>
        </w:rPr>
        <w:t xml:space="preserve"> </w:t>
      </w:r>
      <w:r w:rsidRPr="007C19C7">
        <w:rPr>
          <w:b/>
          <w:spacing w:val="-1"/>
          <w:sz w:val="28"/>
          <w:szCs w:val="28"/>
        </w:rPr>
        <w:t xml:space="preserve">машин </w:t>
      </w:r>
      <w:r w:rsidRPr="007C19C7">
        <w:rPr>
          <w:b/>
          <w:sz w:val="28"/>
          <w:szCs w:val="28"/>
        </w:rPr>
        <w:t xml:space="preserve"> </w:t>
      </w:r>
    </w:p>
    <w:p w:rsidR="00E2515A" w:rsidRPr="007C19C7" w:rsidRDefault="00E2515A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sz w:val="28"/>
          <w:szCs w:val="28"/>
        </w:rPr>
      </w:pP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t>Тестовые задания по теме:</w:t>
      </w:r>
      <w:r>
        <w:rPr>
          <w:b/>
          <w:bCs/>
          <w:sz w:val="20"/>
          <w:szCs w:val="20"/>
        </w:rPr>
        <w:t xml:space="preserve"> </w:t>
      </w:r>
      <w:r>
        <w:rPr>
          <w:b/>
          <w:bCs/>
        </w:rPr>
        <w:t>«Обработка почвы».</w:t>
      </w:r>
    </w:p>
    <w:p w:rsidR="00E2515A" w:rsidRDefault="00E2515A" w:rsidP="00E2515A">
      <w:pPr>
        <w:suppressAutoHyphens/>
        <w:snapToGrid w:val="0"/>
        <w:jc w:val="center"/>
        <w:rPr>
          <w:b/>
          <w:bCs/>
        </w:rPr>
      </w:pPr>
      <w:r>
        <w:rPr>
          <w:b/>
          <w:bCs/>
        </w:rPr>
        <w:t>ВАРИАНТ 1</w:t>
      </w: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t>1. Что обозначает цифра «4» в марке плуга ПЛН-4-35?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 А)  Ширину захвата в </w:t>
      </w:r>
      <w:proofErr w:type="gramStart"/>
      <w:r>
        <w:rPr>
          <w:bCs/>
        </w:rPr>
        <w:t>м</w:t>
      </w:r>
      <w:proofErr w:type="gramEnd"/>
      <w:r>
        <w:rPr>
          <w:bCs/>
        </w:rPr>
        <w:t>.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 Б). Число корпусов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 В). Высоту плуга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/>
          <w:bCs/>
        </w:rPr>
        <w:t>2. Ответьте на вопрос: «Что является целью вспашки?»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>А) Цель вспашки разрыхлить обрабатываемый слой почвы, заделать в почву минеральные и органические удобрения, сорную растительность и пожнивные остатки.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>Б) Цель вспашки разрыхлить почву и уничтожить сорную растительность на стерневых фонах с максимальным сохранением стерни и пожнивных остатков на поверхности поля для защиты пахотных земель от ветровой эрозии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>В) Цель вспашки разрыхлить поверхностный слой почвы до мелкокомковатого состояния на заданную глубину и выровнять его, уничтожить проростки и всходы сорняков, улучшить воздушный, водный и тепловой режимы почв, препятствовать капиллярному подъему влаги и её интенсивному испарению.</w:t>
      </w:r>
    </w:p>
    <w:p w:rsidR="00E2515A" w:rsidRDefault="00E2515A" w:rsidP="00E2515A">
      <w:pPr>
        <w:suppressAutoHyphens/>
        <w:snapToGrid w:val="0"/>
        <w:rPr>
          <w:bCs/>
        </w:rPr>
      </w:pPr>
    </w:p>
    <w:p w:rsidR="00632A5E" w:rsidRDefault="00632A5E" w:rsidP="00E2515A">
      <w:pPr>
        <w:suppressAutoHyphens/>
        <w:snapToGrid w:val="0"/>
        <w:rPr>
          <w:b/>
          <w:bCs/>
        </w:rPr>
      </w:pPr>
    </w:p>
    <w:p w:rsidR="00632A5E" w:rsidRDefault="00632A5E" w:rsidP="00E2515A">
      <w:pPr>
        <w:suppressAutoHyphens/>
        <w:snapToGrid w:val="0"/>
        <w:rPr>
          <w:b/>
          <w:bCs/>
        </w:rPr>
      </w:pP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lastRenderedPageBreak/>
        <w:t xml:space="preserve">3. С каким трактором </w:t>
      </w:r>
      <w:proofErr w:type="spellStart"/>
      <w:r>
        <w:rPr>
          <w:b/>
          <w:bCs/>
        </w:rPr>
        <w:t>агрегатируется</w:t>
      </w:r>
      <w:proofErr w:type="spellEnd"/>
      <w:r>
        <w:rPr>
          <w:b/>
          <w:bCs/>
        </w:rPr>
        <w:t xml:space="preserve"> плуг ПЛН-4-35?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А) ДТ-75М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Б) МТЗ-80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В) Т-150К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4. Продолжите правильно предложение: «К рабочим органам плуга относятся…»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… опорные колёса, корпус, предплужник и дисковый нож.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Б) … опорные колёса, корпус, почвоуглубитель, предплужник и дисковый нож.</w:t>
      </w:r>
    </w:p>
    <w:p w:rsidR="00E2515A" w:rsidRDefault="00E2515A" w:rsidP="00E2515A">
      <w:r>
        <w:t>В) … корпус, почвоуглубитель, предплужник и дисковый нож.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Г) … механизм для заглубления, корпус, почвоуглубитель, предплужник и дисковый нож.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color w:val="000000"/>
        </w:rPr>
        <w:t>Д) … опорные колёса, механизм для заглубления, корпус, почвоуглубитель, предплужник и дисковый нож.</w:t>
      </w:r>
    </w:p>
    <w:p w:rsidR="00E2515A" w:rsidRDefault="00E2515A" w:rsidP="00E2515A">
      <w:pPr>
        <w:suppressAutoHyphens/>
        <w:snapToGrid w:val="0"/>
        <w:rPr>
          <w:bCs/>
        </w:rPr>
      </w:pP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t>5. Как называется устройство для присоединения плуга к трактору?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А). Автосцепка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Б). Поперечина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В). Раскос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6. Продолжите правильно предложение: «Для регулировки глубины обработки у тяжёлых дисковых борон…»</w:t>
      </w:r>
    </w:p>
    <w:p w:rsidR="00E2515A" w:rsidRDefault="00E2515A" w:rsidP="00E2515A">
      <w:r>
        <w:t>А) …изменяют угол атаки дисковых батарей.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Б) … батареи дисков поднимают, либо опускают специальными </w:t>
      </w:r>
      <w:proofErr w:type="spellStart"/>
      <w:r>
        <w:rPr>
          <w:color w:val="000000"/>
        </w:rPr>
        <w:t>понизителями</w:t>
      </w:r>
      <w:proofErr w:type="spellEnd"/>
      <w:r>
        <w:rPr>
          <w:color w:val="000000"/>
        </w:rPr>
        <w:t>, смонтированными на брусьях секций.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В) …изменяют длину тяг и передвигают брусья секций в обоймах рамы, сохраняя при этом необходимый зазор, в стыке между дисками правых и левых секций.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Г) … сжимают пружины на штангах секций, дополнительно поднимают батареи, либо опускают специальными </w:t>
      </w:r>
      <w:proofErr w:type="spellStart"/>
      <w:r>
        <w:rPr>
          <w:color w:val="000000"/>
        </w:rPr>
        <w:t>понизителями</w:t>
      </w:r>
      <w:proofErr w:type="spellEnd"/>
      <w:r>
        <w:rPr>
          <w:color w:val="000000"/>
        </w:rPr>
        <w:t>, смонтированными на брусьях секций, и изменяют длину тяг и передвигают брусья секций в обоймах рамы, сохраняя при этом необходимый зазор, в стыке между дисками правых и левых секций.</w:t>
      </w:r>
    </w:p>
    <w:p w:rsidR="00E2515A" w:rsidRDefault="00E2515A" w:rsidP="00E2515A">
      <w:pPr>
        <w:suppressAutoHyphens/>
        <w:snapToGrid w:val="0"/>
        <w:rPr>
          <w:bCs/>
        </w:rPr>
      </w:pPr>
    </w:p>
    <w:p w:rsidR="00E2515A" w:rsidRDefault="00E2515A" w:rsidP="00E2515A">
      <w:pPr>
        <w:rPr>
          <w:rFonts w:eastAsia="Times New Roman"/>
          <w:b/>
        </w:rPr>
      </w:pPr>
      <w:r>
        <w:rPr>
          <w:b/>
        </w:rPr>
        <w:t>7. Чем разделены между собой диски батарей лущильника ЛДГ-5А?</w:t>
      </w:r>
    </w:p>
    <w:p w:rsidR="00E2515A" w:rsidRDefault="00E2515A" w:rsidP="00E2515A">
      <w:r>
        <w:t xml:space="preserve">   А). Шпульками</w:t>
      </w:r>
    </w:p>
    <w:p w:rsidR="00E2515A" w:rsidRDefault="00E2515A" w:rsidP="00E2515A">
      <w:r>
        <w:t xml:space="preserve">   Б). Гайками</w:t>
      </w:r>
    </w:p>
    <w:p w:rsidR="00E2515A" w:rsidRDefault="00E2515A" w:rsidP="00E2515A">
      <w:r>
        <w:t xml:space="preserve">   В). Литыми шайбами</w:t>
      </w:r>
    </w:p>
    <w:p w:rsidR="00E2515A" w:rsidRDefault="00E2515A" w:rsidP="00E2515A">
      <w:pPr>
        <w:rPr>
          <w:b/>
        </w:rPr>
      </w:pPr>
      <w:r>
        <w:rPr>
          <w:b/>
        </w:rPr>
        <w:t>8. Укажите рабочие органы лущильника:</w:t>
      </w:r>
    </w:p>
    <w:p w:rsidR="00E2515A" w:rsidRDefault="00E2515A" w:rsidP="00E2515A">
      <w:r>
        <w:t xml:space="preserve">   А). стрельчатые лапы</w:t>
      </w:r>
    </w:p>
    <w:p w:rsidR="00E2515A" w:rsidRDefault="00E2515A" w:rsidP="00E2515A">
      <w:r>
        <w:t xml:space="preserve">   Б). Зубья</w:t>
      </w:r>
    </w:p>
    <w:p w:rsidR="00E2515A" w:rsidRDefault="00E2515A" w:rsidP="00E2515A">
      <w:r>
        <w:t xml:space="preserve">   В). Сферические диски</w:t>
      </w:r>
    </w:p>
    <w:p w:rsidR="00E2515A" w:rsidRDefault="00E2515A" w:rsidP="00E2515A">
      <w:pPr>
        <w:rPr>
          <w:b/>
        </w:rPr>
      </w:pPr>
      <w:r>
        <w:rPr>
          <w:b/>
        </w:rPr>
        <w:t>9. Цифра 3 в марке машины 3БЗТС-1,0 обозначает:</w:t>
      </w:r>
    </w:p>
    <w:p w:rsidR="00E2515A" w:rsidRDefault="00E2515A" w:rsidP="00E2515A">
      <w:r>
        <w:t xml:space="preserve">   А). Ширину захвата</w:t>
      </w:r>
    </w:p>
    <w:p w:rsidR="00E2515A" w:rsidRDefault="00E2515A" w:rsidP="00E2515A">
      <w:r>
        <w:t xml:space="preserve">   Б). Производительность</w:t>
      </w:r>
    </w:p>
    <w:p w:rsidR="00E2515A" w:rsidRDefault="00E2515A" w:rsidP="00E2515A">
      <w:r>
        <w:t xml:space="preserve">   В). Количество секций</w:t>
      </w:r>
    </w:p>
    <w:p w:rsidR="00E2515A" w:rsidRDefault="00E2515A" w:rsidP="00E2515A">
      <w:pPr>
        <w:rPr>
          <w:b/>
        </w:rPr>
      </w:pPr>
      <w:r>
        <w:rPr>
          <w:b/>
        </w:rPr>
        <w:t>10. Укажите рабочие органы бороны БДТ-7,0:</w:t>
      </w:r>
    </w:p>
    <w:p w:rsidR="00E2515A" w:rsidRDefault="00E2515A" w:rsidP="00E2515A">
      <w:r>
        <w:t xml:space="preserve">   А). Диски</w:t>
      </w:r>
    </w:p>
    <w:p w:rsidR="00E2515A" w:rsidRDefault="00E2515A" w:rsidP="00E2515A">
      <w:r>
        <w:t xml:space="preserve">   Б). Зубья</w:t>
      </w:r>
    </w:p>
    <w:p w:rsidR="00E2515A" w:rsidRDefault="00E2515A" w:rsidP="00E2515A">
      <w:r>
        <w:t xml:space="preserve">   В). Лапы</w:t>
      </w:r>
    </w:p>
    <w:p w:rsidR="00E2515A" w:rsidRDefault="00E2515A" w:rsidP="00E2515A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ВАРИАНТ 2</w:t>
      </w:r>
    </w:p>
    <w:p w:rsidR="00E2515A" w:rsidRDefault="00E2515A" w:rsidP="00E2515A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1. Расшифруйте аббревиатуру ПЛН – 5 – 35</w:t>
      </w:r>
    </w:p>
    <w:p w:rsidR="00E2515A" w:rsidRDefault="00E2515A" w:rsidP="00E2515A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А) Плуг-лущильник навесной, </w:t>
      </w:r>
      <w:proofErr w:type="spellStart"/>
      <w:r>
        <w:rPr>
          <w:color w:val="000000"/>
        </w:rPr>
        <w:t>пятикорпусный</w:t>
      </w:r>
      <w:proofErr w:type="spellEnd"/>
      <w:r>
        <w:rPr>
          <w:color w:val="000000"/>
        </w:rPr>
        <w:t>, ширина захвата корпуса 35 см.</w:t>
      </w:r>
    </w:p>
    <w:p w:rsidR="00E2515A" w:rsidRDefault="00E2515A" w:rsidP="00E2515A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Б) Пресс-подборщик луговых трав навесной, пять метров, ширина захвата, производительность 35 тонн в час.</w:t>
      </w:r>
    </w:p>
    <w:p w:rsidR="00E2515A" w:rsidRDefault="00E2515A" w:rsidP="00E2515A">
      <w:r>
        <w:t xml:space="preserve">В) Плуг лемешной навесной, </w:t>
      </w:r>
      <w:proofErr w:type="spellStart"/>
      <w:r>
        <w:t>пятикорпусный</w:t>
      </w:r>
      <w:proofErr w:type="spellEnd"/>
      <w:r>
        <w:t>, ширина захвата корпуса 35 см.</w:t>
      </w:r>
    </w:p>
    <w:p w:rsidR="00632A5E" w:rsidRDefault="00632A5E" w:rsidP="00E2515A">
      <w:pPr>
        <w:suppressAutoHyphens/>
        <w:snapToGrid w:val="0"/>
        <w:rPr>
          <w:b/>
          <w:bCs/>
        </w:rPr>
      </w:pP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lastRenderedPageBreak/>
        <w:t>2. Как называется запас металла, служащий для оттяжки изношенного лемеха?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 А). Отвал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 Б). Стойка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 В). Магазин</w:t>
      </w:r>
    </w:p>
    <w:p w:rsidR="00E2515A" w:rsidRDefault="00E2515A" w:rsidP="00E2515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</w:p>
    <w:p w:rsidR="00E2515A" w:rsidRDefault="00E2515A" w:rsidP="00E2515A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 xml:space="preserve">3. Продолжите правильно предложение: «Лущильник дисковый </w:t>
      </w:r>
      <w:proofErr w:type="spellStart"/>
      <w:r>
        <w:rPr>
          <w:b/>
          <w:bCs/>
          <w:color w:val="000000"/>
        </w:rPr>
        <w:t>гидрофицированный</w:t>
      </w:r>
      <w:proofErr w:type="spellEnd"/>
      <w:r>
        <w:rPr>
          <w:b/>
          <w:bCs/>
          <w:color w:val="000000"/>
        </w:rPr>
        <w:t xml:space="preserve"> предназначен…»</w:t>
      </w:r>
    </w:p>
    <w:p w:rsidR="00E2515A" w:rsidRDefault="00E2515A" w:rsidP="00E2515A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…для разделки пластов и размельчения глыб после вспашки на глубину до 25см.</w:t>
      </w:r>
    </w:p>
    <w:p w:rsidR="00E2515A" w:rsidRDefault="00E2515A" w:rsidP="00E2515A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Б) …для лущения стерни и предпахотной обработки почвы, а также для обработки паров на глубину до 25см.</w:t>
      </w:r>
    </w:p>
    <w:p w:rsidR="00E2515A" w:rsidRDefault="00E2515A" w:rsidP="00E2515A">
      <w:r>
        <w:t>В) …для лущения стерни и предпахотной обработки почвы, для обработки паров, для разделки пластов и размельчения глыб после вспашки.</w:t>
      </w: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t>4. Чем регулируется глубина вспашки?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А)</w:t>
      </w:r>
      <w:proofErr w:type="gramStart"/>
      <w:r>
        <w:rPr>
          <w:bCs/>
        </w:rPr>
        <w:t>.О</w:t>
      </w:r>
      <w:proofErr w:type="gramEnd"/>
      <w:r>
        <w:rPr>
          <w:bCs/>
        </w:rPr>
        <w:t>порным колесом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Б). Стойкой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В). Лемехом</w:t>
      </w:r>
    </w:p>
    <w:p w:rsidR="00E2515A" w:rsidRDefault="00E2515A" w:rsidP="00E2515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5. Продолжите правильно предложение: «Зубовые бороны классифицируют на …»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… полевые, садовые и болотные.</w:t>
      </w:r>
    </w:p>
    <w:p w:rsidR="00E2515A" w:rsidRDefault="00E2515A" w:rsidP="00E2515A">
      <w:r>
        <w:t>Б) … тяжёлые, средние и лёгкие.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color w:val="000000"/>
        </w:rPr>
        <w:t>В) … навесные, прицепные и полуприцепные.</w:t>
      </w:r>
    </w:p>
    <w:p w:rsidR="00E2515A" w:rsidRDefault="00E2515A" w:rsidP="00E2515A">
      <w:pPr>
        <w:suppressAutoHyphens/>
        <w:snapToGrid w:val="0"/>
        <w:rPr>
          <w:b/>
          <w:bCs/>
        </w:rPr>
      </w:pPr>
      <w:r>
        <w:rPr>
          <w:b/>
          <w:bCs/>
        </w:rPr>
        <w:t>6. Буква «Г» в марке лущильника ЛДГ-5А обозначает: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А). </w:t>
      </w:r>
      <w:proofErr w:type="spellStart"/>
      <w:r>
        <w:rPr>
          <w:bCs/>
        </w:rPr>
        <w:t>Гидрофицированный</w:t>
      </w:r>
      <w:proofErr w:type="spellEnd"/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Б). Глубокорыхлитель</w:t>
      </w:r>
    </w:p>
    <w:p w:rsidR="00E2515A" w:rsidRDefault="00E2515A" w:rsidP="00E2515A">
      <w:pPr>
        <w:suppressAutoHyphens/>
        <w:snapToGrid w:val="0"/>
        <w:rPr>
          <w:bCs/>
        </w:rPr>
      </w:pPr>
      <w:r>
        <w:rPr>
          <w:bCs/>
        </w:rPr>
        <w:t xml:space="preserve">   В). </w:t>
      </w:r>
      <w:proofErr w:type="spellStart"/>
      <w:r>
        <w:rPr>
          <w:bCs/>
        </w:rPr>
        <w:t>Гидросистемный</w:t>
      </w:r>
      <w:proofErr w:type="spellEnd"/>
    </w:p>
    <w:p w:rsidR="00E2515A" w:rsidRDefault="00E2515A" w:rsidP="00E2515A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E2515A" w:rsidRDefault="00E2515A" w:rsidP="00E2515A">
      <w:pPr>
        <w:rPr>
          <w:b/>
        </w:rPr>
      </w:pPr>
      <w:r>
        <w:rPr>
          <w:b/>
        </w:rPr>
        <w:t>7. Как называется лемеха, у которых на тыльной стороне наплавлен твердый сплав?</w:t>
      </w:r>
    </w:p>
    <w:p w:rsidR="00E2515A" w:rsidRDefault="00E2515A" w:rsidP="00E2515A">
      <w:r>
        <w:t xml:space="preserve">   А). Самозатачивающийся</w:t>
      </w:r>
    </w:p>
    <w:p w:rsidR="00E2515A" w:rsidRDefault="00E2515A" w:rsidP="00E2515A">
      <w:r>
        <w:t xml:space="preserve">   Б). Скоростные</w:t>
      </w:r>
    </w:p>
    <w:p w:rsidR="00E2515A" w:rsidRDefault="00E2515A" w:rsidP="00E2515A">
      <w:r>
        <w:t xml:space="preserve">   В). Магазинные</w:t>
      </w:r>
    </w:p>
    <w:p w:rsidR="00E2515A" w:rsidRDefault="00E2515A" w:rsidP="00E2515A">
      <w:pPr>
        <w:rPr>
          <w:b/>
        </w:rPr>
      </w:pPr>
      <w:r>
        <w:rPr>
          <w:b/>
        </w:rPr>
        <w:t>8. Чем выравнивают плуг в продольной плоскости?</w:t>
      </w:r>
    </w:p>
    <w:p w:rsidR="00E2515A" w:rsidRDefault="00E2515A" w:rsidP="00E2515A">
      <w:r>
        <w:t xml:space="preserve">   1. Раскосом</w:t>
      </w:r>
    </w:p>
    <w:p w:rsidR="00E2515A" w:rsidRDefault="00E2515A" w:rsidP="00E2515A">
      <w:r>
        <w:t xml:space="preserve">   2. Опорным колесом</w:t>
      </w:r>
    </w:p>
    <w:p w:rsidR="00E2515A" w:rsidRDefault="00E2515A" w:rsidP="00E2515A">
      <w:r>
        <w:t xml:space="preserve">   3. Центральной тягой</w:t>
      </w:r>
    </w:p>
    <w:p w:rsidR="00E2515A" w:rsidRDefault="00E2515A" w:rsidP="00E2515A">
      <w:pPr>
        <w:rPr>
          <w:b/>
        </w:rPr>
      </w:pPr>
      <w:r>
        <w:rPr>
          <w:b/>
        </w:rPr>
        <w:t>9. Как называется деталь корпуса для оборачивания пласта земли?</w:t>
      </w:r>
    </w:p>
    <w:p w:rsidR="00E2515A" w:rsidRDefault="00E2515A" w:rsidP="00E2515A">
      <w:r>
        <w:t xml:space="preserve">   А). Стойка</w:t>
      </w:r>
    </w:p>
    <w:p w:rsidR="00E2515A" w:rsidRDefault="00E2515A" w:rsidP="00E2515A">
      <w:r>
        <w:t xml:space="preserve">   Б). Лемех</w:t>
      </w:r>
    </w:p>
    <w:p w:rsidR="00E2515A" w:rsidRDefault="00E2515A" w:rsidP="00E2515A">
      <w:r>
        <w:t xml:space="preserve">   В). Отвал</w:t>
      </w:r>
    </w:p>
    <w:p w:rsidR="00E2515A" w:rsidRDefault="00E2515A" w:rsidP="00E2515A">
      <w:pPr>
        <w:rPr>
          <w:b/>
        </w:rPr>
      </w:pPr>
      <w:r>
        <w:rPr>
          <w:b/>
        </w:rPr>
        <w:t>10. Укажите расстояние между носками лемехов корпуса и предплужника в горизонтальной плоскости:</w:t>
      </w:r>
    </w:p>
    <w:p w:rsidR="00E2515A" w:rsidRDefault="00E2515A" w:rsidP="00E2515A">
      <w:r>
        <w:t xml:space="preserve">   А). 250 мм</w:t>
      </w:r>
    </w:p>
    <w:p w:rsidR="00E2515A" w:rsidRDefault="00E2515A" w:rsidP="00E2515A">
      <w:r>
        <w:t xml:space="preserve">   Б). 250 см</w:t>
      </w:r>
    </w:p>
    <w:p w:rsidR="00E2515A" w:rsidRDefault="00E2515A" w:rsidP="00E2515A">
      <w:r>
        <w:t xml:space="preserve">   В). 250 </w:t>
      </w:r>
      <w:proofErr w:type="spellStart"/>
      <w:r>
        <w:t>дм</w:t>
      </w:r>
      <w:proofErr w:type="spellEnd"/>
      <w:r>
        <w:t>.</w:t>
      </w:r>
    </w:p>
    <w:p w:rsidR="00E2515A" w:rsidRDefault="00E2515A" w:rsidP="00E2515A"/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  <w:r>
        <w:rPr>
          <w:b/>
        </w:rPr>
        <w:lastRenderedPageBreak/>
        <w:t>Варианты правильных ответов:</w:t>
      </w:r>
    </w:p>
    <w:p w:rsidR="00E2515A" w:rsidRDefault="00E2515A" w:rsidP="00E2515A">
      <w:pPr>
        <w:jc w:val="center"/>
        <w:rPr>
          <w:b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2515A" w:rsidTr="00E2515A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вариант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вариант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</w:tbl>
    <w:p w:rsidR="00E2515A" w:rsidRDefault="00E2515A" w:rsidP="00E2515A">
      <w:pPr>
        <w:jc w:val="center"/>
        <w:rPr>
          <w:b/>
          <w:bCs/>
          <w:sz w:val="20"/>
          <w:szCs w:val="20"/>
        </w:rPr>
      </w:pPr>
    </w:p>
    <w:p w:rsidR="00E2515A" w:rsidRDefault="00E2515A" w:rsidP="00E2515A">
      <w:pPr>
        <w:jc w:val="center"/>
        <w:rPr>
          <w:b/>
          <w:bCs/>
        </w:rPr>
      </w:pPr>
    </w:p>
    <w:p w:rsidR="00E2515A" w:rsidRDefault="00E2515A" w:rsidP="00E2515A">
      <w:pPr>
        <w:jc w:val="center"/>
        <w:rPr>
          <w:b/>
          <w:bCs/>
        </w:rPr>
      </w:pPr>
    </w:p>
    <w:p w:rsidR="00E2515A" w:rsidRDefault="00E2515A" w:rsidP="00E2515A">
      <w:pPr>
        <w:jc w:val="center"/>
        <w:rPr>
          <w:b/>
          <w:bCs/>
        </w:rPr>
      </w:pPr>
      <w:r>
        <w:rPr>
          <w:b/>
          <w:bCs/>
        </w:rPr>
        <w:t xml:space="preserve">Тестовые задания по </w:t>
      </w:r>
      <w:proofErr w:type="spellStart"/>
      <w:r>
        <w:rPr>
          <w:b/>
          <w:bCs/>
        </w:rPr>
        <w:t>теме</w:t>
      </w:r>
      <w:proofErr w:type="gramStart"/>
      <w:r>
        <w:rPr>
          <w:b/>
          <w:bCs/>
        </w:rPr>
        <w:t>:«</w:t>
      </w:r>
      <w:proofErr w:type="gramEnd"/>
      <w:r>
        <w:rPr>
          <w:b/>
          <w:bCs/>
        </w:rPr>
        <w:t>Внесение</w:t>
      </w:r>
      <w:proofErr w:type="spellEnd"/>
      <w:r>
        <w:rPr>
          <w:b/>
          <w:bCs/>
        </w:rPr>
        <w:t xml:space="preserve"> удобрений».</w:t>
      </w:r>
    </w:p>
    <w:p w:rsidR="00E2515A" w:rsidRDefault="00E2515A" w:rsidP="00E2515A">
      <w:pPr>
        <w:jc w:val="center"/>
        <w:rPr>
          <w:rFonts w:eastAsia="Times New Roman"/>
          <w:b/>
          <w:noProof/>
        </w:rPr>
      </w:pPr>
      <w:r>
        <w:rPr>
          <w:b/>
          <w:noProof/>
        </w:rPr>
        <w:t>Вариант № 1</w:t>
      </w:r>
    </w:p>
    <w:p w:rsidR="00E2515A" w:rsidRDefault="00E2515A" w:rsidP="00E2515A">
      <w:pPr>
        <w:numPr>
          <w:ilvl w:val="0"/>
          <w:numId w:val="20"/>
        </w:numPr>
        <w:rPr>
          <w:b/>
        </w:rPr>
      </w:pPr>
      <w:r>
        <w:rPr>
          <w:b/>
        </w:rPr>
        <w:t>Какая из с\х машин  измельчает  слежавшиеся удобрения</w:t>
      </w:r>
      <w:proofErr w:type="gramStart"/>
      <w:r>
        <w:rPr>
          <w:b/>
        </w:rPr>
        <w:t xml:space="preserve"> ?</w:t>
      </w:r>
      <w:proofErr w:type="gramEnd"/>
    </w:p>
    <w:p w:rsidR="00E2515A" w:rsidRDefault="00E2515A" w:rsidP="00E2515A">
      <w:pPr>
        <w:ind w:left="360"/>
      </w:pPr>
      <w:r>
        <w:t>А) РПП-4,2</w:t>
      </w:r>
      <w:proofErr w:type="gramStart"/>
      <w:r>
        <w:t xml:space="preserve"> ;</w:t>
      </w:r>
      <w:proofErr w:type="gramEnd"/>
      <w:r>
        <w:t xml:space="preserve"> </w:t>
      </w:r>
    </w:p>
    <w:p w:rsidR="00E2515A" w:rsidRDefault="00E2515A" w:rsidP="00E2515A">
      <w:pPr>
        <w:ind w:left="360"/>
      </w:pPr>
      <w:r>
        <w:t>Б) АИР-20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 xml:space="preserve"> В</w:t>
      </w:r>
      <w:proofErr w:type="gramStart"/>
      <w:r>
        <w:t>)Р</w:t>
      </w:r>
      <w:proofErr w:type="gramEnd"/>
      <w:r>
        <w:t>ОУ-6.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>2. Какие удобрения разбрасывает  разбрасыватель 1РМГ-4?</w:t>
      </w:r>
    </w:p>
    <w:p w:rsidR="00E2515A" w:rsidRDefault="00E2515A" w:rsidP="00E2515A">
      <w:pPr>
        <w:ind w:left="360"/>
      </w:pPr>
      <w:r>
        <w:t>А) твёрдые органические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Б) твёрдые минеральные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В) жидкие минеральные.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>3. Откуда получает привод транспортёр  разбрасывателя 1РМГ-4А?</w:t>
      </w:r>
    </w:p>
    <w:p w:rsidR="00E2515A" w:rsidRDefault="00E2515A" w:rsidP="00E2515A">
      <w:pPr>
        <w:ind w:left="360"/>
      </w:pPr>
      <w:r>
        <w:t>А) от ВОМ трактора</w:t>
      </w:r>
      <w:proofErr w:type="gramStart"/>
      <w:r>
        <w:t xml:space="preserve"> :</w:t>
      </w:r>
      <w:proofErr w:type="gramEnd"/>
      <w:r>
        <w:t xml:space="preserve"> </w:t>
      </w:r>
    </w:p>
    <w:p w:rsidR="00E2515A" w:rsidRDefault="00E2515A" w:rsidP="00E2515A">
      <w:pPr>
        <w:ind w:left="360"/>
      </w:pPr>
      <w:r>
        <w:t>Б) от правого ходового колеса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В) от левого ходового колеса</w:t>
      </w:r>
      <w:proofErr w:type="gramStart"/>
      <w:r>
        <w:t xml:space="preserve"> .</w:t>
      </w:r>
      <w:proofErr w:type="gramEnd"/>
    </w:p>
    <w:p w:rsidR="00E2515A" w:rsidRDefault="00E2515A" w:rsidP="00E2515A">
      <w:pPr>
        <w:ind w:left="360"/>
        <w:rPr>
          <w:b/>
        </w:rPr>
      </w:pPr>
      <w:r>
        <w:rPr>
          <w:b/>
        </w:rPr>
        <w:t>4. Откуда получает движение левый диск  разбрасывателя 1 РМГ-4А?</w:t>
      </w:r>
    </w:p>
    <w:p w:rsidR="00E2515A" w:rsidRDefault="00E2515A" w:rsidP="00E2515A">
      <w:pPr>
        <w:ind w:left="360"/>
      </w:pPr>
      <w:r>
        <w:t xml:space="preserve">А) от левого ходового колеса; </w:t>
      </w:r>
    </w:p>
    <w:p w:rsidR="00E2515A" w:rsidRDefault="00E2515A" w:rsidP="00E2515A">
      <w:pPr>
        <w:ind w:left="360"/>
      </w:pPr>
      <w:r>
        <w:t>Б) от правого ходового колеса;</w:t>
      </w:r>
    </w:p>
    <w:p w:rsidR="00E2515A" w:rsidRDefault="00E2515A" w:rsidP="00E2515A">
      <w:pPr>
        <w:ind w:left="360"/>
      </w:pPr>
      <w:r>
        <w:t xml:space="preserve"> В) от </w:t>
      </w:r>
      <w:proofErr w:type="spellStart"/>
      <w:r>
        <w:t>гидромотора</w:t>
      </w:r>
      <w:proofErr w:type="spellEnd"/>
      <w:r>
        <w:t>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5.Чем прижимается ролик к ходовому  колесу  1-РМГ-4? </w:t>
      </w:r>
    </w:p>
    <w:p w:rsidR="00E2515A" w:rsidRDefault="00E2515A" w:rsidP="00E2515A">
      <w:pPr>
        <w:ind w:left="360"/>
      </w:pPr>
      <w:r>
        <w:t>А) гидроцилиндром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 xml:space="preserve">Б) пружиной; </w:t>
      </w:r>
    </w:p>
    <w:p w:rsidR="00E2515A" w:rsidRDefault="00E2515A" w:rsidP="00E2515A">
      <w:pPr>
        <w:ind w:left="360"/>
      </w:pPr>
      <w:r>
        <w:t>В) стабилизатором.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6. Какие удобрения разбрасывает РОУ-6? </w:t>
      </w:r>
    </w:p>
    <w:p w:rsidR="00E2515A" w:rsidRDefault="00E2515A" w:rsidP="00E2515A">
      <w:pPr>
        <w:ind w:left="360"/>
      </w:pPr>
      <w:r>
        <w:t>А) органические твёрдые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Б) органические жидкие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В) минеральные  твердые</w:t>
      </w:r>
      <w:proofErr w:type="gramStart"/>
      <w:r>
        <w:t xml:space="preserve"> .</w:t>
      </w:r>
      <w:proofErr w:type="gramEnd"/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7. Чем регулируется норма внесения удобрений  РОУ-6? </w:t>
      </w:r>
    </w:p>
    <w:p w:rsidR="00E2515A" w:rsidRDefault="00E2515A" w:rsidP="00E2515A">
      <w:pPr>
        <w:ind w:left="360"/>
      </w:pPr>
      <w:r>
        <w:t xml:space="preserve">А) заслонкой </w:t>
      </w:r>
    </w:p>
    <w:p w:rsidR="00E2515A" w:rsidRDefault="00E2515A" w:rsidP="00E2515A">
      <w:pPr>
        <w:ind w:left="360"/>
      </w:pPr>
      <w:r>
        <w:t>Б) диском кривошипа</w:t>
      </w:r>
      <w:proofErr w:type="gramStart"/>
      <w:r>
        <w:t xml:space="preserve"> ;</w:t>
      </w:r>
      <w:proofErr w:type="gramEnd"/>
      <w:r>
        <w:t xml:space="preserve"> </w:t>
      </w:r>
    </w:p>
    <w:p w:rsidR="00E2515A" w:rsidRDefault="00E2515A" w:rsidP="00E2515A">
      <w:pPr>
        <w:ind w:left="360"/>
      </w:pPr>
      <w:r>
        <w:t>В) редуктором.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8.У какого разбрасывателя имеется самосвальная  секция с </w:t>
      </w:r>
      <w:proofErr w:type="spellStart"/>
      <w:r>
        <w:rPr>
          <w:b/>
        </w:rPr>
        <w:t>подкатной</w:t>
      </w:r>
      <w:proofErr w:type="spellEnd"/>
      <w:r>
        <w:rPr>
          <w:b/>
        </w:rPr>
        <w:t xml:space="preserve"> тележкой</w:t>
      </w:r>
      <w:proofErr w:type="gramStart"/>
      <w:r>
        <w:rPr>
          <w:b/>
        </w:rPr>
        <w:t xml:space="preserve"> ?</w:t>
      </w:r>
      <w:proofErr w:type="gramEnd"/>
    </w:p>
    <w:p w:rsidR="00E2515A" w:rsidRDefault="00E2515A" w:rsidP="00E2515A">
      <w:pPr>
        <w:ind w:left="360"/>
      </w:pPr>
      <w:r>
        <w:t>А) ПРТ-10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 xml:space="preserve"> Б</w:t>
      </w:r>
      <w:proofErr w:type="gramStart"/>
      <w:r>
        <w:t>)П</w:t>
      </w:r>
      <w:proofErr w:type="gramEnd"/>
      <w:r>
        <w:t xml:space="preserve">РТ-16 ; </w:t>
      </w:r>
    </w:p>
    <w:p w:rsidR="00E2515A" w:rsidRDefault="00E2515A" w:rsidP="00E2515A">
      <w:pPr>
        <w:ind w:left="360"/>
      </w:pPr>
      <w:r>
        <w:t>В) РОУ-6.</w:t>
      </w:r>
    </w:p>
    <w:p w:rsidR="00632A5E" w:rsidRDefault="00632A5E" w:rsidP="00E2515A">
      <w:pPr>
        <w:ind w:left="360"/>
      </w:pPr>
    </w:p>
    <w:p w:rsidR="00632A5E" w:rsidRDefault="00632A5E" w:rsidP="00E2515A">
      <w:pPr>
        <w:ind w:left="360"/>
      </w:pPr>
    </w:p>
    <w:p w:rsidR="00E2515A" w:rsidRDefault="00E2515A" w:rsidP="00E2515A">
      <w:pPr>
        <w:jc w:val="center"/>
        <w:rPr>
          <w:b/>
          <w:noProof/>
        </w:rPr>
      </w:pPr>
      <w:r>
        <w:rPr>
          <w:b/>
          <w:noProof/>
        </w:rPr>
        <w:lastRenderedPageBreak/>
        <w:t>Вариант № 2</w:t>
      </w:r>
    </w:p>
    <w:p w:rsidR="00E2515A" w:rsidRDefault="00632A5E" w:rsidP="00E2515A">
      <w:pPr>
        <w:rPr>
          <w:b/>
        </w:rPr>
      </w:pPr>
      <w:r>
        <w:rPr>
          <w:sz w:val="28"/>
          <w:szCs w:val="28"/>
        </w:rPr>
        <w:t xml:space="preserve">       </w:t>
      </w:r>
      <w:r w:rsidR="00E2515A">
        <w:rPr>
          <w:b/>
        </w:rPr>
        <w:t xml:space="preserve"> 1. Каким способом вносят в почву навоз?</w:t>
      </w:r>
    </w:p>
    <w:p w:rsidR="00E2515A" w:rsidRDefault="00E2515A" w:rsidP="00E2515A">
      <w:pPr>
        <w:rPr>
          <w:b/>
        </w:rPr>
      </w:pPr>
      <w:r>
        <w:t xml:space="preserve">      А)</w:t>
      </w:r>
      <w:r>
        <w:rPr>
          <w:b/>
        </w:rPr>
        <w:t xml:space="preserve"> </w:t>
      </w:r>
      <w:r>
        <w:t>основной</w:t>
      </w:r>
    </w:p>
    <w:p w:rsidR="00E2515A" w:rsidRDefault="00E2515A" w:rsidP="00E2515A">
      <w:pPr>
        <w:rPr>
          <w:b/>
        </w:rPr>
      </w:pPr>
      <w:r>
        <w:t xml:space="preserve">       Б)</w:t>
      </w:r>
      <w:r>
        <w:rPr>
          <w:b/>
        </w:rPr>
        <w:t xml:space="preserve"> </w:t>
      </w:r>
      <w:r>
        <w:t>прикорневой</w:t>
      </w:r>
    </w:p>
    <w:p w:rsidR="00E2515A" w:rsidRDefault="00E2515A" w:rsidP="00E2515A">
      <w:pPr>
        <w:rPr>
          <w:b/>
        </w:rPr>
      </w:pPr>
      <w:r>
        <w:t xml:space="preserve">       В)</w:t>
      </w:r>
      <w:r>
        <w:rPr>
          <w:b/>
        </w:rPr>
        <w:t xml:space="preserve"> </w:t>
      </w:r>
      <w:r>
        <w:t>подкормка</w:t>
      </w:r>
      <w:r>
        <w:rPr>
          <w:b/>
        </w:rPr>
        <w:t xml:space="preserve">    </w:t>
      </w:r>
    </w:p>
    <w:p w:rsidR="00E2515A" w:rsidRDefault="00E2515A" w:rsidP="00E2515A">
      <w:pPr>
        <w:rPr>
          <w:b/>
        </w:rPr>
      </w:pPr>
      <w:r>
        <w:rPr>
          <w:b/>
        </w:rPr>
        <w:t xml:space="preserve">      2.Откуда получают привод рабочие органы АИР-20? </w:t>
      </w:r>
    </w:p>
    <w:p w:rsidR="00E2515A" w:rsidRDefault="00E2515A" w:rsidP="00E2515A">
      <w:r>
        <w:t xml:space="preserve">       А) от ВОМ  трактора;</w:t>
      </w:r>
    </w:p>
    <w:p w:rsidR="00E2515A" w:rsidRDefault="00E2515A" w:rsidP="00E2515A">
      <w:r>
        <w:t xml:space="preserve">       Б) от ДВС;</w:t>
      </w:r>
    </w:p>
    <w:p w:rsidR="00E2515A" w:rsidRDefault="00E2515A" w:rsidP="00E2515A">
      <w:r>
        <w:t xml:space="preserve">     В) от электродвигателя.</w:t>
      </w:r>
    </w:p>
    <w:p w:rsidR="00E2515A" w:rsidRDefault="00E2515A" w:rsidP="00E2515A">
      <w:pPr>
        <w:rPr>
          <w:b/>
        </w:rPr>
      </w:pPr>
      <w:r>
        <w:rPr>
          <w:b/>
        </w:rPr>
        <w:t xml:space="preserve">    3. Какой зазор допускается  между измельчающим барабаном  и </w:t>
      </w:r>
      <w:proofErr w:type="spellStart"/>
      <w:r>
        <w:rPr>
          <w:b/>
        </w:rPr>
        <w:t>противорежущей</w:t>
      </w:r>
      <w:proofErr w:type="spellEnd"/>
      <w:r>
        <w:rPr>
          <w:b/>
        </w:rPr>
        <w:t xml:space="preserve">      пластиной агрегата АИР-20?</w:t>
      </w:r>
    </w:p>
    <w:p w:rsidR="00E2515A" w:rsidRDefault="00E2515A" w:rsidP="00E2515A">
      <w:r>
        <w:t xml:space="preserve">   А) 2-4 мм;</w:t>
      </w:r>
    </w:p>
    <w:p w:rsidR="00E2515A" w:rsidRDefault="00E2515A" w:rsidP="00E2515A">
      <w:r>
        <w:t xml:space="preserve">   Б) 6-8 мм; </w:t>
      </w:r>
    </w:p>
    <w:p w:rsidR="00E2515A" w:rsidRDefault="00E2515A" w:rsidP="00E2515A">
      <w:r>
        <w:t xml:space="preserve">   В) 3-6мм.</w:t>
      </w:r>
    </w:p>
    <w:p w:rsidR="00E2515A" w:rsidRDefault="00E2515A" w:rsidP="00E2515A">
      <w:pPr>
        <w:ind w:left="360"/>
        <w:rPr>
          <w:rFonts w:eastAsia="Times New Roman"/>
          <w:b/>
        </w:rPr>
      </w:pPr>
      <w:r>
        <w:rPr>
          <w:b/>
        </w:rPr>
        <w:t>4. Откуда получает движение левый диск  разбрасывателя 1 РМГ-4А?</w:t>
      </w:r>
    </w:p>
    <w:p w:rsidR="00E2515A" w:rsidRDefault="00E2515A" w:rsidP="00E2515A">
      <w:pPr>
        <w:ind w:left="360"/>
      </w:pPr>
      <w:r>
        <w:t xml:space="preserve">А) от левого ходового колеса; </w:t>
      </w:r>
    </w:p>
    <w:p w:rsidR="00E2515A" w:rsidRDefault="00E2515A" w:rsidP="00E2515A">
      <w:pPr>
        <w:ind w:left="360"/>
      </w:pPr>
      <w:r>
        <w:t>Б) от правого ходового колеса;</w:t>
      </w:r>
    </w:p>
    <w:p w:rsidR="00E2515A" w:rsidRDefault="00E2515A" w:rsidP="00E2515A">
      <w:pPr>
        <w:ind w:left="360"/>
      </w:pPr>
      <w:r>
        <w:t xml:space="preserve"> В) от </w:t>
      </w:r>
      <w:proofErr w:type="spellStart"/>
      <w:r>
        <w:t>гидромотора</w:t>
      </w:r>
      <w:proofErr w:type="spellEnd"/>
      <w:r>
        <w:t>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5. Какие удобрения разбрасывает РОУ-6? </w:t>
      </w:r>
    </w:p>
    <w:p w:rsidR="00E2515A" w:rsidRDefault="00E2515A" w:rsidP="00E2515A">
      <w:pPr>
        <w:ind w:left="360"/>
      </w:pPr>
      <w:r>
        <w:t>А) органические твёрдые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Б) органические жидкие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В) минеральные  твердые</w:t>
      </w:r>
      <w:proofErr w:type="gramStart"/>
      <w:r>
        <w:t xml:space="preserve"> .</w:t>
      </w:r>
      <w:proofErr w:type="gramEnd"/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6. Чем регулируется норма внесения удобрений  разбрасывателя ПРТ-16? </w:t>
      </w:r>
    </w:p>
    <w:p w:rsidR="00E2515A" w:rsidRDefault="00E2515A" w:rsidP="00E2515A">
      <w:pPr>
        <w:ind w:left="360"/>
      </w:pPr>
      <w:r>
        <w:t>А) Сменными звёздочками на приводе транспортёра</w:t>
      </w:r>
      <w:proofErr w:type="gramStart"/>
      <w:r>
        <w:t xml:space="preserve">  ;</w:t>
      </w:r>
      <w:proofErr w:type="gramEnd"/>
      <w:r>
        <w:t xml:space="preserve"> </w:t>
      </w:r>
    </w:p>
    <w:p w:rsidR="00E2515A" w:rsidRDefault="00E2515A" w:rsidP="00E2515A">
      <w:pPr>
        <w:ind w:left="360"/>
      </w:pPr>
      <w:r>
        <w:t>Б) регулятором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>В) диском кривошипа</w:t>
      </w:r>
      <w:proofErr w:type="gramStart"/>
      <w:r>
        <w:t xml:space="preserve"> .</w:t>
      </w:r>
      <w:proofErr w:type="gramEnd"/>
    </w:p>
    <w:p w:rsidR="00E2515A" w:rsidRDefault="00E2515A" w:rsidP="00E2515A">
      <w:pPr>
        <w:ind w:left="360"/>
        <w:rPr>
          <w:b/>
        </w:rPr>
      </w:pPr>
      <w:r>
        <w:rPr>
          <w:b/>
        </w:rPr>
        <w:t>7.Под каким углом нужно установить  лоток  разбрасывателя РЖТ -16 для получения  наибольшей  ширины  разлива</w:t>
      </w:r>
      <w:proofErr w:type="gramStart"/>
      <w:r>
        <w:rPr>
          <w:b/>
        </w:rPr>
        <w:t xml:space="preserve"> ?</w:t>
      </w:r>
      <w:proofErr w:type="gramEnd"/>
      <w:r>
        <w:rPr>
          <w:b/>
        </w:rPr>
        <w:t xml:space="preserve"> </w:t>
      </w:r>
    </w:p>
    <w:p w:rsidR="00E2515A" w:rsidRDefault="00E2515A" w:rsidP="00E2515A">
      <w:pPr>
        <w:ind w:left="360"/>
      </w:pPr>
      <w:r>
        <w:t>А) 17*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 xml:space="preserve"> Б) 27*</w:t>
      </w:r>
      <w:proofErr w:type="gramStart"/>
      <w:r>
        <w:t xml:space="preserve"> ;</w:t>
      </w:r>
      <w:proofErr w:type="gramEnd"/>
    </w:p>
    <w:p w:rsidR="00E2515A" w:rsidRDefault="00E2515A" w:rsidP="00E2515A">
      <w:pPr>
        <w:ind w:left="360"/>
      </w:pPr>
      <w:r>
        <w:t xml:space="preserve"> В)10*.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>8.Для чего служит стабилизатор</w:t>
      </w:r>
      <w:proofErr w:type="gramStart"/>
      <w:r>
        <w:rPr>
          <w:b/>
        </w:rPr>
        <w:t xml:space="preserve"> ,</w:t>
      </w:r>
      <w:proofErr w:type="gramEnd"/>
      <w:r>
        <w:rPr>
          <w:b/>
        </w:rPr>
        <w:t>установленный  на разбрасывателе</w:t>
      </w:r>
    </w:p>
    <w:p w:rsidR="00E2515A" w:rsidRDefault="00E2515A" w:rsidP="00E2515A">
      <w:pPr>
        <w:ind w:left="360"/>
        <w:rPr>
          <w:b/>
        </w:rPr>
      </w:pPr>
      <w:r>
        <w:rPr>
          <w:b/>
        </w:rPr>
        <w:t xml:space="preserve"> 1-РМГ-4?</w:t>
      </w:r>
    </w:p>
    <w:p w:rsidR="00E2515A" w:rsidRDefault="00E2515A" w:rsidP="00E2515A">
      <w:pPr>
        <w:ind w:left="360"/>
      </w:pPr>
      <w:r>
        <w:t>А) уравновешивает давление в гидроцилиндре;</w:t>
      </w:r>
    </w:p>
    <w:p w:rsidR="00E2515A" w:rsidRDefault="00E2515A" w:rsidP="00E2515A">
      <w:pPr>
        <w:ind w:left="360"/>
      </w:pPr>
      <w:r>
        <w:t>Б) направляет разбрасыватель по колее;</w:t>
      </w:r>
    </w:p>
    <w:p w:rsidR="00E2515A" w:rsidRDefault="00E2515A" w:rsidP="00E2515A">
      <w:pPr>
        <w:ind w:left="360"/>
      </w:pPr>
      <w:r>
        <w:t>В) поддерживает постоянное усилие  прижатия ролика к ходовому колесу</w:t>
      </w:r>
    </w:p>
    <w:p w:rsidR="00E2515A" w:rsidRDefault="00E2515A" w:rsidP="00E2515A">
      <w:pPr>
        <w:ind w:left="360"/>
      </w:pPr>
    </w:p>
    <w:p w:rsidR="00E2515A" w:rsidRDefault="00E2515A" w:rsidP="00E2515A"/>
    <w:p w:rsidR="00E2515A" w:rsidRDefault="00E2515A" w:rsidP="00E2515A">
      <w:pPr>
        <w:jc w:val="center"/>
        <w:rPr>
          <w:rFonts w:eastAsia="Times New Roman"/>
          <w:b/>
        </w:rPr>
      </w:pPr>
      <w:r>
        <w:rPr>
          <w:b/>
        </w:rPr>
        <w:t>Варианты правильных ответов:</w:t>
      </w:r>
    </w:p>
    <w:p w:rsidR="00E2515A" w:rsidRDefault="00E2515A" w:rsidP="00E2515A">
      <w:pPr>
        <w:jc w:val="center"/>
        <w:rPr>
          <w:b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2515A" w:rsidTr="00E2515A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вариант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вариант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</w:tbl>
    <w:p w:rsidR="00E2515A" w:rsidRDefault="00E2515A" w:rsidP="00E2515A">
      <w:pPr>
        <w:ind w:firstLine="709"/>
        <w:jc w:val="center"/>
        <w:rPr>
          <w:b/>
        </w:rPr>
      </w:pPr>
    </w:p>
    <w:p w:rsidR="00E2515A" w:rsidRDefault="00E2515A" w:rsidP="00E2515A">
      <w:pPr>
        <w:rPr>
          <w:rFonts w:eastAsia="Times New Roman"/>
          <w:noProof/>
          <w:sz w:val="28"/>
          <w:szCs w:val="28"/>
        </w:rPr>
      </w:pPr>
    </w:p>
    <w:p w:rsidR="00E2515A" w:rsidRDefault="00E2515A" w:rsidP="00E2515A">
      <w:pPr>
        <w:suppressAutoHyphens/>
        <w:jc w:val="center"/>
        <w:rPr>
          <w:b/>
          <w:bCs/>
        </w:rPr>
      </w:pPr>
    </w:p>
    <w:p w:rsidR="00E2515A" w:rsidRDefault="00E2515A" w:rsidP="00E2515A">
      <w:pPr>
        <w:suppressAutoHyphens/>
        <w:jc w:val="center"/>
        <w:rPr>
          <w:b/>
          <w:bCs/>
        </w:rPr>
      </w:pPr>
    </w:p>
    <w:p w:rsidR="00E2515A" w:rsidRDefault="00E2515A" w:rsidP="00E2515A">
      <w:pPr>
        <w:suppressAutoHyphens/>
        <w:jc w:val="center"/>
        <w:rPr>
          <w:b/>
          <w:bCs/>
        </w:rPr>
      </w:pPr>
    </w:p>
    <w:p w:rsidR="00E2515A" w:rsidRDefault="00E2515A" w:rsidP="00E2515A">
      <w:pPr>
        <w:spacing w:line="360" w:lineRule="auto"/>
        <w:jc w:val="center"/>
        <w:rPr>
          <w:rFonts w:eastAsia="Times New Roman"/>
          <w:b/>
          <w:sz w:val="26"/>
          <w:szCs w:val="26"/>
        </w:rPr>
      </w:pPr>
      <w:r>
        <w:rPr>
          <w:b/>
          <w:sz w:val="26"/>
          <w:szCs w:val="26"/>
        </w:rPr>
        <w:t>Тестовые задания по теме:</w:t>
      </w:r>
      <w:r w:rsidR="00632A5E">
        <w:rPr>
          <w:b/>
          <w:sz w:val="26"/>
          <w:szCs w:val="26"/>
        </w:rPr>
        <w:t xml:space="preserve"> </w:t>
      </w:r>
      <w:r>
        <w:rPr>
          <w:b/>
          <w:sz w:val="26"/>
          <w:szCs w:val="26"/>
        </w:rPr>
        <w:t>«Посевные  машины. Организация посева».</w:t>
      </w:r>
    </w:p>
    <w:p w:rsidR="00E2515A" w:rsidRDefault="00E2515A" w:rsidP="00E2515A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ВАРИАНТ 1</w:t>
      </w:r>
    </w:p>
    <w:p w:rsidR="00E2515A" w:rsidRDefault="00E2515A" w:rsidP="00E2515A">
      <w:pPr>
        <w:rPr>
          <w:b/>
        </w:rPr>
      </w:pPr>
      <w:r>
        <w:rPr>
          <w:b/>
        </w:rPr>
        <w:t>1. По способу соединения с трактором сеялка СЗ-3,6А:</w:t>
      </w:r>
    </w:p>
    <w:p w:rsidR="00E2515A" w:rsidRDefault="00E2515A" w:rsidP="00E2515A">
      <w:r>
        <w:tab/>
        <w:t>А). прицепная</w:t>
      </w:r>
    </w:p>
    <w:p w:rsidR="00E2515A" w:rsidRDefault="00E2515A" w:rsidP="00E2515A">
      <w:r>
        <w:tab/>
        <w:t>Б). навесная</w:t>
      </w:r>
    </w:p>
    <w:p w:rsidR="00E2515A" w:rsidRDefault="00E2515A" w:rsidP="00E2515A">
      <w:r>
        <w:tab/>
        <w:t>В). полунавесная</w:t>
      </w:r>
    </w:p>
    <w:p w:rsidR="00E2515A" w:rsidRDefault="00E2515A" w:rsidP="00E2515A">
      <w:pPr>
        <w:rPr>
          <w:b/>
        </w:rPr>
      </w:pPr>
      <w:r>
        <w:rPr>
          <w:b/>
        </w:rPr>
        <w:t>2. Какими сошниками оснащена сеялка СЗ-3,6А?</w:t>
      </w:r>
    </w:p>
    <w:p w:rsidR="00E2515A" w:rsidRDefault="00E2515A" w:rsidP="00E2515A">
      <w:r>
        <w:tab/>
        <w:t xml:space="preserve">А). </w:t>
      </w:r>
      <w:proofErr w:type="spellStart"/>
      <w:r>
        <w:t>Полозовидными</w:t>
      </w:r>
      <w:proofErr w:type="spellEnd"/>
    </w:p>
    <w:p w:rsidR="00E2515A" w:rsidRDefault="00E2515A" w:rsidP="00E2515A">
      <w:r>
        <w:tab/>
        <w:t>Б). Дисковыми</w:t>
      </w:r>
    </w:p>
    <w:p w:rsidR="00E2515A" w:rsidRDefault="00E2515A" w:rsidP="00E2515A">
      <w:r>
        <w:tab/>
        <w:t>В). Стрельчатыми</w:t>
      </w:r>
    </w:p>
    <w:p w:rsidR="00E2515A" w:rsidRDefault="00E2515A" w:rsidP="00E2515A">
      <w:pPr>
        <w:rPr>
          <w:b/>
        </w:rPr>
      </w:pPr>
      <w:r>
        <w:rPr>
          <w:b/>
        </w:rPr>
        <w:t>3. Сколько зернотуковых ящиков установлено на сеялку СЗ-3,6А?</w:t>
      </w:r>
    </w:p>
    <w:p w:rsidR="00E2515A" w:rsidRDefault="00E2515A" w:rsidP="00E2515A">
      <w:r>
        <w:tab/>
        <w:t>А). Один</w:t>
      </w:r>
    </w:p>
    <w:p w:rsidR="00E2515A" w:rsidRDefault="00E2515A" w:rsidP="00E2515A">
      <w:r>
        <w:tab/>
        <w:t>Б). Два</w:t>
      </w:r>
    </w:p>
    <w:p w:rsidR="00E2515A" w:rsidRDefault="00E2515A" w:rsidP="00E2515A">
      <w:r>
        <w:tab/>
        <w:t>В). Три</w:t>
      </w:r>
    </w:p>
    <w:p w:rsidR="00E2515A" w:rsidRDefault="00E2515A" w:rsidP="00E2515A">
      <w:pPr>
        <w:rPr>
          <w:b/>
        </w:rPr>
      </w:pPr>
      <w:r>
        <w:rPr>
          <w:b/>
        </w:rPr>
        <w:t>4. Как осуществляется привод на валы высевающих аппаратов зернотуковой сеялки СЗ-3,6?</w:t>
      </w:r>
    </w:p>
    <w:p w:rsidR="00E2515A" w:rsidRDefault="00E2515A" w:rsidP="00E2515A">
      <w:r>
        <w:tab/>
        <w:t>А). От ВОМ трактора</w:t>
      </w:r>
    </w:p>
    <w:p w:rsidR="00E2515A" w:rsidRDefault="00E2515A" w:rsidP="00E2515A">
      <w:r>
        <w:tab/>
        <w:t>Б). От гидросистемы трактора</w:t>
      </w:r>
    </w:p>
    <w:p w:rsidR="00E2515A" w:rsidRDefault="00E2515A" w:rsidP="00E2515A">
      <w:r>
        <w:tab/>
        <w:t>В). От колес</w:t>
      </w:r>
    </w:p>
    <w:p w:rsidR="00E2515A" w:rsidRDefault="00E2515A" w:rsidP="00E2515A">
      <w:pPr>
        <w:rPr>
          <w:b/>
        </w:rPr>
      </w:pPr>
      <w:r>
        <w:rPr>
          <w:b/>
        </w:rPr>
        <w:t>5. Сколько установлено на сеялке СЗ-3,6А зерновых высевающих аппаратов?</w:t>
      </w:r>
    </w:p>
    <w:p w:rsidR="00E2515A" w:rsidRDefault="00E2515A" w:rsidP="00E2515A">
      <w:r>
        <w:tab/>
        <w:t>А). 6</w:t>
      </w:r>
    </w:p>
    <w:p w:rsidR="00E2515A" w:rsidRDefault="00E2515A" w:rsidP="00E2515A">
      <w:r>
        <w:tab/>
        <w:t>Б). 12</w:t>
      </w:r>
    </w:p>
    <w:p w:rsidR="00E2515A" w:rsidRDefault="00E2515A" w:rsidP="00E2515A">
      <w:r>
        <w:tab/>
        <w:t>В). 24</w:t>
      </w:r>
    </w:p>
    <w:p w:rsidR="00E2515A" w:rsidRDefault="00E2515A" w:rsidP="00E2515A">
      <w:pPr>
        <w:rPr>
          <w:b/>
        </w:rPr>
      </w:pPr>
      <w:r>
        <w:rPr>
          <w:b/>
        </w:rPr>
        <w:t>6. Какое устройство зернотуковой сеялки СЗ-3,6А служит для прямолинейного вождения</w:t>
      </w:r>
    </w:p>
    <w:p w:rsidR="00E2515A" w:rsidRDefault="00E2515A" w:rsidP="00E2515A">
      <w:pPr>
        <w:rPr>
          <w:b/>
        </w:rPr>
      </w:pPr>
      <w:r>
        <w:rPr>
          <w:b/>
        </w:rPr>
        <w:t xml:space="preserve"> посевного агрегата?</w:t>
      </w:r>
    </w:p>
    <w:p w:rsidR="00E2515A" w:rsidRDefault="00E2515A" w:rsidP="00E2515A">
      <w:r>
        <w:tab/>
        <w:t>А). Сошник</w:t>
      </w:r>
    </w:p>
    <w:p w:rsidR="00E2515A" w:rsidRDefault="00E2515A" w:rsidP="00E2515A">
      <w:r>
        <w:tab/>
        <w:t>Б). Колесо</w:t>
      </w:r>
    </w:p>
    <w:p w:rsidR="00E2515A" w:rsidRDefault="00E2515A" w:rsidP="00E2515A">
      <w:r>
        <w:tab/>
        <w:t>В). Маркер</w:t>
      </w:r>
    </w:p>
    <w:p w:rsidR="00E2515A" w:rsidRDefault="00E2515A" w:rsidP="00E2515A">
      <w:pPr>
        <w:rPr>
          <w:b/>
        </w:rPr>
      </w:pPr>
      <w:r>
        <w:rPr>
          <w:b/>
        </w:rPr>
        <w:t>7. Чем изменяется длина рабочей части катушек зерновых высевающих аппаратов</w:t>
      </w:r>
    </w:p>
    <w:p w:rsidR="00E2515A" w:rsidRDefault="00E2515A" w:rsidP="00E2515A">
      <w:pPr>
        <w:rPr>
          <w:b/>
        </w:rPr>
      </w:pPr>
      <w:r>
        <w:rPr>
          <w:b/>
        </w:rPr>
        <w:t xml:space="preserve"> зернотуковой сеялки СЗ-3,6А?</w:t>
      </w:r>
    </w:p>
    <w:p w:rsidR="00E2515A" w:rsidRDefault="00E2515A" w:rsidP="00E2515A">
      <w:r>
        <w:tab/>
        <w:t>А). Рычагом регулятора</w:t>
      </w:r>
    </w:p>
    <w:p w:rsidR="00E2515A" w:rsidRDefault="00E2515A" w:rsidP="00E2515A">
      <w:r>
        <w:tab/>
        <w:t>Б). Штифтом</w:t>
      </w:r>
    </w:p>
    <w:p w:rsidR="00E2515A" w:rsidRDefault="00E2515A" w:rsidP="00E2515A">
      <w:r>
        <w:tab/>
        <w:t>В)</w:t>
      </w:r>
      <w:proofErr w:type="gramStart"/>
      <w:r>
        <w:t>.Ш</w:t>
      </w:r>
      <w:proofErr w:type="gramEnd"/>
      <w:r>
        <w:t>айбами</w:t>
      </w:r>
    </w:p>
    <w:p w:rsidR="00E2515A" w:rsidRDefault="00E2515A" w:rsidP="00E2515A">
      <w:pPr>
        <w:rPr>
          <w:b/>
        </w:rPr>
      </w:pPr>
      <w:r>
        <w:rPr>
          <w:b/>
        </w:rPr>
        <w:t>8. Буква «П» в марке СУПН-8 обозначает:</w:t>
      </w:r>
    </w:p>
    <w:p w:rsidR="00E2515A" w:rsidRDefault="00E2515A" w:rsidP="00E2515A">
      <w:r>
        <w:t xml:space="preserve">    А). пневматическая</w:t>
      </w:r>
    </w:p>
    <w:p w:rsidR="00E2515A" w:rsidRDefault="00E2515A" w:rsidP="00E2515A">
      <w:r>
        <w:t xml:space="preserve">    Б). прицепная</w:t>
      </w:r>
    </w:p>
    <w:p w:rsidR="00E2515A" w:rsidRDefault="00E2515A" w:rsidP="00E2515A">
      <w:r>
        <w:t xml:space="preserve">    В). полунавесная</w:t>
      </w:r>
    </w:p>
    <w:p w:rsidR="00E2515A" w:rsidRDefault="00E2515A" w:rsidP="00E2515A">
      <w:pPr>
        <w:rPr>
          <w:b/>
        </w:rPr>
      </w:pPr>
      <w:r>
        <w:rPr>
          <w:b/>
        </w:rPr>
        <w:t>9. Что обозначает буква «П» в марке зернотуковой сеялки СЗП-3,6?</w:t>
      </w:r>
    </w:p>
    <w:p w:rsidR="00E2515A" w:rsidRDefault="00E2515A" w:rsidP="00E2515A">
      <w:r>
        <w:tab/>
        <w:t>А). Прицепная</w:t>
      </w:r>
    </w:p>
    <w:p w:rsidR="00E2515A" w:rsidRDefault="00E2515A" w:rsidP="00E2515A">
      <w:r>
        <w:tab/>
        <w:t>Б). Полунавесная</w:t>
      </w:r>
    </w:p>
    <w:p w:rsidR="00E2515A" w:rsidRDefault="00E2515A" w:rsidP="00E2515A">
      <w:r>
        <w:tab/>
        <w:t>В). Прессовая</w:t>
      </w:r>
    </w:p>
    <w:p w:rsidR="00E2515A" w:rsidRDefault="00E2515A" w:rsidP="00E2515A">
      <w:pPr>
        <w:rPr>
          <w:b/>
        </w:rPr>
      </w:pPr>
      <w:r>
        <w:rPr>
          <w:b/>
        </w:rPr>
        <w:t>10. Какого типа на  сеялке СУПН-8 установлены сошники?</w:t>
      </w:r>
    </w:p>
    <w:p w:rsidR="00E2515A" w:rsidRDefault="00E2515A" w:rsidP="00E2515A">
      <w:r>
        <w:t xml:space="preserve">    А). Дискового</w:t>
      </w:r>
    </w:p>
    <w:p w:rsidR="00E2515A" w:rsidRDefault="00E2515A" w:rsidP="00E2515A">
      <w:r>
        <w:t xml:space="preserve">    Б). </w:t>
      </w:r>
      <w:proofErr w:type="spellStart"/>
      <w:r>
        <w:t>Полозовидного</w:t>
      </w:r>
      <w:proofErr w:type="spellEnd"/>
    </w:p>
    <w:p w:rsidR="00E2515A" w:rsidRDefault="00E2515A" w:rsidP="00E2515A">
      <w:r>
        <w:t xml:space="preserve">    В). Трубчатые</w:t>
      </w: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  <w:r>
        <w:rPr>
          <w:b/>
        </w:rPr>
        <w:lastRenderedPageBreak/>
        <w:t>ВАРИАНТ 2</w:t>
      </w:r>
    </w:p>
    <w:p w:rsidR="00E2515A" w:rsidRDefault="00E2515A" w:rsidP="00E2515A">
      <w:pPr>
        <w:rPr>
          <w:b/>
        </w:rPr>
      </w:pPr>
      <w:r>
        <w:rPr>
          <w:b/>
        </w:rPr>
        <w:t xml:space="preserve">1.С каким трактором </w:t>
      </w:r>
      <w:proofErr w:type="spellStart"/>
      <w:r>
        <w:rPr>
          <w:b/>
        </w:rPr>
        <w:t>агрегатируется</w:t>
      </w:r>
      <w:proofErr w:type="spellEnd"/>
      <w:r>
        <w:rPr>
          <w:b/>
        </w:rPr>
        <w:t xml:space="preserve"> зернотуковая сеялка СЗ-3,6А?</w:t>
      </w:r>
    </w:p>
    <w:p w:rsidR="00E2515A" w:rsidRDefault="00E2515A" w:rsidP="00E2515A">
      <w:r>
        <w:tab/>
        <w:t>А). ДТ-75М</w:t>
      </w:r>
    </w:p>
    <w:p w:rsidR="00E2515A" w:rsidRDefault="00E2515A" w:rsidP="00E2515A">
      <w:r>
        <w:tab/>
        <w:t>Б). МТЗ-80</w:t>
      </w:r>
    </w:p>
    <w:p w:rsidR="00E2515A" w:rsidRDefault="00E2515A" w:rsidP="00E2515A">
      <w:r>
        <w:tab/>
        <w:t>В). Т-150К</w:t>
      </w:r>
    </w:p>
    <w:p w:rsidR="00E2515A" w:rsidRDefault="00E2515A" w:rsidP="00E2515A"/>
    <w:p w:rsidR="00E2515A" w:rsidRDefault="00E2515A" w:rsidP="00E2515A"/>
    <w:p w:rsidR="00E2515A" w:rsidRDefault="00E2515A" w:rsidP="00E2515A">
      <w:pPr>
        <w:rPr>
          <w:b/>
        </w:rPr>
      </w:pPr>
      <w:r>
        <w:rPr>
          <w:b/>
        </w:rPr>
        <w:t xml:space="preserve">2. Каким устройством оснащен вал </w:t>
      </w:r>
      <w:proofErr w:type="spellStart"/>
      <w:r>
        <w:rPr>
          <w:b/>
        </w:rPr>
        <w:t>контрпривода</w:t>
      </w:r>
      <w:proofErr w:type="spellEnd"/>
      <w:r>
        <w:rPr>
          <w:b/>
        </w:rPr>
        <w:t xml:space="preserve">  сеялки СЗ-3,6А, чтобы осуществлять привод на валы зерновых и туковых аппаратов от обоих колес?</w:t>
      </w:r>
    </w:p>
    <w:p w:rsidR="00E2515A" w:rsidRDefault="00E2515A" w:rsidP="00E2515A">
      <w:r>
        <w:tab/>
        <w:t>А). Муфтой обгона</w:t>
      </w:r>
    </w:p>
    <w:p w:rsidR="00E2515A" w:rsidRDefault="00E2515A" w:rsidP="00E2515A">
      <w:r>
        <w:tab/>
        <w:t>Б). КПП</w:t>
      </w:r>
    </w:p>
    <w:p w:rsidR="00E2515A" w:rsidRDefault="00E2515A" w:rsidP="00E2515A">
      <w:r>
        <w:tab/>
        <w:t>В). Гидроцилиндром</w:t>
      </w:r>
    </w:p>
    <w:p w:rsidR="00E2515A" w:rsidRDefault="00E2515A" w:rsidP="00E2515A"/>
    <w:p w:rsidR="00E2515A" w:rsidRDefault="00E2515A" w:rsidP="00E2515A">
      <w:pPr>
        <w:rPr>
          <w:b/>
        </w:rPr>
      </w:pPr>
      <w:r>
        <w:rPr>
          <w:b/>
        </w:rPr>
        <w:t>3. Сколько туковысевающих аппаратов установлено на сеялку СЗ-3,6А?</w:t>
      </w:r>
    </w:p>
    <w:p w:rsidR="00E2515A" w:rsidRDefault="00E2515A" w:rsidP="00E2515A">
      <w:r>
        <w:tab/>
        <w:t>А). 6</w:t>
      </w:r>
    </w:p>
    <w:p w:rsidR="00E2515A" w:rsidRDefault="00E2515A" w:rsidP="00E2515A">
      <w:r>
        <w:tab/>
        <w:t>Б). 12</w:t>
      </w:r>
    </w:p>
    <w:p w:rsidR="00E2515A" w:rsidRDefault="00E2515A" w:rsidP="00E2515A">
      <w:r>
        <w:tab/>
        <w:t>В). 24</w:t>
      </w:r>
    </w:p>
    <w:p w:rsidR="00E2515A" w:rsidRDefault="00E2515A" w:rsidP="00E2515A">
      <w:pPr>
        <w:rPr>
          <w:b/>
        </w:rPr>
      </w:pPr>
      <w:r>
        <w:rPr>
          <w:b/>
        </w:rPr>
        <w:t>4. Как называется устройство сеялки СЗ-3,6А, которое делает бороздку и укладывает семена и удобрения?</w:t>
      </w:r>
    </w:p>
    <w:p w:rsidR="00E2515A" w:rsidRDefault="00E2515A" w:rsidP="00E2515A">
      <w:pPr>
        <w:rPr>
          <w:b/>
        </w:rPr>
      </w:pPr>
    </w:p>
    <w:p w:rsidR="00E2515A" w:rsidRDefault="00E2515A" w:rsidP="00E2515A">
      <w:r>
        <w:tab/>
        <w:t>А). Сошник</w:t>
      </w:r>
    </w:p>
    <w:p w:rsidR="00E2515A" w:rsidRDefault="00E2515A" w:rsidP="00E2515A">
      <w:r>
        <w:tab/>
        <w:t>Б). Маркер</w:t>
      </w:r>
    </w:p>
    <w:p w:rsidR="00E2515A" w:rsidRDefault="00E2515A" w:rsidP="00E2515A">
      <w:r>
        <w:tab/>
        <w:t xml:space="preserve">В). </w:t>
      </w:r>
      <w:proofErr w:type="spellStart"/>
      <w:r>
        <w:t>Следоуказатель</w:t>
      </w:r>
      <w:proofErr w:type="spellEnd"/>
    </w:p>
    <w:p w:rsidR="00E2515A" w:rsidRDefault="00E2515A" w:rsidP="00E2515A">
      <w:pPr>
        <w:rPr>
          <w:b/>
        </w:rPr>
      </w:pPr>
      <w:r>
        <w:rPr>
          <w:b/>
        </w:rPr>
        <w:t>5. Какого типа установлены на сеялку СЗ-3,6А высевающие аппараты?</w:t>
      </w:r>
    </w:p>
    <w:p w:rsidR="00E2515A" w:rsidRDefault="00E2515A" w:rsidP="00E2515A">
      <w:r>
        <w:tab/>
        <w:t>А). Дисковые</w:t>
      </w:r>
    </w:p>
    <w:p w:rsidR="00E2515A" w:rsidRDefault="00E2515A" w:rsidP="00E2515A">
      <w:r>
        <w:tab/>
        <w:t>Б). Тарельчатые</w:t>
      </w:r>
    </w:p>
    <w:p w:rsidR="00E2515A" w:rsidRDefault="00E2515A" w:rsidP="00E2515A">
      <w:r>
        <w:tab/>
        <w:t>В). Катушечные</w:t>
      </w:r>
    </w:p>
    <w:p w:rsidR="00E2515A" w:rsidRDefault="00E2515A" w:rsidP="00E2515A">
      <w:pPr>
        <w:rPr>
          <w:b/>
        </w:rPr>
      </w:pPr>
      <w:r>
        <w:rPr>
          <w:b/>
        </w:rPr>
        <w:t>6. Какое устройство сеялки СУПН-8 создаёт разрежение в крышках высевающих аппаратов?</w:t>
      </w:r>
    </w:p>
    <w:p w:rsidR="00E2515A" w:rsidRDefault="00E2515A" w:rsidP="00E2515A">
      <w:r>
        <w:t xml:space="preserve">    А). Вентилятор</w:t>
      </w:r>
    </w:p>
    <w:p w:rsidR="00E2515A" w:rsidRDefault="00E2515A" w:rsidP="00E2515A">
      <w:r>
        <w:t xml:space="preserve">    Б). Маркер</w:t>
      </w:r>
    </w:p>
    <w:p w:rsidR="00E2515A" w:rsidRDefault="00E2515A" w:rsidP="00E2515A">
      <w:r>
        <w:t xml:space="preserve">    В). Сошник</w:t>
      </w:r>
    </w:p>
    <w:p w:rsidR="00E2515A" w:rsidRDefault="00E2515A" w:rsidP="00E2515A">
      <w:pPr>
        <w:rPr>
          <w:b/>
        </w:rPr>
      </w:pPr>
      <w:r>
        <w:rPr>
          <w:b/>
        </w:rPr>
        <w:t>7. Чем оснащена зернотуковая сеялка СЗ-3,6А для изменения частоты вращения валов высевающих аппаратов сеялки?</w:t>
      </w:r>
    </w:p>
    <w:p w:rsidR="00E2515A" w:rsidRDefault="00E2515A" w:rsidP="00E2515A">
      <w:pPr>
        <w:rPr>
          <w:b/>
        </w:rPr>
      </w:pPr>
      <w:r>
        <w:rPr>
          <w:b/>
        </w:rPr>
        <w:t xml:space="preserve"> </w:t>
      </w:r>
    </w:p>
    <w:p w:rsidR="00E2515A" w:rsidRDefault="00E2515A" w:rsidP="00E2515A">
      <w:r>
        <w:tab/>
        <w:t>А). Редуктором</w:t>
      </w:r>
    </w:p>
    <w:p w:rsidR="00E2515A" w:rsidRDefault="00E2515A" w:rsidP="00E2515A">
      <w:r>
        <w:tab/>
        <w:t>Б). Маркером</w:t>
      </w:r>
    </w:p>
    <w:p w:rsidR="00E2515A" w:rsidRDefault="00E2515A" w:rsidP="00E2515A">
      <w:r>
        <w:tab/>
        <w:t>В). Гидроцилиндром</w:t>
      </w:r>
    </w:p>
    <w:p w:rsidR="00E2515A" w:rsidRDefault="00E2515A" w:rsidP="00E2515A">
      <w:pPr>
        <w:rPr>
          <w:b/>
        </w:rPr>
      </w:pPr>
      <w:r>
        <w:rPr>
          <w:b/>
        </w:rPr>
        <w:t>8. Чем изменяют глубину хода сошников зернотуковой сеялки СЗ-3,6А?</w:t>
      </w:r>
    </w:p>
    <w:p w:rsidR="00E2515A" w:rsidRDefault="00E2515A" w:rsidP="00E2515A">
      <w:r>
        <w:tab/>
        <w:t>А). Опорными колесами</w:t>
      </w:r>
    </w:p>
    <w:p w:rsidR="00E2515A" w:rsidRDefault="00E2515A" w:rsidP="00E2515A">
      <w:r>
        <w:tab/>
        <w:t>Б). Винтовым регулятором</w:t>
      </w:r>
    </w:p>
    <w:p w:rsidR="00E2515A" w:rsidRDefault="00E2515A" w:rsidP="00E2515A">
      <w:r>
        <w:tab/>
        <w:t>В). Кулисой</w:t>
      </w:r>
    </w:p>
    <w:p w:rsidR="00E2515A" w:rsidRDefault="00E2515A" w:rsidP="00E2515A">
      <w:pPr>
        <w:rPr>
          <w:b/>
        </w:rPr>
      </w:pPr>
    </w:p>
    <w:p w:rsidR="00E2515A" w:rsidRDefault="00E2515A" w:rsidP="00E2515A">
      <w:pPr>
        <w:rPr>
          <w:b/>
        </w:rPr>
      </w:pPr>
      <w:r>
        <w:rPr>
          <w:b/>
        </w:rPr>
        <w:t>9.Какое устройство сеялки СУПН-8 изменяет скорость вращения высевающего диска?</w:t>
      </w:r>
    </w:p>
    <w:p w:rsidR="00E2515A" w:rsidRDefault="00E2515A" w:rsidP="00E2515A">
      <w:r>
        <w:t xml:space="preserve">   А). Редуктор</w:t>
      </w:r>
    </w:p>
    <w:p w:rsidR="00E2515A" w:rsidRDefault="00E2515A" w:rsidP="00E2515A">
      <w:r>
        <w:t xml:space="preserve">  Б)</w:t>
      </w:r>
      <w:proofErr w:type="gramStart"/>
      <w:r>
        <w:t xml:space="preserve"> .</w:t>
      </w:r>
      <w:proofErr w:type="gramEnd"/>
      <w:r>
        <w:t xml:space="preserve"> Маркер</w:t>
      </w:r>
    </w:p>
    <w:p w:rsidR="00E2515A" w:rsidRDefault="00E2515A" w:rsidP="00E2515A">
      <w:r>
        <w:t xml:space="preserve">   В). Сошник</w:t>
      </w:r>
    </w:p>
    <w:p w:rsidR="00E2515A" w:rsidRDefault="00E2515A" w:rsidP="00E2515A">
      <w:pPr>
        <w:rPr>
          <w:b/>
        </w:rPr>
      </w:pPr>
      <w:r>
        <w:rPr>
          <w:b/>
        </w:rPr>
        <w:t>10. Что обозначает буква «Т» в марке сеялки СЗТ-3,6?</w:t>
      </w:r>
    </w:p>
    <w:p w:rsidR="00E2515A" w:rsidRDefault="00E2515A" w:rsidP="00E2515A">
      <w:r>
        <w:tab/>
        <w:t>А). Туковая</w:t>
      </w:r>
    </w:p>
    <w:p w:rsidR="00E2515A" w:rsidRDefault="00E2515A" w:rsidP="00E2515A">
      <w:r>
        <w:tab/>
        <w:t>Б). Травяная</w:t>
      </w:r>
    </w:p>
    <w:p w:rsidR="00E2515A" w:rsidRDefault="00E2515A" w:rsidP="00E2515A">
      <w:r>
        <w:tab/>
        <w:t>В). Точечная</w:t>
      </w:r>
    </w:p>
    <w:p w:rsidR="00E2515A" w:rsidRDefault="00E2515A" w:rsidP="00E2515A">
      <w:pPr>
        <w:jc w:val="center"/>
        <w:rPr>
          <w:b/>
        </w:rPr>
      </w:pPr>
      <w:r>
        <w:rPr>
          <w:b/>
        </w:rPr>
        <w:lastRenderedPageBreak/>
        <w:t>Варианты правильных ответов:</w:t>
      </w:r>
    </w:p>
    <w:p w:rsidR="00E2515A" w:rsidRDefault="00E2515A" w:rsidP="00E2515A">
      <w:pPr>
        <w:jc w:val="center"/>
        <w:rPr>
          <w:b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2515A" w:rsidTr="00E2515A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вариант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вариант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</w:tbl>
    <w:p w:rsidR="00E2515A" w:rsidRDefault="00E2515A" w:rsidP="00E2515A">
      <w:pPr>
        <w:spacing w:line="360" w:lineRule="auto"/>
        <w:rPr>
          <w:rFonts w:eastAsia="Times New Roman"/>
          <w:b/>
          <w:sz w:val="26"/>
          <w:szCs w:val="26"/>
        </w:rPr>
      </w:pPr>
    </w:p>
    <w:p w:rsidR="00E2515A" w:rsidRDefault="00E2515A" w:rsidP="00E2515A">
      <w:pPr>
        <w:spacing w:line="360" w:lineRule="auto"/>
        <w:rPr>
          <w:b/>
          <w:sz w:val="26"/>
          <w:szCs w:val="26"/>
        </w:rPr>
      </w:pPr>
    </w:p>
    <w:p w:rsidR="00E2515A" w:rsidRDefault="00E2515A" w:rsidP="00E2515A">
      <w:pPr>
        <w:spacing w:line="360" w:lineRule="auto"/>
        <w:rPr>
          <w:b/>
          <w:bCs/>
          <w:sz w:val="26"/>
          <w:szCs w:val="26"/>
        </w:rPr>
      </w:pPr>
      <w:r>
        <w:rPr>
          <w:b/>
          <w:sz w:val="26"/>
          <w:szCs w:val="26"/>
        </w:rPr>
        <w:t>Тестовые задания по теме: «</w:t>
      </w:r>
      <w:r>
        <w:rPr>
          <w:b/>
          <w:bCs/>
          <w:sz w:val="26"/>
          <w:szCs w:val="26"/>
        </w:rPr>
        <w:t>Уход за культурами. Севообороты и их значение».</w:t>
      </w:r>
      <w:r>
        <w:t xml:space="preserve"> «</w:t>
      </w:r>
      <w:r>
        <w:rPr>
          <w:b/>
          <w:bCs/>
          <w:sz w:val="26"/>
          <w:szCs w:val="26"/>
        </w:rPr>
        <w:t>Химическая защита растений, машины для химической защиты растений».</w:t>
      </w:r>
    </w:p>
    <w:p w:rsidR="00E2515A" w:rsidRDefault="00E2515A" w:rsidP="00E2515A">
      <w:pPr>
        <w:jc w:val="center"/>
        <w:rPr>
          <w:b/>
        </w:rPr>
      </w:pPr>
      <w:r>
        <w:rPr>
          <w:b/>
        </w:rPr>
        <w:t>ВАРИАНТ 1</w:t>
      </w:r>
    </w:p>
    <w:p w:rsidR="00E2515A" w:rsidRDefault="00E2515A" w:rsidP="00E2515A">
      <w:pPr>
        <w:spacing w:line="360" w:lineRule="auto"/>
        <w:jc w:val="center"/>
        <w:rPr>
          <w:b/>
          <w:bCs/>
          <w:sz w:val="26"/>
          <w:szCs w:val="26"/>
        </w:rPr>
      </w:pP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t xml:space="preserve">1. Глубина обработки почвы навесным культиватором </w:t>
      </w:r>
      <w:proofErr w:type="spellStart"/>
      <w:r>
        <w:rPr>
          <w:b/>
        </w:rPr>
        <w:t>растениепитателем</w:t>
      </w:r>
      <w:proofErr w:type="spellEnd"/>
      <w:r>
        <w:rPr>
          <w:b/>
        </w:rPr>
        <w:t xml:space="preserve"> КРН-5,6 регулируется:</w:t>
      </w:r>
    </w:p>
    <w:p w:rsidR="00E2515A" w:rsidRDefault="00E2515A" w:rsidP="00E2515A">
      <w:pPr>
        <w:spacing w:line="360" w:lineRule="auto"/>
      </w:pPr>
      <w:r>
        <w:t xml:space="preserve">  А) навеской трактора; </w:t>
      </w:r>
    </w:p>
    <w:p w:rsidR="00E2515A" w:rsidRDefault="00E2515A" w:rsidP="00E2515A">
      <w:pPr>
        <w:spacing w:line="360" w:lineRule="auto"/>
      </w:pPr>
      <w:r>
        <w:t xml:space="preserve"> Б</w:t>
      </w:r>
      <w:proofErr w:type="gramStart"/>
      <w:r>
        <w:t>)ш</w:t>
      </w:r>
      <w:proofErr w:type="gramEnd"/>
      <w:r>
        <w:t>ириной захвата;</w:t>
      </w:r>
    </w:p>
    <w:p w:rsidR="00E2515A" w:rsidRDefault="00E2515A" w:rsidP="00E2515A">
      <w:pPr>
        <w:spacing w:line="360" w:lineRule="auto"/>
      </w:pPr>
      <w:r>
        <w:t xml:space="preserve">  В) скоростью трактора; </w:t>
      </w:r>
    </w:p>
    <w:p w:rsidR="00E2515A" w:rsidRDefault="00E2515A" w:rsidP="00E2515A">
      <w:pPr>
        <w:spacing w:line="360" w:lineRule="auto"/>
      </w:pPr>
      <w:r>
        <w:t xml:space="preserve">Г) рычагом регулировки; </w:t>
      </w:r>
    </w:p>
    <w:p w:rsidR="00E2515A" w:rsidRDefault="00E2515A" w:rsidP="00E2515A">
      <w:pPr>
        <w:spacing w:line="360" w:lineRule="auto"/>
      </w:pPr>
      <w:r>
        <w:t>Д) изменением положения основного бруса.</w:t>
      </w:r>
    </w:p>
    <w:p w:rsidR="00E2515A" w:rsidRDefault="00E2515A" w:rsidP="00E2515A">
      <w:r>
        <w:rPr>
          <w:noProof/>
        </w:rPr>
        <w:drawing>
          <wp:inline distT="0" distB="0" distL="0" distR="0">
            <wp:extent cx="3272790" cy="104267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</w:rPr>
      </w:pPr>
      <w:r>
        <w:rPr>
          <w:b/>
        </w:rPr>
        <w:t xml:space="preserve">2.Как следует осуществлять заправку, слив и перелив ядохимикатов и жидких минеральных удобрений? </w:t>
      </w:r>
    </w:p>
    <w:p w:rsidR="00E2515A" w:rsidRDefault="00E2515A" w:rsidP="00E2515A">
      <w:r>
        <w:t xml:space="preserve">А) С помощью ведра (а). </w:t>
      </w:r>
    </w:p>
    <w:p w:rsidR="00E2515A" w:rsidRDefault="00E2515A" w:rsidP="00E2515A">
      <w:r>
        <w:t xml:space="preserve">Б) Закрытой струей (через шланг) (б). </w:t>
      </w:r>
    </w:p>
    <w:p w:rsidR="00E2515A" w:rsidRDefault="00E2515A" w:rsidP="00E2515A">
      <w:r>
        <w:t>В) Любым из указанных способов.</w:t>
      </w:r>
    </w:p>
    <w:p w:rsidR="00E2515A" w:rsidRDefault="00E2515A" w:rsidP="00E2515A">
      <w:pPr>
        <w:spacing w:line="360" w:lineRule="auto"/>
      </w:pPr>
    </w:p>
    <w:p w:rsidR="00E2515A" w:rsidRDefault="00E2515A" w:rsidP="00E2515A">
      <w:pPr>
        <w:spacing w:line="360" w:lineRule="auto"/>
      </w:pP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t xml:space="preserve">3. С каким трактором </w:t>
      </w:r>
      <w:proofErr w:type="spellStart"/>
      <w:r>
        <w:rPr>
          <w:b/>
        </w:rPr>
        <w:t>агрегатируется</w:t>
      </w:r>
      <w:proofErr w:type="spellEnd"/>
      <w:r>
        <w:rPr>
          <w:b/>
        </w:rPr>
        <w:t xml:space="preserve"> опрыскиватель ОП-2000?</w:t>
      </w:r>
    </w:p>
    <w:p w:rsidR="00E2515A" w:rsidRDefault="00E2515A" w:rsidP="00E2515A">
      <w:pPr>
        <w:spacing w:line="360" w:lineRule="auto"/>
      </w:pPr>
      <w:r>
        <w:t xml:space="preserve">     А). МТЗ-80</w:t>
      </w:r>
    </w:p>
    <w:p w:rsidR="00E2515A" w:rsidRDefault="00E2515A" w:rsidP="00E2515A">
      <w:pPr>
        <w:spacing w:line="360" w:lineRule="auto"/>
      </w:pPr>
      <w:r>
        <w:t xml:space="preserve">     Б). ДТ-75М</w:t>
      </w:r>
    </w:p>
    <w:p w:rsidR="00E2515A" w:rsidRDefault="00E2515A" w:rsidP="00E2515A">
      <w:pPr>
        <w:spacing w:line="360" w:lineRule="auto"/>
      </w:pPr>
      <w:r>
        <w:t xml:space="preserve">      В). Т-150К</w:t>
      </w: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lastRenderedPageBreak/>
        <w:t>4. Укажите марку опрыскивателя:</w:t>
      </w:r>
    </w:p>
    <w:p w:rsidR="00E2515A" w:rsidRDefault="00E2515A" w:rsidP="00E2515A">
      <w:pPr>
        <w:spacing w:line="360" w:lineRule="auto"/>
      </w:pPr>
      <w:r>
        <w:t xml:space="preserve">    А) . 1-РМГ-4, РУН-8</w:t>
      </w:r>
    </w:p>
    <w:p w:rsidR="00E2515A" w:rsidRDefault="00E2515A" w:rsidP="00E2515A">
      <w:pPr>
        <w:spacing w:line="360" w:lineRule="auto"/>
      </w:pPr>
      <w:r>
        <w:t xml:space="preserve">     Б). РУН-15Б, РОУ-6</w:t>
      </w:r>
    </w:p>
    <w:p w:rsidR="00E2515A" w:rsidRDefault="00E2515A" w:rsidP="00E2515A">
      <w:pPr>
        <w:spacing w:line="360" w:lineRule="auto"/>
      </w:pPr>
      <w:r>
        <w:t xml:space="preserve">     В). ОП-2000, ОПШ-15</w:t>
      </w:r>
    </w:p>
    <w:p w:rsidR="00E2515A" w:rsidRDefault="00E2515A" w:rsidP="00E2515A">
      <w:r>
        <w:rPr>
          <w:noProof/>
        </w:rPr>
        <w:drawing>
          <wp:inline distT="0" distB="0" distL="0" distR="0">
            <wp:extent cx="2165985" cy="137985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985" cy="137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t xml:space="preserve">5. Можно ли при работе трактора с культиватором - </w:t>
      </w:r>
      <w:proofErr w:type="spellStart"/>
      <w:r>
        <w:rPr>
          <w:b/>
        </w:rPr>
        <w:t>растениепитателем</w:t>
      </w:r>
      <w:proofErr w:type="spellEnd"/>
      <w:r>
        <w:rPr>
          <w:b/>
        </w:rPr>
        <w:t xml:space="preserve">  сидеть или стоять на брусе или секциях  (см. рис.)?</w:t>
      </w:r>
    </w:p>
    <w:p w:rsidR="00E2515A" w:rsidRDefault="00E2515A" w:rsidP="00E2515A">
      <w:r>
        <w:t xml:space="preserve">А) Нельзя. </w:t>
      </w:r>
    </w:p>
    <w:p w:rsidR="00E2515A" w:rsidRDefault="00E2515A" w:rsidP="00E2515A">
      <w:r>
        <w:t xml:space="preserve">Б) Можно. </w:t>
      </w:r>
    </w:p>
    <w:p w:rsidR="00E2515A" w:rsidRDefault="00E2515A" w:rsidP="00E2515A">
      <w:r>
        <w:t xml:space="preserve">В) Можно сидеть, если изготовителем </w:t>
      </w:r>
    </w:p>
    <w:p w:rsidR="00E2515A" w:rsidRDefault="00E2515A" w:rsidP="00E2515A">
      <w:pPr>
        <w:spacing w:line="360" w:lineRule="auto"/>
      </w:pPr>
      <w:r>
        <w:t xml:space="preserve">предусмотрено место. </w:t>
      </w:r>
    </w:p>
    <w:p w:rsidR="00E2515A" w:rsidRDefault="00E2515A" w:rsidP="00E2515A">
      <w:pPr>
        <w:spacing w:line="360" w:lineRule="auto"/>
      </w:pPr>
    </w:p>
    <w:p w:rsidR="00E2515A" w:rsidRDefault="00E2515A" w:rsidP="00E2515A"/>
    <w:p w:rsidR="00E2515A" w:rsidRDefault="00E2515A" w:rsidP="00E2515A">
      <w:r>
        <w:rPr>
          <w:noProof/>
        </w:rPr>
        <w:drawing>
          <wp:inline distT="0" distB="0" distL="0" distR="0">
            <wp:extent cx="2196595" cy="113875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474" cy="116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</w:rPr>
      </w:pPr>
      <w:r>
        <w:rPr>
          <w:b/>
        </w:rPr>
        <w:t xml:space="preserve">6. Допускается ли транспортирование культиваторов – </w:t>
      </w:r>
      <w:proofErr w:type="spellStart"/>
      <w:r>
        <w:rPr>
          <w:b/>
        </w:rPr>
        <w:t>растениепитателей</w:t>
      </w:r>
      <w:proofErr w:type="spellEnd"/>
      <w:r>
        <w:rPr>
          <w:b/>
        </w:rPr>
        <w:t xml:space="preserve">  с  загруженными  туковысевающими аппаратами? </w:t>
      </w:r>
    </w:p>
    <w:p w:rsidR="00E2515A" w:rsidRDefault="00E2515A" w:rsidP="00E2515A">
      <w:r>
        <w:t xml:space="preserve">А) Допускается. </w:t>
      </w:r>
    </w:p>
    <w:p w:rsidR="00E2515A" w:rsidRDefault="00E2515A" w:rsidP="00E2515A">
      <w:r>
        <w:t xml:space="preserve">Б) Не допускается. </w:t>
      </w:r>
    </w:p>
    <w:p w:rsidR="00E2515A" w:rsidRDefault="00E2515A" w:rsidP="00E2515A">
      <w:r>
        <w:t>В) Допускается при загрузке туковых ящиков менее половины.</w:t>
      </w: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t>7.Чем регулируется норма расхода рабочей жидкости опрыскивателя?</w:t>
      </w:r>
    </w:p>
    <w:p w:rsidR="00E2515A" w:rsidRDefault="00E2515A" w:rsidP="00E2515A">
      <w:pPr>
        <w:spacing w:line="360" w:lineRule="auto"/>
      </w:pPr>
      <w:r>
        <w:t xml:space="preserve">    А)</w:t>
      </w:r>
      <w:proofErr w:type="gramStart"/>
      <w:r>
        <w:t xml:space="preserve"> .</w:t>
      </w:r>
      <w:proofErr w:type="gramEnd"/>
      <w:r>
        <w:t xml:space="preserve"> Насосом</w:t>
      </w:r>
    </w:p>
    <w:p w:rsidR="00E2515A" w:rsidRDefault="00E2515A" w:rsidP="00E2515A">
      <w:pPr>
        <w:spacing w:line="360" w:lineRule="auto"/>
      </w:pPr>
      <w:r>
        <w:t xml:space="preserve">     Б). Заслонкой</w:t>
      </w:r>
    </w:p>
    <w:p w:rsidR="00E2515A" w:rsidRDefault="00E2515A" w:rsidP="00E2515A">
      <w:pPr>
        <w:spacing w:line="360" w:lineRule="auto"/>
      </w:pPr>
      <w:r>
        <w:t xml:space="preserve">      В). </w:t>
      </w:r>
      <w:proofErr w:type="spellStart"/>
      <w:r>
        <w:t>маховичком</w:t>
      </w:r>
      <w:proofErr w:type="spellEnd"/>
      <w:r>
        <w:t xml:space="preserve"> редукционного клапана</w:t>
      </w:r>
    </w:p>
    <w:p w:rsidR="00E2515A" w:rsidRDefault="00E2515A" w:rsidP="00632A5E">
      <w:pPr>
        <w:spacing w:line="276" w:lineRule="auto"/>
        <w:rPr>
          <w:b/>
        </w:rPr>
      </w:pPr>
      <w:r>
        <w:rPr>
          <w:b/>
        </w:rPr>
        <w:t>8.Как называется емкость  для содержания рабочей жидкости?</w:t>
      </w:r>
    </w:p>
    <w:p w:rsidR="00E2515A" w:rsidRDefault="00E2515A" w:rsidP="00632A5E">
      <w:pPr>
        <w:spacing w:line="276" w:lineRule="auto"/>
      </w:pPr>
      <w:r>
        <w:t xml:space="preserve">   А)</w:t>
      </w:r>
      <w:proofErr w:type="gramStart"/>
      <w:r>
        <w:t xml:space="preserve"> .</w:t>
      </w:r>
      <w:proofErr w:type="gramEnd"/>
      <w:r>
        <w:t xml:space="preserve"> Бункер</w:t>
      </w:r>
    </w:p>
    <w:p w:rsidR="00E2515A" w:rsidRDefault="00E2515A" w:rsidP="00632A5E">
      <w:pPr>
        <w:spacing w:line="276" w:lineRule="auto"/>
      </w:pPr>
      <w:r>
        <w:t xml:space="preserve">   Б)</w:t>
      </w:r>
      <w:proofErr w:type="gramStart"/>
      <w:r>
        <w:t xml:space="preserve"> .</w:t>
      </w:r>
      <w:proofErr w:type="gramEnd"/>
      <w:r>
        <w:t xml:space="preserve"> Ящик</w:t>
      </w:r>
    </w:p>
    <w:p w:rsidR="00E2515A" w:rsidRDefault="00E2515A" w:rsidP="00632A5E">
      <w:pPr>
        <w:spacing w:line="276" w:lineRule="auto"/>
      </w:pPr>
      <w:r>
        <w:t xml:space="preserve">   В)</w:t>
      </w:r>
      <w:proofErr w:type="gramStart"/>
      <w:r>
        <w:t xml:space="preserve"> .</w:t>
      </w:r>
      <w:proofErr w:type="gramEnd"/>
      <w:r>
        <w:t xml:space="preserve"> Резервуар</w:t>
      </w:r>
    </w:p>
    <w:p w:rsidR="00E2515A" w:rsidRDefault="00E2515A" w:rsidP="00632A5E">
      <w:pPr>
        <w:spacing w:line="276" w:lineRule="auto"/>
        <w:rPr>
          <w:b/>
        </w:rPr>
      </w:pPr>
      <w:r>
        <w:rPr>
          <w:b/>
        </w:rPr>
        <w:t>9.По способу соединения с трактором опрыскиватель ОП-2000:</w:t>
      </w:r>
    </w:p>
    <w:p w:rsidR="00E2515A" w:rsidRDefault="00E2515A" w:rsidP="00632A5E">
      <w:pPr>
        <w:spacing w:line="276" w:lineRule="auto"/>
      </w:pPr>
      <w:r>
        <w:t xml:space="preserve">  А)</w:t>
      </w:r>
      <w:proofErr w:type="gramStart"/>
      <w:r>
        <w:t xml:space="preserve">  .</w:t>
      </w:r>
      <w:proofErr w:type="gramEnd"/>
      <w:r>
        <w:t xml:space="preserve"> прицепной</w:t>
      </w:r>
    </w:p>
    <w:p w:rsidR="00E2515A" w:rsidRDefault="00E2515A" w:rsidP="00632A5E">
      <w:pPr>
        <w:spacing w:line="276" w:lineRule="auto"/>
      </w:pPr>
      <w:r>
        <w:t xml:space="preserve">    Б). навесной</w:t>
      </w:r>
    </w:p>
    <w:p w:rsidR="00E2515A" w:rsidRDefault="00E2515A" w:rsidP="00632A5E">
      <w:pPr>
        <w:spacing w:line="276" w:lineRule="auto"/>
      </w:pPr>
      <w:r>
        <w:t xml:space="preserve">    В). полунавесной</w:t>
      </w:r>
    </w:p>
    <w:p w:rsidR="00632A5E" w:rsidRDefault="00632A5E" w:rsidP="00E2515A">
      <w:pPr>
        <w:spacing w:line="360" w:lineRule="auto"/>
        <w:rPr>
          <w:b/>
        </w:rPr>
      </w:pP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lastRenderedPageBreak/>
        <w:t>10.Химические препараты для борьбы с сорными растениями называются…</w:t>
      </w:r>
    </w:p>
    <w:p w:rsidR="00E2515A" w:rsidRDefault="00E2515A" w:rsidP="00E2515A">
      <w:pPr>
        <w:spacing w:line="360" w:lineRule="auto"/>
      </w:pPr>
      <w:r>
        <w:t>А) гербициды;</w:t>
      </w:r>
    </w:p>
    <w:p w:rsidR="00E2515A" w:rsidRDefault="00E2515A" w:rsidP="00E2515A">
      <w:pPr>
        <w:spacing w:line="360" w:lineRule="auto"/>
      </w:pPr>
      <w:r>
        <w:t>Б) пестициды;</w:t>
      </w:r>
    </w:p>
    <w:p w:rsidR="00E2515A" w:rsidRDefault="00E2515A" w:rsidP="00E2515A">
      <w:pPr>
        <w:spacing w:line="360" w:lineRule="auto"/>
      </w:pPr>
      <w:r>
        <w:t>В) инсектициды;</w:t>
      </w:r>
    </w:p>
    <w:p w:rsidR="00E2515A" w:rsidRDefault="00E2515A" w:rsidP="00E2515A">
      <w:pPr>
        <w:spacing w:line="360" w:lineRule="auto"/>
      </w:pPr>
      <w:r>
        <w:t>Г) фунгициды.</w:t>
      </w:r>
    </w:p>
    <w:p w:rsidR="00E2515A" w:rsidRDefault="00E2515A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  <w:r>
        <w:rPr>
          <w:b/>
        </w:rPr>
        <w:t>ВАРИАНТ 2</w:t>
      </w:r>
    </w:p>
    <w:p w:rsidR="00E2515A" w:rsidRDefault="00E2515A" w:rsidP="00E2515A">
      <w:pPr>
        <w:rPr>
          <w:b/>
        </w:rPr>
      </w:pPr>
    </w:p>
    <w:p w:rsidR="00E2515A" w:rsidRDefault="00E2515A" w:rsidP="00E2515A">
      <w:pPr>
        <w:rPr>
          <w:b/>
        </w:rPr>
      </w:pPr>
      <w:r>
        <w:rPr>
          <w:b/>
        </w:rPr>
        <w:t xml:space="preserve">1.Чем  разрешается  проводить промывку  распылителей и их настройку на заданную норму внесения ядохимикатов? </w:t>
      </w:r>
    </w:p>
    <w:p w:rsidR="00E2515A" w:rsidRDefault="00E2515A" w:rsidP="00E2515A">
      <w:r>
        <w:t xml:space="preserve"> А) Чистой водой. </w:t>
      </w:r>
    </w:p>
    <w:p w:rsidR="00E2515A" w:rsidRDefault="00E2515A" w:rsidP="00E2515A">
      <w:r>
        <w:t xml:space="preserve"> Б) Мало концентрированным рабочим раствором. </w:t>
      </w:r>
    </w:p>
    <w:p w:rsidR="00E2515A" w:rsidRDefault="00E2515A" w:rsidP="00E2515A">
      <w:r>
        <w:t xml:space="preserve">В) Рабочим раствором. </w:t>
      </w:r>
    </w:p>
    <w:p w:rsidR="00E2515A" w:rsidRDefault="00E2515A" w:rsidP="00E2515A">
      <w:r>
        <w:t>Г)  Любой из перечисленных жидкостей.</w:t>
      </w:r>
    </w:p>
    <w:p w:rsidR="00E2515A" w:rsidRDefault="00E2515A" w:rsidP="00E2515A">
      <w:pPr>
        <w:rPr>
          <w:noProof/>
        </w:rPr>
      </w:pP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t>2. Причина, по которой рабочие органы культиватора КРН-4,2 плохо заглубляются:</w:t>
      </w:r>
    </w:p>
    <w:p w:rsidR="00E2515A" w:rsidRDefault="00E2515A" w:rsidP="00E2515A">
      <w:pPr>
        <w:spacing w:line="360" w:lineRule="auto"/>
      </w:pPr>
      <w:r>
        <w:t xml:space="preserve"> А) затупились рабочие органы.</w:t>
      </w:r>
    </w:p>
    <w:p w:rsidR="00E2515A" w:rsidRDefault="00E2515A" w:rsidP="00E2515A">
      <w:pPr>
        <w:spacing w:line="360" w:lineRule="auto"/>
      </w:pPr>
      <w:r>
        <w:t xml:space="preserve"> Б) рабочие органы установлены на «пятку», повышенная твердость почвы;</w:t>
      </w:r>
    </w:p>
    <w:p w:rsidR="00E2515A" w:rsidRDefault="00E2515A" w:rsidP="00E2515A">
      <w:pPr>
        <w:spacing w:line="360" w:lineRule="auto"/>
      </w:pPr>
      <w:r>
        <w:t>В) рабочие органы залипают</w:t>
      </w:r>
    </w:p>
    <w:p w:rsidR="00E2515A" w:rsidRDefault="00E2515A" w:rsidP="00E2515A">
      <w:pPr>
        <w:spacing w:line="360" w:lineRule="auto"/>
      </w:pPr>
      <w:r>
        <w:t>почвой.</w:t>
      </w:r>
    </w:p>
    <w:p w:rsidR="00E2515A" w:rsidRDefault="00E2515A" w:rsidP="00E2515A"/>
    <w:p w:rsidR="00E2515A" w:rsidRDefault="00E2515A" w:rsidP="00E2515A"/>
    <w:p w:rsidR="00E2515A" w:rsidRDefault="00E2515A" w:rsidP="00E2515A">
      <w:pPr>
        <w:rPr>
          <w:noProof/>
        </w:rPr>
      </w:pPr>
      <w:r>
        <w:rPr>
          <w:noProof/>
        </w:rPr>
        <w:drawing>
          <wp:inline distT="0" distB="0" distL="0" distR="0">
            <wp:extent cx="3080385" cy="110680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</w:rPr>
      </w:pPr>
      <w:r>
        <w:rPr>
          <w:b/>
        </w:rPr>
        <w:t xml:space="preserve">3. Можно ли пользоваться открытым  огнем вблизи  емкостей с жидкими азотными удобрениями? </w:t>
      </w:r>
    </w:p>
    <w:p w:rsidR="00E2515A" w:rsidRDefault="00E2515A" w:rsidP="00E2515A">
      <w:r>
        <w:t xml:space="preserve"> А)  Можно. </w:t>
      </w:r>
    </w:p>
    <w:p w:rsidR="00E2515A" w:rsidRDefault="00E2515A" w:rsidP="00E2515A">
      <w:r>
        <w:t xml:space="preserve">Б)  Можно, только с подветренной стороны </w:t>
      </w:r>
    </w:p>
    <w:p w:rsidR="00E2515A" w:rsidRDefault="00E2515A" w:rsidP="00E2515A">
      <w:r>
        <w:t xml:space="preserve">В) Нельзя. </w:t>
      </w:r>
    </w:p>
    <w:p w:rsidR="00E2515A" w:rsidRDefault="00E2515A" w:rsidP="00E2515A">
      <w:r>
        <w:rPr>
          <w:noProof/>
        </w:rPr>
        <w:drawing>
          <wp:inline distT="0" distB="0" distL="0" distR="0">
            <wp:extent cx="3385185" cy="133159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185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</w:rPr>
      </w:pPr>
      <w:r>
        <w:rPr>
          <w:b/>
        </w:rPr>
        <w:t xml:space="preserve">4.Что можно делать механизатору во время работы с ядохимикатами? </w:t>
      </w:r>
    </w:p>
    <w:p w:rsidR="00E2515A" w:rsidRDefault="00E2515A" w:rsidP="00E2515A">
      <w:r>
        <w:t xml:space="preserve">А) Принимать пищу (а). </w:t>
      </w:r>
    </w:p>
    <w:p w:rsidR="00E2515A" w:rsidRDefault="00E2515A" w:rsidP="00E2515A">
      <w:r>
        <w:t xml:space="preserve">Б) Пить воду (б). </w:t>
      </w:r>
    </w:p>
    <w:p w:rsidR="00E2515A" w:rsidRDefault="00E2515A" w:rsidP="00E2515A">
      <w:r>
        <w:t xml:space="preserve">В) Слушать радио (в). </w:t>
      </w: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lastRenderedPageBreak/>
        <w:t>5.Какое устройство опрыскивателя обеспечивает заданное давление в нагнетательной коммуникации?</w:t>
      </w:r>
    </w:p>
    <w:p w:rsidR="00E2515A" w:rsidRDefault="00E2515A" w:rsidP="00E2515A">
      <w:pPr>
        <w:spacing w:line="360" w:lineRule="auto"/>
      </w:pPr>
      <w:r>
        <w:t xml:space="preserve">     А). Насос </w:t>
      </w:r>
    </w:p>
    <w:p w:rsidR="00E2515A" w:rsidRDefault="00E2515A" w:rsidP="00E2515A">
      <w:pPr>
        <w:spacing w:line="360" w:lineRule="auto"/>
      </w:pPr>
      <w:r>
        <w:t xml:space="preserve">    Б)</w:t>
      </w:r>
      <w:proofErr w:type="gramStart"/>
      <w:r>
        <w:t xml:space="preserve"> .</w:t>
      </w:r>
      <w:proofErr w:type="gramEnd"/>
      <w:r>
        <w:t xml:space="preserve"> Мешалка</w:t>
      </w:r>
    </w:p>
    <w:p w:rsidR="00E2515A" w:rsidRDefault="00E2515A" w:rsidP="00E2515A">
      <w:pPr>
        <w:spacing w:line="360" w:lineRule="auto"/>
      </w:pPr>
      <w:r>
        <w:t xml:space="preserve">     В). Регулятор</w:t>
      </w:r>
    </w:p>
    <w:p w:rsidR="00E2515A" w:rsidRDefault="00E2515A" w:rsidP="00E2515A">
      <w:pPr>
        <w:spacing w:line="360" w:lineRule="auto"/>
        <w:rPr>
          <w:b/>
        </w:rPr>
      </w:pPr>
      <w:r>
        <w:rPr>
          <w:b/>
        </w:rPr>
        <w:t>6. Какое устройство опрыскивателя предназначено для рассева рабочей жидкости по поверхности обрабатываемого участка?</w:t>
      </w:r>
    </w:p>
    <w:p w:rsidR="00E2515A" w:rsidRDefault="00E2515A" w:rsidP="00E2515A">
      <w:pPr>
        <w:spacing w:line="360" w:lineRule="auto"/>
      </w:pPr>
      <w:r>
        <w:t xml:space="preserve">     А)</w:t>
      </w:r>
      <w:proofErr w:type="gramStart"/>
      <w:r>
        <w:t xml:space="preserve"> .</w:t>
      </w:r>
      <w:proofErr w:type="gramEnd"/>
      <w:r>
        <w:t xml:space="preserve"> Штанга</w:t>
      </w:r>
    </w:p>
    <w:p w:rsidR="00E2515A" w:rsidRDefault="00E2515A" w:rsidP="00E2515A">
      <w:pPr>
        <w:spacing w:line="360" w:lineRule="auto"/>
      </w:pPr>
      <w:r>
        <w:t xml:space="preserve">     Б)</w:t>
      </w:r>
      <w:proofErr w:type="gramStart"/>
      <w:r>
        <w:t xml:space="preserve"> .</w:t>
      </w:r>
      <w:proofErr w:type="gramEnd"/>
      <w:r>
        <w:t xml:space="preserve"> Коллектор</w:t>
      </w:r>
    </w:p>
    <w:p w:rsidR="00E2515A" w:rsidRDefault="00E2515A" w:rsidP="00E2515A">
      <w:pPr>
        <w:spacing w:line="360" w:lineRule="auto"/>
      </w:pPr>
      <w:r>
        <w:t xml:space="preserve">      В). Насос</w:t>
      </w:r>
    </w:p>
    <w:p w:rsidR="00E2515A" w:rsidRDefault="00E2515A" w:rsidP="00E2515A">
      <w:pPr>
        <w:spacing w:line="360" w:lineRule="auto"/>
      </w:pPr>
    </w:p>
    <w:p w:rsidR="00E2515A" w:rsidRDefault="00E2515A" w:rsidP="00E2515A"/>
    <w:p w:rsidR="00E2515A" w:rsidRDefault="00E2515A" w:rsidP="00E2515A"/>
    <w:p w:rsidR="00E2515A" w:rsidRDefault="00E2515A" w:rsidP="00E2515A">
      <w:r>
        <w:rPr>
          <w:noProof/>
        </w:rPr>
        <w:drawing>
          <wp:inline distT="0" distB="0" distL="0" distR="0">
            <wp:extent cx="2550795" cy="142748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795" cy="14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</w:rPr>
      </w:pPr>
      <w:r>
        <w:rPr>
          <w:b/>
        </w:rPr>
        <w:t>7. С какими неисправностями допускается работа агрегата для внесения ядохимикатов</w:t>
      </w:r>
    </w:p>
    <w:p w:rsidR="00E2515A" w:rsidRDefault="00E2515A" w:rsidP="00E2515A">
      <w:r>
        <w:t xml:space="preserve">А)  Повреждено стекло кабины (а). </w:t>
      </w:r>
    </w:p>
    <w:p w:rsidR="00E2515A" w:rsidRDefault="00E2515A" w:rsidP="00E2515A">
      <w:r>
        <w:t xml:space="preserve">Б) Неисправен манометр (б),                                              </w:t>
      </w:r>
    </w:p>
    <w:p w:rsidR="00E2515A" w:rsidRDefault="00E2515A" w:rsidP="00E2515A">
      <w:r>
        <w:t xml:space="preserve">В) Повреждены  или негерметично  соединены  шланги (в), </w:t>
      </w:r>
    </w:p>
    <w:p w:rsidR="00E2515A" w:rsidRDefault="00E2515A" w:rsidP="00E2515A">
      <w:r>
        <w:t xml:space="preserve">Г) Не допускается ни с одним из  перечисленных. </w:t>
      </w:r>
    </w:p>
    <w:p w:rsidR="00E2515A" w:rsidRDefault="00E2515A" w:rsidP="00E2515A">
      <w:r>
        <w:rPr>
          <w:noProof/>
        </w:rPr>
        <w:drawing>
          <wp:inline distT="0" distB="0" distL="0" distR="0">
            <wp:extent cx="3625215" cy="11709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215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</w:rPr>
      </w:pPr>
      <w:r>
        <w:rPr>
          <w:b/>
        </w:rPr>
        <w:t xml:space="preserve">8. В каком случае, показанном на рис. правильно установлен угол распыла опрыскивателя? </w:t>
      </w:r>
    </w:p>
    <w:p w:rsidR="00E2515A" w:rsidRDefault="00E2515A" w:rsidP="00E2515A">
      <w:r>
        <w:t xml:space="preserve">А)  Вариант а. </w:t>
      </w:r>
    </w:p>
    <w:p w:rsidR="00E2515A" w:rsidRDefault="00E2515A" w:rsidP="00E2515A">
      <w:r>
        <w:t xml:space="preserve">Б)  </w:t>
      </w:r>
      <w:proofErr w:type="gramStart"/>
      <w:r>
        <w:t>Вариант б</w:t>
      </w:r>
      <w:proofErr w:type="gramEnd"/>
      <w:r>
        <w:t xml:space="preserve">. </w:t>
      </w:r>
    </w:p>
    <w:p w:rsidR="00E2515A" w:rsidRDefault="00E2515A" w:rsidP="00E2515A">
      <w:r>
        <w:t>В)  В обоих случаях правильно.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t xml:space="preserve">9. </w:t>
      </w:r>
      <w:r>
        <w:rPr>
          <w:b/>
          <w:bCs/>
          <w:color w:val="000000"/>
        </w:rPr>
        <w:t>Химические препараты для борьбы с вредными насекомыми называются…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гербициды;</w:t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Б) пестициды;</w:t>
      </w:r>
    </w:p>
    <w:p w:rsidR="00E2515A" w:rsidRDefault="00E2515A" w:rsidP="00E2515A">
      <w:r>
        <w:t>В) инсектициды;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color w:val="000000"/>
        </w:rPr>
        <w:t>Г) фунгициды.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732280" cy="139573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877060" cy="155638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812925" cy="149161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925" cy="14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shd w:val="clear" w:color="auto" w:fill="FFFFFF"/>
        <w:spacing w:line="294" w:lineRule="atLeast"/>
        <w:rPr>
          <w:rFonts w:ascii="Arial" w:hAnsi="Arial" w:cs="Arial"/>
          <w:b/>
          <w:color w:val="000000"/>
          <w:sz w:val="21"/>
          <w:szCs w:val="21"/>
        </w:rPr>
      </w:pPr>
      <w:r>
        <w:rPr>
          <w:b/>
          <w:color w:val="000000"/>
        </w:rPr>
        <w:t>10.</w:t>
      </w:r>
      <w:r>
        <w:rPr>
          <w:b/>
        </w:rPr>
        <w:t xml:space="preserve"> </w:t>
      </w:r>
      <w:r>
        <w:rPr>
          <w:b/>
          <w:color w:val="000000"/>
        </w:rPr>
        <w:t>Где разрешается промывать баки, насос и коммуникации машины для внесения ядохимикатов и жидких удобрений?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color w:val="000000"/>
        </w:rPr>
        <w:t xml:space="preserve">А)  Вблизи водоемов (а). 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color w:val="000000"/>
        </w:rPr>
        <w:t>Б)  На краю поля (б).</w:t>
      </w:r>
    </w:p>
    <w:p w:rsidR="00E2515A" w:rsidRDefault="00E2515A" w:rsidP="00E2515A">
      <w:pPr>
        <w:shd w:val="clear" w:color="auto" w:fill="FFFFFF"/>
        <w:spacing w:line="294" w:lineRule="atLeast"/>
        <w:rPr>
          <w:color w:val="000000"/>
        </w:rPr>
      </w:pPr>
      <w:r>
        <w:rPr>
          <w:color w:val="000000"/>
        </w:rPr>
        <w:t>В) В специально отведенном месте (в).</w:t>
      </w:r>
    </w:p>
    <w:p w:rsidR="00E2515A" w:rsidRDefault="00E2515A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  <w:r>
        <w:rPr>
          <w:b/>
        </w:rPr>
        <w:t>Варианты правильных ответов:</w:t>
      </w:r>
    </w:p>
    <w:p w:rsidR="00E2515A" w:rsidRDefault="00E2515A" w:rsidP="00E2515A">
      <w:pPr>
        <w:jc w:val="center"/>
        <w:rPr>
          <w:b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2515A" w:rsidTr="00E2515A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вариант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вариант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Г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</w:tbl>
    <w:p w:rsidR="00E2515A" w:rsidRDefault="00E2515A" w:rsidP="00E2515A">
      <w:pPr>
        <w:rPr>
          <w:rFonts w:eastAsia="Times New Roman"/>
        </w:rPr>
      </w:pPr>
    </w:p>
    <w:p w:rsidR="00E2515A" w:rsidRDefault="00E2515A" w:rsidP="00E2515A">
      <w:pPr>
        <w:snapToGrid w:val="0"/>
        <w:rPr>
          <w:b/>
        </w:rPr>
      </w:pPr>
    </w:p>
    <w:p w:rsidR="00E2515A" w:rsidRDefault="00E2515A" w:rsidP="00E2515A">
      <w:pPr>
        <w:snapToGrid w:val="0"/>
        <w:rPr>
          <w:b/>
          <w:bCs/>
        </w:rPr>
      </w:pPr>
      <w:r>
        <w:rPr>
          <w:b/>
        </w:rPr>
        <w:t xml:space="preserve">Тестовые задания по теме: </w:t>
      </w:r>
      <w:r>
        <w:rPr>
          <w:b/>
          <w:bCs/>
        </w:rPr>
        <w:t>Технология и машины для заготовки  кормов.</w:t>
      </w:r>
    </w:p>
    <w:p w:rsidR="00E2515A" w:rsidRDefault="00E2515A" w:rsidP="00E2515A">
      <w:pPr>
        <w:spacing w:line="360" w:lineRule="auto"/>
        <w:jc w:val="center"/>
        <w:rPr>
          <w:rFonts w:eastAsia="Times New Roman"/>
          <w:b/>
          <w:sz w:val="26"/>
          <w:szCs w:val="26"/>
        </w:rPr>
      </w:pPr>
      <w:r>
        <w:rPr>
          <w:b/>
          <w:sz w:val="26"/>
          <w:szCs w:val="26"/>
        </w:rPr>
        <w:t>ВАРИАНТ 1</w:t>
      </w:r>
    </w:p>
    <w:p w:rsidR="00E2515A" w:rsidRDefault="00E2515A" w:rsidP="00E2515A">
      <w:pPr>
        <w:rPr>
          <w:b/>
          <w:sz w:val="22"/>
          <w:szCs w:val="22"/>
        </w:rPr>
      </w:pPr>
      <w:r>
        <w:rPr>
          <w:b/>
          <w:sz w:val="22"/>
          <w:szCs w:val="22"/>
        </w:rPr>
        <w:t>1. К грубым кормам относится:</w:t>
      </w:r>
    </w:p>
    <w:p w:rsidR="00E2515A" w:rsidRDefault="00E2515A" w:rsidP="00E2515A">
      <w:r>
        <w:t>А) Силос</w:t>
      </w:r>
    </w:p>
    <w:p w:rsidR="00E2515A" w:rsidRDefault="00E2515A" w:rsidP="00E2515A">
      <w:r>
        <w:t>Б) Сено</w:t>
      </w:r>
    </w:p>
    <w:p w:rsidR="00E2515A" w:rsidRDefault="00E2515A" w:rsidP="00E2515A">
      <w:r>
        <w:t>В) Кормовые корнеплоды</w:t>
      </w:r>
    </w:p>
    <w:p w:rsidR="00E2515A" w:rsidRDefault="00E2515A" w:rsidP="00E2515A">
      <w:pPr>
        <w:rPr>
          <w:b/>
        </w:rPr>
      </w:pPr>
      <w:r>
        <w:rPr>
          <w:b/>
        </w:rPr>
        <w:t>2.Какие травосмеси выращивают для заготовки сена?</w:t>
      </w:r>
    </w:p>
    <w:p w:rsidR="00E2515A" w:rsidRDefault="00E2515A" w:rsidP="00E2515A">
      <w:r>
        <w:t>А) Овес + горох</w:t>
      </w:r>
    </w:p>
    <w:p w:rsidR="00E2515A" w:rsidRDefault="00E2515A" w:rsidP="00E2515A">
      <w:r>
        <w:t>Б) Ячмень + вика</w:t>
      </w:r>
    </w:p>
    <w:p w:rsidR="00E2515A" w:rsidRDefault="00E2515A" w:rsidP="00E2515A">
      <w:r>
        <w:t>В</w:t>
      </w:r>
      <w:proofErr w:type="gramStart"/>
      <w:r>
        <w:t>)Т</w:t>
      </w:r>
      <w:proofErr w:type="gramEnd"/>
      <w:r>
        <w:t>имофеевка + клевер</w:t>
      </w:r>
    </w:p>
    <w:p w:rsidR="00E2515A" w:rsidRDefault="00E2515A" w:rsidP="00E2515A">
      <w:r>
        <w:rPr>
          <w:noProof/>
        </w:rPr>
        <w:drawing>
          <wp:inline distT="0" distB="0" distL="0" distR="0">
            <wp:extent cx="1844675" cy="13798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37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A5E" w:rsidRDefault="00632A5E" w:rsidP="00E2515A">
      <w:pPr>
        <w:rPr>
          <w:b/>
        </w:rPr>
      </w:pPr>
    </w:p>
    <w:p w:rsidR="00E2515A" w:rsidRDefault="00E2515A" w:rsidP="00E2515A">
      <w:pPr>
        <w:rPr>
          <w:b/>
        </w:rPr>
      </w:pPr>
      <w:r>
        <w:rPr>
          <w:b/>
        </w:rPr>
        <w:lastRenderedPageBreak/>
        <w:t xml:space="preserve">3.Можно ли менять ножи (1) у ротационной косилки без предварительного </w:t>
      </w:r>
      <w:proofErr w:type="spellStart"/>
      <w:r>
        <w:rPr>
          <w:b/>
        </w:rPr>
        <w:t>стопорения</w:t>
      </w:r>
      <w:proofErr w:type="spellEnd"/>
      <w:r>
        <w:rPr>
          <w:b/>
        </w:rPr>
        <w:t xml:space="preserve"> ротора?</w:t>
      </w:r>
    </w:p>
    <w:p w:rsidR="00E2515A" w:rsidRDefault="00E2515A" w:rsidP="00E2515A">
      <w:r>
        <w:t>А) Можно.</w:t>
      </w:r>
    </w:p>
    <w:p w:rsidR="00E2515A" w:rsidRDefault="00E2515A" w:rsidP="00E2515A">
      <w:r>
        <w:t>Б) Нельзя.</w:t>
      </w:r>
    </w:p>
    <w:p w:rsidR="00E2515A" w:rsidRDefault="00E2515A" w:rsidP="00E2515A">
      <w:r>
        <w:t>В) Можно при условии удержания ротора      вторым человеком.</w:t>
      </w:r>
    </w:p>
    <w:p w:rsidR="00E2515A" w:rsidRDefault="00E2515A" w:rsidP="00E2515A">
      <w:pPr>
        <w:rPr>
          <w:b/>
        </w:rPr>
      </w:pPr>
      <w:r>
        <w:rPr>
          <w:b/>
          <w:bCs/>
          <w:color w:val="000000"/>
          <w:shd w:val="clear" w:color="auto" w:fill="FFFFFF"/>
        </w:rPr>
        <w:t>4.</w:t>
      </w:r>
      <w:r>
        <w:rPr>
          <w:b/>
          <w:bCs/>
          <w:color w:val="008000"/>
          <w:sz w:val="36"/>
          <w:szCs w:val="36"/>
        </w:rPr>
        <w:t xml:space="preserve"> </w:t>
      </w:r>
      <w:r>
        <w:rPr>
          <w:b/>
          <w:bCs/>
          <w:color w:val="000000"/>
          <w:shd w:val="clear" w:color="auto" w:fill="FFFFFF"/>
        </w:rPr>
        <w:t>Наклон режущего аппарата вперед или назад достигается: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А) Изменением длины центральной тяги навески трактора.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Механизмом подъема режущего аппарата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В)</w:t>
      </w:r>
      <w:r>
        <w:rPr>
          <w:color w:val="000000"/>
          <w:sz w:val="27"/>
          <w:szCs w:val="27"/>
        </w:rPr>
        <w:t xml:space="preserve"> </w:t>
      </w:r>
      <w:r>
        <w:rPr>
          <w:bCs/>
          <w:color w:val="000000"/>
          <w:shd w:val="clear" w:color="auto" w:fill="FFFFFF"/>
        </w:rPr>
        <w:t>Поворотом шарнира тяговой штанги</w:t>
      </w:r>
    </w:p>
    <w:p w:rsidR="00E2515A" w:rsidRDefault="00E2515A" w:rsidP="00E2515A">
      <w:pPr>
        <w:rPr>
          <w:b/>
          <w:bCs/>
          <w:color w:val="000000"/>
        </w:rPr>
      </w:pPr>
      <w:r>
        <w:rPr>
          <w:bCs/>
          <w:color w:val="000000"/>
          <w:shd w:val="clear" w:color="auto" w:fill="FFFFFF"/>
        </w:rPr>
        <w:t>5.</w:t>
      </w:r>
      <w:r>
        <w:rPr>
          <w:b/>
          <w:bCs/>
          <w:color w:val="000000"/>
        </w:rPr>
        <w:t xml:space="preserve"> Какая из косилок имеет роторный режущий аппарат</w:t>
      </w:r>
    </w:p>
    <w:p w:rsidR="00E2515A" w:rsidRDefault="00E2515A" w:rsidP="00E2515A">
      <w:pPr>
        <w:rPr>
          <w:bCs/>
          <w:color w:val="000000"/>
          <w:sz w:val="22"/>
          <w:szCs w:val="22"/>
          <w:shd w:val="clear" w:color="auto" w:fill="FFFFFF"/>
        </w:rPr>
      </w:pPr>
      <w:r>
        <w:rPr>
          <w:bCs/>
          <w:color w:val="000000"/>
          <w:sz w:val="22"/>
          <w:szCs w:val="22"/>
          <w:shd w:val="clear" w:color="auto" w:fill="FFFFFF"/>
        </w:rPr>
        <w:t>А) КС-2,1</w:t>
      </w:r>
    </w:p>
    <w:p w:rsidR="00E2515A" w:rsidRDefault="00E2515A" w:rsidP="00E2515A">
      <w:pPr>
        <w:rPr>
          <w:bCs/>
          <w:color w:val="000000"/>
          <w:sz w:val="22"/>
          <w:szCs w:val="22"/>
          <w:shd w:val="clear" w:color="auto" w:fill="FFFFFF"/>
        </w:rPr>
      </w:pPr>
      <w:r>
        <w:rPr>
          <w:bCs/>
          <w:color w:val="000000"/>
          <w:sz w:val="22"/>
          <w:szCs w:val="22"/>
          <w:shd w:val="clear" w:color="auto" w:fill="FFFFFF"/>
        </w:rPr>
        <w:t>Б) КДП-4</w:t>
      </w:r>
    </w:p>
    <w:p w:rsidR="00E2515A" w:rsidRDefault="00E2515A" w:rsidP="00E2515A">
      <w:pPr>
        <w:rPr>
          <w:bCs/>
          <w:color w:val="000000"/>
          <w:sz w:val="22"/>
          <w:szCs w:val="22"/>
          <w:shd w:val="clear" w:color="auto" w:fill="FFFFFF"/>
        </w:rPr>
      </w:pPr>
      <w:r>
        <w:rPr>
          <w:bCs/>
          <w:color w:val="000000"/>
          <w:sz w:val="22"/>
          <w:szCs w:val="22"/>
          <w:shd w:val="clear" w:color="auto" w:fill="FFFFFF"/>
        </w:rPr>
        <w:t>В) КРН-2,1</w:t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6. Высота среза у косилки КС-2,1 регулируется</w:t>
      </w:r>
    </w:p>
    <w:p w:rsidR="00E2515A" w:rsidRDefault="00E2515A" w:rsidP="00E2515A">
      <w:pPr>
        <w:rPr>
          <w:b/>
          <w:sz w:val="22"/>
          <w:szCs w:val="22"/>
        </w:rPr>
      </w:pPr>
      <w:r>
        <w:rPr>
          <w:bCs/>
          <w:color w:val="000000"/>
          <w:sz w:val="22"/>
          <w:szCs w:val="22"/>
          <w:shd w:val="clear" w:color="auto" w:fill="FFFFFF"/>
        </w:rPr>
        <w:t>А) Шпренгелем</w:t>
      </w:r>
    </w:p>
    <w:p w:rsidR="00E2515A" w:rsidRDefault="00E2515A" w:rsidP="00E2515A">
      <w:pPr>
        <w:rPr>
          <w:bCs/>
          <w:color w:val="000000"/>
          <w:sz w:val="22"/>
          <w:szCs w:val="22"/>
          <w:shd w:val="clear" w:color="auto" w:fill="FFFFFF"/>
        </w:rPr>
      </w:pPr>
      <w:r>
        <w:rPr>
          <w:bCs/>
          <w:color w:val="000000"/>
          <w:sz w:val="22"/>
          <w:szCs w:val="22"/>
          <w:shd w:val="clear" w:color="auto" w:fill="FFFFFF"/>
        </w:rPr>
        <w:t>Б) Шатуном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В) Башмаками</w:t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7. </w:t>
      </w:r>
      <w:r>
        <w:rPr>
          <w:b/>
          <w:bCs/>
          <w:color w:val="000000"/>
          <w:shd w:val="clear" w:color="auto" w:fill="FFFFFF"/>
        </w:rPr>
        <w:t>Давление рабочих колес на почву у граблей ГВК-6 регулируется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</w:t>
      </w:r>
      <w:proofErr w:type="gramStart"/>
      <w:r>
        <w:rPr>
          <w:bCs/>
          <w:color w:val="000000"/>
          <w:shd w:val="clear" w:color="auto" w:fill="FFFFFF"/>
        </w:rPr>
        <w:t>)П</w:t>
      </w:r>
      <w:proofErr w:type="gramEnd"/>
      <w:r>
        <w:rPr>
          <w:bCs/>
          <w:color w:val="000000"/>
          <w:shd w:val="clear" w:color="auto" w:fill="FFFFFF"/>
        </w:rPr>
        <w:t>ружинами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Вилкой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</w:t>
      </w:r>
      <w:proofErr w:type="gramStart"/>
      <w:r>
        <w:rPr>
          <w:bCs/>
          <w:color w:val="000000"/>
          <w:shd w:val="clear" w:color="auto" w:fill="FFFFFF"/>
        </w:rPr>
        <w:t>)Р</w:t>
      </w:r>
      <w:proofErr w:type="gramEnd"/>
      <w:r>
        <w:rPr>
          <w:bCs/>
          <w:color w:val="000000"/>
          <w:shd w:val="clear" w:color="auto" w:fill="FFFFFF"/>
        </w:rPr>
        <w:t>астяжками</w:t>
      </w:r>
    </w:p>
    <w:p w:rsidR="00E2515A" w:rsidRDefault="00E2515A" w:rsidP="00E2515A">
      <w:pPr>
        <w:rPr>
          <w:b/>
        </w:rPr>
      </w:pPr>
      <w:r>
        <w:rPr>
          <w:b/>
          <w:bCs/>
          <w:color w:val="000000"/>
          <w:shd w:val="clear" w:color="auto" w:fill="FFFFFF"/>
        </w:rPr>
        <w:t>8.</w:t>
      </w:r>
      <w:r>
        <w:rPr>
          <w:b/>
        </w:rPr>
        <w:t xml:space="preserve"> Какими граблями можно выполнять ворошение, сгребание в валки, оборот валка сена?</w:t>
      </w:r>
    </w:p>
    <w:p w:rsidR="00E2515A" w:rsidRDefault="00E2515A" w:rsidP="00E2515A">
      <w:r>
        <w:t>А) ГП-14А</w:t>
      </w:r>
    </w:p>
    <w:p w:rsidR="00E2515A" w:rsidRDefault="00E2515A" w:rsidP="00E2515A">
      <w:r>
        <w:t>Б) ГПП-6,0.</w:t>
      </w:r>
    </w:p>
    <w:p w:rsidR="00E2515A" w:rsidRDefault="00E2515A" w:rsidP="00E2515A">
      <w:r>
        <w:t>В) ГВК-6А</w:t>
      </w:r>
    </w:p>
    <w:p w:rsidR="00E2515A" w:rsidRDefault="00E2515A" w:rsidP="00E2515A">
      <w:pPr>
        <w:rPr>
          <w:b/>
        </w:rPr>
      </w:pPr>
      <w:r>
        <w:rPr>
          <w:b/>
        </w:rPr>
        <w:t>9. Из каких технологических операций состоит процесс заготовки сенажа?</w:t>
      </w:r>
    </w:p>
    <w:p w:rsidR="00E2515A" w:rsidRDefault="00E2515A" w:rsidP="00E2515A">
      <w:r>
        <w:t xml:space="preserve">А) Скашивание, измельчение,  погрузка </w:t>
      </w:r>
      <w:proofErr w:type="gramStart"/>
      <w:r>
        <w:t>в</w:t>
      </w:r>
      <w:proofErr w:type="gramEnd"/>
      <w:r>
        <w:t xml:space="preserve"> ТС, </w:t>
      </w:r>
      <w:proofErr w:type="gramStart"/>
      <w:r>
        <w:t>вывозка</w:t>
      </w:r>
      <w:proofErr w:type="gramEnd"/>
      <w:r>
        <w:t xml:space="preserve"> к траншее, распределение и уплотнение массы в траншее с внесением консервантов.</w:t>
      </w:r>
    </w:p>
    <w:p w:rsidR="00E2515A" w:rsidRDefault="00E2515A" w:rsidP="00E2515A">
      <w:r>
        <w:t>Б) Скашивание, укладка в валок, подбор из валка, измельчение, погрузка в ТС, вывозка к траншее, распределение и уплотнение массы в траншее.</w:t>
      </w:r>
    </w:p>
    <w:p w:rsidR="00E2515A" w:rsidRDefault="00E2515A" w:rsidP="00E2515A">
      <w:r>
        <w:t>В) Скашивание, ворошение, сгребание в валки, подбор из валков с копнением.</w:t>
      </w:r>
    </w:p>
    <w:p w:rsidR="00E2515A" w:rsidRDefault="00E2515A" w:rsidP="00E2515A">
      <w:r>
        <w:rPr>
          <w:noProof/>
        </w:rPr>
        <w:drawing>
          <wp:inline distT="0" distB="0" distL="0" distR="0">
            <wp:extent cx="2326005" cy="11550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  <w:sz w:val="22"/>
          <w:szCs w:val="22"/>
        </w:rPr>
      </w:pPr>
      <w:r>
        <w:rPr>
          <w:b/>
        </w:rPr>
        <w:t>10.</w:t>
      </w:r>
      <w:r>
        <w:rPr>
          <w:b/>
          <w:bCs/>
          <w:color w:val="000000"/>
          <w:shd w:val="clear" w:color="auto" w:fill="FFFFFF"/>
        </w:rPr>
        <w:t xml:space="preserve">  Можно ли снимать скирдоправов со скирды с помощью стогометателя?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А) Можно.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Б) Нельзя </w:t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 В) Можно, при надежном  креплении к решетке стогометателя.</w:t>
      </w:r>
    </w:p>
    <w:p w:rsidR="00E2515A" w:rsidRDefault="00E2515A" w:rsidP="00E2515A">
      <w:pPr>
        <w:suppressAutoHyphens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ВАРИАНТ 2</w:t>
      </w:r>
    </w:p>
    <w:p w:rsidR="00E2515A" w:rsidRDefault="00E2515A" w:rsidP="00E2515A">
      <w:pPr>
        <w:suppressAutoHyphens/>
        <w:rPr>
          <w:b/>
          <w:bCs/>
          <w:sz w:val="20"/>
          <w:szCs w:val="20"/>
        </w:rPr>
      </w:pPr>
      <w:r>
        <w:rPr>
          <w:b/>
        </w:rPr>
        <w:t>1.Какой технологической операции нет при заготовке прессованного сена?</w:t>
      </w:r>
    </w:p>
    <w:p w:rsidR="00E2515A" w:rsidRDefault="00E2515A" w:rsidP="00E2515A">
      <w:pPr>
        <w:rPr>
          <w:rFonts w:eastAsia="Times New Roman"/>
        </w:rPr>
      </w:pPr>
      <w:r>
        <w:t>А) Скашивание</w:t>
      </w:r>
    </w:p>
    <w:p w:rsidR="00E2515A" w:rsidRDefault="00E2515A" w:rsidP="00E2515A">
      <w:r>
        <w:t>Б) Ворошение</w:t>
      </w:r>
    </w:p>
    <w:p w:rsidR="00E2515A" w:rsidRDefault="00E2515A" w:rsidP="00E2515A">
      <w:r>
        <w:t>В) Копнение</w:t>
      </w:r>
    </w:p>
    <w:p w:rsidR="00E2515A" w:rsidRDefault="00E2515A" w:rsidP="00E2515A">
      <w:r>
        <w:t>Г</w:t>
      </w:r>
      <w:proofErr w:type="gramStart"/>
      <w:r>
        <w:t>)У</w:t>
      </w:r>
      <w:proofErr w:type="gramEnd"/>
      <w:r>
        <w:t>кладка в валки</w:t>
      </w:r>
    </w:p>
    <w:p w:rsidR="00E2515A" w:rsidRDefault="00E2515A" w:rsidP="00E2515A">
      <w:pPr>
        <w:rPr>
          <w:b/>
        </w:rPr>
      </w:pPr>
      <w:r>
        <w:t>Д) Прессование.</w:t>
      </w:r>
    </w:p>
    <w:p w:rsidR="00632A5E" w:rsidRDefault="00632A5E" w:rsidP="00E2515A">
      <w:pPr>
        <w:spacing w:line="360" w:lineRule="auto"/>
        <w:rPr>
          <w:b/>
          <w:bCs/>
          <w:color w:val="000000"/>
          <w:shd w:val="clear" w:color="auto" w:fill="FFFFFF"/>
        </w:rPr>
      </w:pPr>
    </w:p>
    <w:p w:rsidR="00E2515A" w:rsidRDefault="00E2515A" w:rsidP="00E2515A">
      <w:pPr>
        <w:spacing w:line="360" w:lineRule="auto"/>
        <w:rPr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lastRenderedPageBreak/>
        <w:t>2. Цифра в марке косилки означает</w:t>
      </w:r>
      <w:r>
        <w:rPr>
          <w:b/>
          <w:color w:val="000000"/>
        </w:rPr>
        <w:br/>
      </w:r>
      <w:r>
        <w:rPr>
          <w:bCs/>
          <w:color w:val="000000"/>
          <w:shd w:val="clear" w:color="auto" w:fill="FFFFFF"/>
        </w:rPr>
        <w:t>А) Ширину захвата</w:t>
      </w:r>
    </w:p>
    <w:p w:rsidR="00E2515A" w:rsidRDefault="00E2515A" w:rsidP="00E2515A">
      <w:pPr>
        <w:spacing w:line="360" w:lineRule="auto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Производительность</w:t>
      </w:r>
    </w:p>
    <w:p w:rsidR="00E2515A" w:rsidRDefault="00E2515A" w:rsidP="00E2515A">
      <w:pPr>
        <w:spacing w:line="360" w:lineRule="auto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В) Высоту среза</w:t>
      </w:r>
    </w:p>
    <w:p w:rsidR="00E2515A" w:rsidRDefault="00E2515A" w:rsidP="00E2515A">
      <w:pPr>
        <w:spacing w:line="360" w:lineRule="auto"/>
        <w:rPr>
          <w:bCs/>
          <w:color w:val="000000"/>
          <w:shd w:val="clear" w:color="auto" w:fill="FFFFFF"/>
        </w:rPr>
      </w:pPr>
      <w:r>
        <w:rPr>
          <w:bCs/>
          <w:noProof/>
          <w:color w:val="000000"/>
          <w:shd w:val="clear" w:color="auto" w:fill="FFFFFF"/>
        </w:rPr>
        <w:drawing>
          <wp:inline distT="0" distB="0" distL="0" distR="0">
            <wp:extent cx="4283075" cy="11391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075" cy="11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spacing w:line="360" w:lineRule="auto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3. Как допускается транспортировать косилку?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А) В рабочем положении на первой передаче (а) 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При поднятом и зафиксированном подручными материалами в вертикальное положение режущем аппарате</w:t>
      </w:r>
      <w:proofErr w:type="gramStart"/>
      <w:r>
        <w:rPr>
          <w:bCs/>
          <w:color w:val="000000"/>
          <w:shd w:val="clear" w:color="auto" w:fill="FFFFFF"/>
        </w:rPr>
        <w:t>.(</w:t>
      </w:r>
      <w:proofErr w:type="gramEnd"/>
      <w:r>
        <w:rPr>
          <w:bCs/>
          <w:color w:val="000000"/>
          <w:shd w:val="clear" w:color="auto" w:fill="FFFFFF"/>
        </w:rPr>
        <w:t xml:space="preserve">б) 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В) При поднятом и зафиксированном специальной тягой в вертикальное положение режущем аппарате</w:t>
      </w:r>
      <w:proofErr w:type="gramStart"/>
      <w:r>
        <w:rPr>
          <w:bCs/>
          <w:color w:val="000000"/>
          <w:shd w:val="clear" w:color="auto" w:fill="FFFFFF"/>
        </w:rPr>
        <w:t>.(</w:t>
      </w:r>
      <w:proofErr w:type="gramEnd"/>
      <w:r>
        <w:rPr>
          <w:bCs/>
          <w:color w:val="000000"/>
          <w:shd w:val="clear" w:color="auto" w:fill="FFFFFF"/>
        </w:rPr>
        <w:t xml:space="preserve">в) 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noProof/>
          <w:color w:val="000000"/>
          <w:shd w:val="clear" w:color="auto" w:fill="FFFFFF"/>
        </w:rPr>
        <w:drawing>
          <wp:inline distT="0" distB="0" distL="0" distR="0">
            <wp:extent cx="2245995" cy="12515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 xml:space="preserve">4. Допускается ли скирдование сена, соломы в темное время суток?  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А) Нет.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Да.</w:t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В) Допускается при полностью исправном</w:t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5. Какая косилка хорошо скашивает полеглые травы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А) КС-2,1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КРН-2,1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В) КДП-4</w:t>
      </w:r>
    </w:p>
    <w:p w:rsidR="00E2515A" w:rsidRDefault="00E2515A" w:rsidP="00E2515A">
      <w:pPr>
        <w:rPr>
          <w:b/>
        </w:rPr>
      </w:pPr>
      <w:r>
        <w:rPr>
          <w:b/>
          <w:bCs/>
          <w:color w:val="000000"/>
          <w:shd w:val="clear" w:color="auto" w:fill="FFFFFF"/>
        </w:rPr>
        <w:t>6.</w:t>
      </w:r>
      <w:r>
        <w:rPr>
          <w:b/>
          <w:spacing w:val="-1"/>
        </w:rPr>
        <w:t xml:space="preserve"> Какими граблями можно выполнять ворошение, сгребание в вал</w:t>
      </w:r>
      <w:r>
        <w:rPr>
          <w:b/>
        </w:rPr>
        <w:t>ки, оборот валка сена?</w:t>
      </w:r>
    </w:p>
    <w:p w:rsidR="00E2515A" w:rsidRDefault="00E2515A" w:rsidP="00E2515A">
      <w:r>
        <w:t>А) ГП-14А</w:t>
      </w:r>
    </w:p>
    <w:p w:rsidR="00E2515A" w:rsidRDefault="00E2515A" w:rsidP="00E2515A">
      <w:r>
        <w:t>Б) ГВК-6А</w:t>
      </w:r>
    </w:p>
    <w:p w:rsidR="00E2515A" w:rsidRDefault="00E2515A" w:rsidP="00E2515A">
      <w:r>
        <w:t>В) ГПП-6,0</w:t>
      </w:r>
    </w:p>
    <w:p w:rsidR="00E2515A" w:rsidRDefault="00E2515A" w:rsidP="00E2515A">
      <w:pPr>
        <w:rPr>
          <w:b/>
          <w:bCs/>
          <w:color w:val="000000"/>
          <w:shd w:val="clear" w:color="auto" w:fill="FFFFFF"/>
        </w:rPr>
      </w:pPr>
      <w:r>
        <w:rPr>
          <w:b/>
        </w:rPr>
        <w:t>7. Укажите марку косилки-</w:t>
      </w:r>
      <w:proofErr w:type="spellStart"/>
      <w:r>
        <w:rPr>
          <w:b/>
        </w:rPr>
        <w:t>плющилки</w:t>
      </w:r>
      <w:proofErr w:type="spellEnd"/>
      <w:r>
        <w:rPr>
          <w:b/>
        </w:rPr>
        <w:t>: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А) КС-2,1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Б) КРН-2,1</w:t>
      </w:r>
    </w:p>
    <w:p w:rsidR="00E2515A" w:rsidRDefault="00E2515A" w:rsidP="00E2515A">
      <w:pPr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В) </w:t>
      </w:r>
      <w:r>
        <w:t>КПС – 5Г</w:t>
      </w:r>
    </w:p>
    <w:p w:rsidR="00E2515A" w:rsidRDefault="00E2515A" w:rsidP="00E2515A">
      <w:pPr>
        <w:spacing w:line="360" w:lineRule="auto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8.</w:t>
      </w:r>
      <w:r>
        <w:rPr>
          <w:b/>
          <w:bCs/>
          <w:color w:val="008000"/>
          <w:sz w:val="36"/>
          <w:szCs w:val="36"/>
        </w:rPr>
        <w:t xml:space="preserve"> </w:t>
      </w:r>
      <w:r>
        <w:rPr>
          <w:b/>
          <w:bCs/>
          <w:color w:val="000000"/>
          <w:shd w:val="clear" w:color="auto" w:fill="FFFFFF"/>
        </w:rPr>
        <w:t>Наклон режущего аппарата вперед или назад достигается:</w:t>
      </w:r>
    </w:p>
    <w:p w:rsidR="00E2515A" w:rsidRDefault="00E2515A" w:rsidP="00E2515A">
      <w:pPr>
        <w:spacing w:line="360" w:lineRule="auto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А)</w:t>
      </w:r>
      <w:r>
        <w:rPr>
          <w:color w:val="000000"/>
        </w:rPr>
        <w:t xml:space="preserve"> </w:t>
      </w:r>
      <w:r>
        <w:rPr>
          <w:bCs/>
          <w:color w:val="000000"/>
          <w:shd w:val="clear" w:color="auto" w:fill="FFFFFF"/>
        </w:rPr>
        <w:t>Изменением длины центральной тяги навесного устройства трактора</w:t>
      </w:r>
    </w:p>
    <w:p w:rsidR="00E2515A" w:rsidRDefault="00E2515A" w:rsidP="00E2515A">
      <w:pPr>
        <w:rPr>
          <w:color w:val="000000"/>
        </w:rPr>
      </w:pPr>
      <w:r>
        <w:rPr>
          <w:bCs/>
          <w:color w:val="000000"/>
          <w:shd w:val="clear" w:color="auto" w:fill="FFFFFF"/>
        </w:rPr>
        <w:t xml:space="preserve">Б) </w:t>
      </w:r>
      <w:r>
        <w:rPr>
          <w:color w:val="000000"/>
        </w:rPr>
        <w:t>Механизмом подъема режущего аппарата</w:t>
      </w:r>
    </w:p>
    <w:p w:rsidR="00E2515A" w:rsidRDefault="00E2515A" w:rsidP="00E2515A">
      <w:pPr>
        <w:rPr>
          <w:color w:val="000000"/>
        </w:rPr>
      </w:pPr>
      <w:r>
        <w:rPr>
          <w:color w:val="000000"/>
        </w:rPr>
        <w:t>В) Поворотом шарнира тяговой штанги</w:t>
      </w:r>
    </w:p>
    <w:p w:rsidR="00E2515A" w:rsidRDefault="00E2515A" w:rsidP="00E2515A">
      <w:pPr>
        <w:rPr>
          <w:b/>
          <w:bCs/>
          <w:color w:val="000000"/>
        </w:rPr>
      </w:pPr>
      <w:r>
        <w:rPr>
          <w:b/>
          <w:color w:val="000000"/>
        </w:rPr>
        <w:t>9.</w:t>
      </w:r>
      <w:r>
        <w:rPr>
          <w:b/>
          <w:bCs/>
          <w:color w:val="008000"/>
        </w:rPr>
        <w:t xml:space="preserve"> </w:t>
      </w:r>
      <w:r>
        <w:rPr>
          <w:b/>
          <w:bCs/>
          <w:color w:val="000000"/>
        </w:rPr>
        <w:t>Какой тип режущего аппарата используется в косилке КРН-2,1А?</w:t>
      </w:r>
    </w:p>
    <w:p w:rsidR="00E2515A" w:rsidRDefault="00E2515A" w:rsidP="00E2515A">
      <w:pPr>
        <w:rPr>
          <w:bCs/>
          <w:color w:val="000000"/>
        </w:rPr>
      </w:pPr>
      <w:r>
        <w:rPr>
          <w:bCs/>
          <w:color w:val="000000"/>
        </w:rPr>
        <w:t>А)</w:t>
      </w:r>
      <w:r>
        <w:rPr>
          <w:b/>
          <w:bCs/>
          <w:color w:val="000000"/>
        </w:rPr>
        <w:t xml:space="preserve"> </w:t>
      </w:r>
      <w:r>
        <w:rPr>
          <w:bCs/>
          <w:color w:val="000000"/>
        </w:rPr>
        <w:t xml:space="preserve">Сегментно- </w:t>
      </w:r>
      <w:proofErr w:type="spellStart"/>
      <w:r>
        <w:rPr>
          <w:bCs/>
          <w:color w:val="000000"/>
        </w:rPr>
        <w:t>пальцевый</w:t>
      </w:r>
      <w:proofErr w:type="spellEnd"/>
    </w:p>
    <w:p w:rsidR="00E2515A" w:rsidRDefault="00E2515A" w:rsidP="00E2515A">
      <w:pPr>
        <w:rPr>
          <w:bCs/>
          <w:color w:val="000000"/>
        </w:rPr>
      </w:pPr>
      <w:r>
        <w:rPr>
          <w:bCs/>
          <w:color w:val="000000"/>
        </w:rPr>
        <w:t xml:space="preserve">Б) </w:t>
      </w:r>
      <w:proofErr w:type="spellStart"/>
      <w:r>
        <w:rPr>
          <w:bCs/>
          <w:color w:val="000000"/>
        </w:rPr>
        <w:t>Двухножевой</w:t>
      </w:r>
      <w:proofErr w:type="spellEnd"/>
      <w:r>
        <w:rPr>
          <w:bCs/>
          <w:color w:val="000000"/>
        </w:rPr>
        <w:t xml:space="preserve"> </w:t>
      </w:r>
      <w:proofErr w:type="spellStart"/>
      <w:r>
        <w:rPr>
          <w:bCs/>
          <w:color w:val="000000"/>
        </w:rPr>
        <w:t>беспальцевый</w:t>
      </w:r>
      <w:proofErr w:type="spellEnd"/>
    </w:p>
    <w:p w:rsidR="00E2515A" w:rsidRDefault="00E2515A" w:rsidP="00E2515A">
      <w:pPr>
        <w:rPr>
          <w:color w:val="000000"/>
        </w:rPr>
      </w:pPr>
      <w:r>
        <w:rPr>
          <w:color w:val="000000"/>
        </w:rPr>
        <w:t>В) Ротационный</w:t>
      </w:r>
    </w:p>
    <w:p w:rsidR="00E2515A" w:rsidRDefault="00E2515A" w:rsidP="00E2515A">
      <w:pPr>
        <w:rPr>
          <w:b/>
          <w:bCs/>
          <w:color w:val="000000"/>
        </w:rPr>
      </w:pPr>
      <w:r>
        <w:rPr>
          <w:b/>
          <w:color w:val="000000"/>
        </w:rPr>
        <w:lastRenderedPageBreak/>
        <w:t>10.</w:t>
      </w:r>
      <w:r>
        <w:rPr>
          <w:b/>
          <w:bCs/>
          <w:color w:val="008000"/>
          <w:sz w:val="36"/>
          <w:szCs w:val="36"/>
        </w:rPr>
        <w:t xml:space="preserve"> </w:t>
      </w:r>
      <w:r>
        <w:rPr>
          <w:b/>
          <w:bCs/>
          <w:color w:val="000000"/>
        </w:rPr>
        <w:t>При работе на неровной почве пальцы режущего аппарата наклоняют?</w:t>
      </w:r>
    </w:p>
    <w:p w:rsidR="00E2515A" w:rsidRDefault="00E2515A" w:rsidP="00E2515A">
      <w:pPr>
        <w:rPr>
          <w:bCs/>
          <w:color w:val="000000"/>
        </w:rPr>
      </w:pPr>
      <w:r>
        <w:rPr>
          <w:bCs/>
          <w:color w:val="000000"/>
        </w:rPr>
        <w:t xml:space="preserve">А) </w:t>
      </w:r>
      <w:proofErr w:type="gramStart"/>
      <w:r>
        <w:rPr>
          <w:bCs/>
          <w:color w:val="000000"/>
        </w:rPr>
        <w:t>В перед</w:t>
      </w:r>
      <w:proofErr w:type="gramEnd"/>
    </w:p>
    <w:p w:rsidR="00E2515A" w:rsidRDefault="00E2515A" w:rsidP="00E2515A">
      <w:pPr>
        <w:rPr>
          <w:bCs/>
          <w:color w:val="000000"/>
        </w:rPr>
      </w:pPr>
      <w:r>
        <w:rPr>
          <w:bCs/>
          <w:color w:val="000000"/>
        </w:rPr>
        <w:t>Б) Назад</w:t>
      </w:r>
    </w:p>
    <w:p w:rsidR="00E2515A" w:rsidRDefault="00E2515A" w:rsidP="00E2515A">
      <w:pPr>
        <w:rPr>
          <w:color w:val="000000"/>
        </w:rPr>
      </w:pPr>
      <w:r>
        <w:rPr>
          <w:bCs/>
          <w:color w:val="000000"/>
        </w:rPr>
        <w:t>В</w:t>
      </w:r>
      <w:proofErr w:type="gramStart"/>
      <w:r>
        <w:rPr>
          <w:bCs/>
          <w:color w:val="000000"/>
        </w:rPr>
        <w:t>)О</w:t>
      </w:r>
      <w:proofErr w:type="gramEnd"/>
      <w:r>
        <w:rPr>
          <w:bCs/>
          <w:color w:val="000000"/>
        </w:rPr>
        <w:t>ставляют на установленной высоте</w:t>
      </w:r>
    </w:p>
    <w:p w:rsidR="00E2515A" w:rsidRDefault="00E2515A" w:rsidP="00E2515A">
      <w:pPr>
        <w:jc w:val="center"/>
        <w:rPr>
          <w:b/>
        </w:rPr>
      </w:pPr>
      <w:r>
        <w:rPr>
          <w:b/>
        </w:rPr>
        <w:t>Варианты правильных ответов:</w:t>
      </w:r>
    </w:p>
    <w:p w:rsidR="00E2515A" w:rsidRDefault="00E2515A" w:rsidP="00E2515A">
      <w:pPr>
        <w:jc w:val="center"/>
        <w:rPr>
          <w:b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2515A" w:rsidTr="00E2515A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вариант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вариант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</w:tbl>
    <w:p w:rsidR="00E2515A" w:rsidRDefault="00E2515A" w:rsidP="00E2515A">
      <w:pPr>
        <w:spacing w:line="360" w:lineRule="auto"/>
        <w:jc w:val="center"/>
        <w:rPr>
          <w:rFonts w:eastAsia="Times New Roman"/>
          <w:bCs/>
          <w:color w:val="000000"/>
          <w:shd w:val="clear" w:color="auto" w:fill="FFFFFF"/>
        </w:rPr>
      </w:pPr>
    </w:p>
    <w:p w:rsidR="00E2515A" w:rsidRPr="00632A5E" w:rsidRDefault="00E2515A" w:rsidP="00E2515A">
      <w:pPr>
        <w:rPr>
          <w:b/>
          <w:bCs/>
        </w:rPr>
      </w:pPr>
      <w:r w:rsidRPr="00632A5E">
        <w:rPr>
          <w:b/>
        </w:rPr>
        <w:t>Тестовые задания по теме: «</w:t>
      </w:r>
      <w:r w:rsidRPr="00632A5E">
        <w:rPr>
          <w:b/>
          <w:bCs/>
        </w:rPr>
        <w:t>Технология и машины для уборки зерновых культур сплошного сева и зернобобовых культур» «</w:t>
      </w:r>
      <w:r w:rsidRPr="00632A5E">
        <w:rPr>
          <w:b/>
        </w:rPr>
        <w:t>Машины для послеуборочной обработки зерна, технологический процесс работы».</w:t>
      </w:r>
    </w:p>
    <w:p w:rsidR="00E2515A" w:rsidRDefault="00E2515A" w:rsidP="00E2515A">
      <w:pPr>
        <w:snapToGrid w:val="0"/>
        <w:rPr>
          <w:b/>
          <w:bCs/>
          <w:sz w:val="20"/>
          <w:szCs w:val="20"/>
        </w:rPr>
      </w:pPr>
    </w:p>
    <w:p w:rsidR="00E2515A" w:rsidRDefault="00E2515A" w:rsidP="00E2515A">
      <w:pPr>
        <w:spacing w:line="360" w:lineRule="auto"/>
        <w:jc w:val="center"/>
        <w:rPr>
          <w:rFonts w:eastAsia="Times New Roman"/>
          <w:b/>
          <w:sz w:val="26"/>
          <w:szCs w:val="26"/>
        </w:rPr>
      </w:pPr>
      <w:r>
        <w:rPr>
          <w:b/>
          <w:sz w:val="26"/>
          <w:szCs w:val="26"/>
        </w:rPr>
        <w:t>ВАРИАНТ 1</w:t>
      </w:r>
    </w:p>
    <w:p w:rsidR="00E2515A" w:rsidRDefault="00E2515A" w:rsidP="00E2515A">
      <w:pPr>
        <w:rPr>
          <w:b/>
        </w:rPr>
      </w:pPr>
      <w:r>
        <w:rPr>
          <w:b/>
        </w:rPr>
        <w:t>1. Как правильно установить мотовило на жатку?</w:t>
      </w:r>
    </w:p>
    <w:p w:rsidR="00E2515A" w:rsidRDefault="00E2515A" w:rsidP="00E2515A">
      <w:r>
        <w:t>А. Вал мотовила должен располагаться строго над ножом режущего аппарата жатки.</w:t>
      </w:r>
    </w:p>
    <w:p w:rsidR="00E2515A" w:rsidRPr="00E2515A" w:rsidRDefault="00E2515A" w:rsidP="00E2515A">
      <w:proofErr w:type="spellStart"/>
      <w:r w:rsidRPr="00E2515A">
        <w:t>Б.Вал</w:t>
      </w:r>
      <w:proofErr w:type="spellEnd"/>
      <w:r w:rsidRPr="00E2515A">
        <w:t xml:space="preserve"> мотовила выносится впереди ножа в зависимости от хлебостоя на 60-70 см.</w:t>
      </w:r>
    </w:p>
    <w:p w:rsidR="00E2515A" w:rsidRDefault="00E2515A" w:rsidP="00E2515A">
      <w:r>
        <w:t>В. Вал мотовила в зависимости от высоты хлебостоя переносится назад от ножа ближе к шнеку жатки.</w:t>
      </w:r>
    </w:p>
    <w:p w:rsidR="00E2515A" w:rsidRDefault="00E2515A" w:rsidP="00E2515A">
      <w:pPr>
        <w:rPr>
          <w:b/>
          <w:i/>
        </w:rPr>
      </w:pPr>
    </w:p>
    <w:p w:rsidR="00E2515A" w:rsidRDefault="00E2515A" w:rsidP="00E2515A">
      <w:pPr>
        <w:rPr>
          <w:b/>
        </w:rPr>
      </w:pPr>
      <w:r>
        <w:rPr>
          <w:b/>
        </w:rPr>
        <w:t>2. Каким должно быть взаиморасположение сегмента ножа и пальца режущего аппарата жатки? Поддается ли оно регулировке?</w:t>
      </w:r>
    </w:p>
    <w:p w:rsidR="00E2515A" w:rsidRDefault="00E2515A" w:rsidP="00E2515A">
      <w:r>
        <w:t>А. Не регулируется остается таким каким образуется после соединения головки ножа с шатуном.</w:t>
      </w:r>
    </w:p>
    <w:p w:rsidR="00E2515A" w:rsidRDefault="00E2515A" w:rsidP="00E2515A">
      <w:r>
        <w:t>Б. Не регулируется так как на качество скашивания не влияет.</w:t>
      </w:r>
    </w:p>
    <w:p w:rsidR="00E2515A" w:rsidRDefault="00E2515A" w:rsidP="00E2515A">
      <w:pPr>
        <w:rPr>
          <w:b/>
          <w:i/>
        </w:rPr>
      </w:pPr>
      <w:r>
        <w:t xml:space="preserve">В. </w:t>
      </w:r>
      <w:r>
        <w:rPr>
          <w:b/>
          <w:i/>
        </w:rPr>
        <w:t>Регулируется, если несовпадение центра сегмента с центром пальца превышает 5 мм.</w:t>
      </w:r>
    </w:p>
    <w:p w:rsidR="00E2515A" w:rsidRDefault="00E2515A" w:rsidP="00E2515A">
      <w:pPr>
        <w:rPr>
          <w:b/>
        </w:rPr>
      </w:pPr>
      <w:r>
        <w:rPr>
          <w:b/>
        </w:rPr>
        <w:t>3.Устанавливается ли на валу привода наклонного транспортера предохранительная муфта? На какую величину крутящего момента она регулируется?</w:t>
      </w:r>
    </w:p>
    <w:p w:rsidR="00E2515A" w:rsidRDefault="00E2515A" w:rsidP="00E2515A">
      <w:pPr>
        <w:rPr>
          <w:b/>
          <w:i/>
        </w:rPr>
      </w:pPr>
      <w:r>
        <w:t xml:space="preserve">А. </w:t>
      </w:r>
      <w:r>
        <w:rPr>
          <w:b/>
          <w:i/>
        </w:rPr>
        <w:t>Устанавливается величина крутящего момента 150 НМ.</w:t>
      </w:r>
    </w:p>
    <w:p w:rsidR="00E2515A" w:rsidRDefault="00E2515A" w:rsidP="00E2515A">
      <w:r>
        <w:t>Б. Не устанавливается. Наклонный транспортер останавливается при остановке шнека жатки и прекращения подачи массы к транспортеру.</w:t>
      </w:r>
    </w:p>
    <w:p w:rsidR="00E2515A" w:rsidRDefault="00E2515A" w:rsidP="00E2515A">
      <w:r>
        <w:t>В. Устанавливается и регулируется в зависимости от хлебной массы.</w:t>
      </w:r>
    </w:p>
    <w:p w:rsidR="00E2515A" w:rsidRDefault="00E2515A" w:rsidP="00E2515A">
      <w:r>
        <w:rPr>
          <w:b/>
        </w:rPr>
        <w:t>4.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Неисправность в гидросистеме, вызывающая произвольное изменения оборотов мотовила барабана?</w:t>
      </w:r>
    </w:p>
    <w:p w:rsidR="00E2515A" w:rsidRDefault="00E2515A" w:rsidP="00E2515A">
      <w:r>
        <w:t xml:space="preserve"> А. Неправильно отрегулирован предохранительный клапан.</w:t>
      </w:r>
    </w:p>
    <w:p w:rsidR="00E2515A" w:rsidRDefault="00E2515A" w:rsidP="00E2515A">
      <w:r>
        <w:t xml:space="preserve"> Б. Низкий уровень масла в гидросистеме.</w:t>
      </w:r>
    </w:p>
    <w:p w:rsidR="00E2515A" w:rsidRDefault="00E2515A" w:rsidP="00E2515A">
      <w:pPr>
        <w:rPr>
          <w:b/>
        </w:rPr>
      </w:pPr>
      <w:r>
        <w:t xml:space="preserve"> </w:t>
      </w:r>
      <w:r>
        <w:rPr>
          <w:b/>
        </w:rPr>
        <w:t>В. Неправильно отрегулирован предохранительный клапан.</w:t>
      </w:r>
    </w:p>
    <w:p w:rsidR="00E2515A" w:rsidRDefault="00E2515A" w:rsidP="00E2515A">
      <w:pPr>
        <w:rPr>
          <w:b/>
        </w:rPr>
      </w:pPr>
      <w:r>
        <w:rPr>
          <w:b/>
        </w:rPr>
        <w:t>5. Что нужно сделать, если обнаружены не обмолоченные колоски в полове?</w:t>
      </w:r>
    </w:p>
    <w:p w:rsidR="00E2515A" w:rsidRDefault="00E2515A" w:rsidP="00E2515A">
      <w:r>
        <w:t>А. Увеличить интенсивность потока воздуха от вентилятора.</w:t>
      </w:r>
    </w:p>
    <w:p w:rsidR="00E2515A" w:rsidRDefault="00E2515A" w:rsidP="00E2515A">
      <w:r>
        <w:t>Б. Открыть жалюзи верхнего решета очистки.</w:t>
      </w:r>
    </w:p>
    <w:p w:rsidR="00E2515A" w:rsidRDefault="00E2515A" w:rsidP="00E2515A">
      <w:r>
        <w:rPr>
          <w:b/>
        </w:rPr>
        <w:t>В. Открыть</w:t>
      </w:r>
      <w:r>
        <w:t xml:space="preserve"> больше жалюзи удлинителя верхнего решета.</w:t>
      </w:r>
    </w:p>
    <w:p w:rsidR="00632A5E" w:rsidRDefault="00632A5E" w:rsidP="00E2515A">
      <w:pPr>
        <w:rPr>
          <w:b/>
        </w:rPr>
      </w:pPr>
    </w:p>
    <w:p w:rsidR="00E2515A" w:rsidRDefault="00E2515A" w:rsidP="00E2515A">
      <w:pPr>
        <w:rPr>
          <w:b/>
          <w:bCs/>
        </w:rPr>
      </w:pPr>
      <w:r>
        <w:rPr>
          <w:b/>
        </w:rPr>
        <w:lastRenderedPageBreak/>
        <w:t>6.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Что нужно сделать, если обнаружен недомолот в соломе?</w:t>
      </w:r>
    </w:p>
    <w:p w:rsidR="00E2515A" w:rsidRDefault="00E2515A" w:rsidP="00E2515A">
      <w:r>
        <w:t>А.  Уменьшить скорость движения комбайна.</w:t>
      </w:r>
    </w:p>
    <w:p w:rsidR="00E2515A" w:rsidRDefault="00E2515A" w:rsidP="00E2515A">
      <w:r>
        <w:rPr>
          <w:b/>
        </w:rPr>
        <w:t>Б. Уменьшить</w:t>
      </w:r>
      <w:r>
        <w:t xml:space="preserve"> зазор между барабаном и декой.</w:t>
      </w:r>
    </w:p>
    <w:p w:rsidR="00E2515A" w:rsidRDefault="00E2515A" w:rsidP="00E2515A">
      <w:r>
        <w:t>В.  Отрегулировать натяжение питающего транспортера наклонной камеры.</w:t>
      </w:r>
    </w:p>
    <w:p w:rsidR="00E2515A" w:rsidRDefault="00E2515A" w:rsidP="00E2515A">
      <w:pPr>
        <w:rPr>
          <w:b/>
          <w:bCs/>
        </w:rPr>
      </w:pPr>
      <w:r>
        <w:t>7.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Одна из причин появления шума в гидросистеме привода ГСТ-90 (комбайна ЕНИСЕЙ- 1200Н).</w:t>
      </w:r>
    </w:p>
    <w:p w:rsidR="00E2515A" w:rsidRDefault="00E2515A" w:rsidP="00E2515A">
      <w:r>
        <w:rPr>
          <w:b/>
        </w:rPr>
        <w:t>А. Наличие</w:t>
      </w:r>
      <w:r>
        <w:t xml:space="preserve"> воздуха в гидросистеме.</w:t>
      </w:r>
    </w:p>
    <w:p w:rsidR="00E2515A" w:rsidRDefault="00E2515A" w:rsidP="00E2515A">
      <w:r>
        <w:t>Б. Заклинивание клапана подпитки гидросистемы.</w:t>
      </w:r>
    </w:p>
    <w:p w:rsidR="00E2515A" w:rsidRDefault="00E2515A" w:rsidP="00E2515A">
      <w:r>
        <w:t>В. Образование конденсата гидросистемы.</w:t>
      </w:r>
    </w:p>
    <w:p w:rsidR="00E2515A" w:rsidRDefault="00E2515A" w:rsidP="00E2515A">
      <w:pPr>
        <w:rPr>
          <w:b/>
          <w:bCs/>
        </w:rPr>
      </w:pPr>
      <w:r>
        <w:t>8.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К чему может привести засорение радиатора охлаждения масла в гидросистеме ГСТ-90(комбайна ЕНИСЕЙ-1200 Н)?</w:t>
      </w:r>
    </w:p>
    <w:p w:rsidR="00E2515A" w:rsidRDefault="00E2515A" w:rsidP="00E2515A">
      <w:r>
        <w:t xml:space="preserve">А. Вспенивание масла в </w:t>
      </w:r>
      <w:proofErr w:type="spellStart"/>
      <w:r>
        <w:t>гидробаке</w:t>
      </w:r>
      <w:proofErr w:type="spellEnd"/>
      <w:r>
        <w:t>.</w:t>
      </w:r>
    </w:p>
    <w:p w:rsidR="00E2515A" w:rsidRDefault="00E2515A" w:rsidP="00E2515A">
      <w:r>
        <w:t>Б. Падение давления всасывания.</w:t>
      </w:r>
    </w:p>
    <w:p w:rsidR="00E2515A" w:rsidRDefault="00E2515A" w:rsidP="00E2515A">
      <w:r>
        <w:rPr>
          <w:b/>
        </w:rPr>
        <w:t>В.</w:t>
      </w:r>
      <w:r>
        <w:t xml:space="preserve"> Перегрев масла гидросистемы.</w:t>
      </w:r>
    </w:p>
    <w:p w:rsidR="00E2515A" w:rsidRDefault="00E2515A" w:rsidP="00E2515A">
      <w:pPr>
        <w:rPr>
          <w:b/>
          <w:bCs/>
        </w:rPr>
      </w:pPr>
      <w:r>
        <w:t>9.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Назовите средства индивидуальной защиты необходимые на уборочных агрегатах.</w:t>
      </w:r>
    </w:p>
    <w:p w:rsidR="00E2515A" w:rsidRDefault="00E2515A" w:rsidP="00E2515A">
      <w:r>
        <w:t>А.  Очки, рукавицы, деревянные лопаты, спецодежда.</w:t>
      </w:r>
    </w:p>
    <w:p w:rsidR="00E2515A" w:rsidRDefault="00E2515A" w:rsidP="00E2515A">
      <w:r>
        <w:t>Б. Спецодежда, термос для воды, очки.</w:t>
      </w:r>
    </w:p>
    <w:p w:rsidR="00E2515A" w:rsidRDefault="00E2515A" w:rsidP="00E2515A">
      <w:r>
        <w:rPr>
          <w:b/>
        </w:rPr>
        <w:t>В. Очки</w:t>
      </w:r>
      <w:r>
        <w:t>, респиратор, аптечка.</w:t>
      </w:r>
    </w:p>
    <w:p w:rsidR="00E2515A" w:rsidRDefault="00E2515A" w:rsidP="00E2515A">
      <w:pPr>
        <w:rPr>
          <w:b/>
        </w:rPr>
      </w:pPr>
      <w:r>
        <w:rPr>
          <w:b/>
        </w:rPr>
        <w:t>10. На каких уклонах (А) запрещена работа на самоходных машинах?</w:t>
      </w:r>
    </w:p>
    <w:p w:rsidR="00E2515A" w:rsidRDefault="00E2515A" w:rsidP="00E2515A">
      <w:pPr>
        <w:rPr>
          <w:b/>
        </w:rPr>
      </w:pPr>
      <w:r>
        <w:rPr>
          <w:noProof/>
        </w:rPr>
        <w:drawing>
          <wp:inline distT="0" distB="0" distL="0" distR="0">
            <wp:extent cx="3080385" cy="14598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r>
        <w:t>А. На уклонах 10%.</w:t>
      </w:r>
    </w:p>
    <w:p w:rsidR="00E2515A" w:rsidRDefault="00E2515A" w:rsidP="00E2515A">
      <w:r>
        <w:t>Б. На уклонах более 18%.</w:t>
      </w:r>
    </w:p>
    <w:p w:rsidR="00E2515A" w:rsidRDefault="00E2515A" w:rsidP="00E2515A">
      <w:r>
        <w:t>В. На уклоне,  указанном в инструкции по эксплуатации машины.</w:t>
      </w:r>
    </w:p>
    <w:p w:rsidR="00E2515A" w:rsidRDefault="00E2515A" w:rsidP="00E2515A"/>
    <w:p w:rsidR="00E2515A" w:rsidRDefault="00E2515A" w:rsidP="00E2515A">
      <w:pPr>
        <w:jc w:val="center"/>
        <w:rPr>
          <w:b/>
          <w:sz w:val="26"/>
          <w:szCs w:val="26"/>
        </w:rPr>
      </w:pPr>
    </w:p>
    <w:p w:rsidR="00E2515A" w:rsidRDefault="00E2515A" w:rsidP="00E2515A">
      <w:pPr>
        <w:jc w:val="center"/>
        <w:rPr>
          <w:b/>
          <w:sz w:val="26"/>
          <w:szCs w:val="26"/>
        </w:rPr>
      </w:pPr>
    </w:p>
    <w:p w:rsidR="00E2515A" w:rsidRDefault="00E2515A" w:rsidP="00E2515A">
      <w:pPr>
        <w:jc w:val="center"/>
      </w:pPr>
      <w:r>
        <w:rPr>
          <w:b/>
          <w:sz w:val="26"/>
          <w:szCs w:val="26"/>
        </w:rPr>
        <w:t>ВАРИАНТ 2</w:t>
      </w:r>
    </w:p>
    <w:p w:rsidR="00E2515A" w:rsidRDefault="00E2515A" w:rsidP="00E2515A">
      <w:pPr>
        <w:rPr>
          <w:b/>
        </w:rPr>
      </w:pPr>
      <w:r>
        <w:rPr>
          <w:b/>
        </w:rPr>
        <w:t>1. Предусматривается ли регулировка зазора между спиралями шнека и днищем жатки между пальцами шнека и днищем?</w:t>
      </w:r>
    </w:p>
    <w:p w:rsidR="00E2515A" w:rsidRDefault="00E2515A" w:rsidP="00E2515A">
      <w:r>
        <w:t>А. Не предусматривается.</w:t>
      </w:r>
    </w:p>
    <w:p w:rsidR="00E2515A" w:rsidRDefault="00E2515A" w:rsidP="00E2515A">
      <w:proofErr w:type="spellStart"/>
      <w:r>
        <w:t>Б.Эти</w:t>
      </w:r>
      <w:proofErr w:type="spellEnd"/>
      <w:r>
        <w:t xml:space="preserve"> зазоры устанавливаются при ремонте и в дальнейшем не регулируются.</w:t>
      </w:r>
    </w:p>
    <w:p w:rsidR="00E2515A" w:rsidRDefault="00E2515A" w:rsidP="00E2515A">
      <w:pPr>
        <w:rPr>
          <w:b/>
          <w:i/>
        </w:rPr>
      </w:pPr>
      <w:proofErr w:type="spellStart"/>
      <w:r>
        <w:rPr>
          <w:b/>
          <w:i/>
        </w:rPr>
        <w:t>В.Изменяется</w:t>
      </w:r>
      <w:proofErr w:type="spellEnd"/>
      <w:r>
        <w:rPr>
          <w:b/>
          <w:i/>
        </w:rPr>
        <w:t xml:space="preserve"> в зависимости от состояния убираемой культуры способа уборки.</w:t>
      </w:r>
    </w:p>
    <w:p w:rsidR="00E2515A" w:rsidRDefault="00E2515A" w:rsidP="00E2515A">
      <w:pPr>
        <w:rPr>
          <w:b/>
        </w:rPr>
      </w:pPr>
      <w:r>
        <w:rPr>
          <w:b/>
        </w:rPr>
        <w:t>2. Какой величины крутящий момент должна передавать предохранительная муфта шнека жатки комбайна «НИВА»? Как осуществляется регулировка?</w:t>
      </w:r>
    </w:p>
    <w:p w:rsidR="00E2515A" w:rsidRDefault="00E2515A" w:rsidP="00E2515A">
      <w:r>
        <w:t>А</w:t>
      </w:r>
      <w:proofErr w:type="gramStart"/>
      <w:r>
        <w:t xml:space="preserve"> .</w:t>
      </w:r>
      <w:proofErr w:type="gramEnd"/>
      <w:r>
        <w:t xml:space="preserve"> Шнек не оснащен предохранительной муфтой.</w:t>
      </w:r>
    </w:p>
    <w:p w:rsidR="00E2515A" w:rsidRDefault="00E2515A" w:rsidP="00E2515A">
      <w:r>
        <w:t>Б. Крутящий момент равный 500 Н-м устанавливается при сборке и в дальнейшем не регулируется.</w:t>
      </w:r>
    </w:p>
    <w:p w:rsidR="00E2515A" w:rsidRDefault="00E2515A" w:rsidP="00E2515A">
      <w:pPr>
        <w:rPr>
          <w:b/>
          <w:i/>
        </w:rPr>
      </w:pPr>
      <w:proofErr w:type="spellStart"/>
      <w:r>
        <w:rPr>
          <w:b/>
          <w:i/>
        </w:rPr>
        <w:t>В.Крутящий</w:t>
      </w:r>
      <w:proofErr w:type="spellEnd"/>
      <w:r>
        <w:rPr>
          <w:b/>
          <w:i/>
        </w:rPr>
        <w:t xml:space="preserve"> момент равный не более 300 Н-м регулируется равномерной затяжкой пружин.</w:t>
      </w:r>
    </w:p>
    <w:p w:rsidR="00E2515A" w:rsidRDefault="00E2515A" w:rsidP="00E2515A">
      <w:pPr>
        <w:rPr>
          <w:b/>
        </w:rPr>
      </w:pPr>
      <w:r>
        <w:rPr>
          <w:b/>
        </w:rPr>
        <w:t>3. Какой зазор устанавливается между гребенками транспортера и днищем наклонной камеры зерноуборочного комбайна?</w:t>
      </w:r>
    </w:p>
    <w:p w:rsidR="00E2515A" w:rsidRDefault="00E2515A" w:rsidP="00E2515A">
      <w:r>
        <w:t>А</w:t>
      </w:r>
      <w:proofErr w:type="gramStart"/>
      <w:r>
        <w:t xml:space="preserve"> .</w:t>
      </w:r>
      <w:proofErr w:type="gramEnd"/>
      <w:r>
        <w:t>Этот зазор не регулируется.</w:t>
      </w:r>
    </w:p>
    <w:p w:rsidR="00E2515A" w:rsidRDefault="00E2515A" w:rsidP="00E2515A">
      <w:pPr>
        <w:rPr>
          <w:b/>
          <w:i/>
        </w:rPr>
      </w:pPr>
      <w:r>
        <w:rPr>
          <w:b/>
          <w:i/>
        </w:rPr>
        <w:t>Б. Регулируется в месте расположения нижнего вала, зазор должен быть 5-10 мм.</w:t>
      </w:r>
    </w:p>
    <w:p w:rsidR="00E2515A" w:rsidRDefault="00E2515A" w:rsidP="00E2515A">
      <w:r>
        <w:t xml:space="preserve">В. Регулируется в центре наклонной камеры, нижняя ветвь транспортера должна свободно касаться ее днища. </w:t>
      </w:r>
    </w:p>
    <w:p w:rsidR="00E2515A" w:rsidRDefault="00E2515A" w:rsidP="00E2515A">
      <w:pPr>
        <w:rPr>
          <w:b/>
          <w:bCs/>
        </w:rPr>
      </w:pPr>
      <w:r>
        <w:rPr>
          <w:b/>
        </w:rPr>
        <w:lastRenderedPageBreak/>
        <w:t>4.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Как правильно проверить уровень масла в гидравлической системе комбайна?</w:t>
      </w:r>
    </w:p>
    <w:p w:rsidR="00E2515A" w:rsidRDefault="00E2515A" w:rsidP="00E2515A">
      <w:r>
        <w:rPr>
          <w:b/>
        </w:rPr>
        <w:t>А. Для</w:t>
      </w:r>
      <w:r>
        <w:t xml:space="preserve"> этого нужно удалить воздух из гидросистемы опустить в крайнее нижнее положение жатку и мотовило.</w:t>
      </w:r>
    </w:p>
    <w:p w:rsidR="00E2515A" w:rsidRDefault="00E2515A" w:rsidP="00E2515A">
      <w:r>
        <w:t>Б. Перед проверкой уровня масла необходимо удалить воздух из гидросистемы, поставить жатку и мотовило в среднее положение.</w:t>
      </w:r>
    </w:p>
    <w:p w:rsidR="00E2515A" w:rsidRDefault="00E2515A" w:rsidP="00E2515A">
      <w:r>
        <w:t>В. Уровень масла в гидросистеме только после того, как жатка и мотовило будут подняты в крайнее (верхнее) положение.</w:t>
      </w:r>
    </w:p>
    <w:p w:rsidR="00E2515A" w:rsidRDefault="00E2515A" w:rsidP="00E2515A">
      <w:pPr>
        <w:rPr>
          <w:b/>
        </w:rPr>
      </w:pPr>
      <w:r>
        <w:rPr>
          <w:b/>
        </w:rPr>
        <w:t>5. Что нужно сделать, если обнаружено дробленое зерно в бункере?</w:t>
      </w:r>
    </w:p>
    <w:p w:rsidR="00E2515A" w:rsidRDefault="00E2515A" w:rsidP="00E2515A">
      <w:r>
        <w:rPr>
          <w:b/>
        </w:rPr>
        <w:t>А. Уменьшить</w:t>
      </w:r>
      <w:r>
        <w:t xml:space="preserve"> число оборотов барабана, увеличить зазор между барабаном и </w:t>
      </w:r>
      <w:proofErr w:type="spellStart"/>
      <w:r>
        <w:t>подбарабаньем</w:t>
      </w:r>
      <w:proofErr w:type="spellEnd"/>
      <w:r>
        <w:t>.</w:t>
      </w:r>
    </w:p>
    <w:p w:rsidR="00E2515A" w:rsidRDefault="00E2515A" w:rsidP="00E2515A">
      <w:r>
        <w:t xml:space="preserve">Б. Увеличить число оборотов барабана и уменьшить зазор между барабаном и </w:t>
      </w:r>
      <w:proofErr w:type="spellStart"/>
      <w:r>
        <w:t>подбарабаньем</w:t>
      </w:r>
      <w:proofErr w:type="spellEnd"/>
      <w:r>
        <w:t>.</w:t>
      </w:r>
    </w:p>
    <w:p w:rsidR="00E2515A" w:rsidRDefault="00E2515A" w:rsidP="00E2515A">
      <w:proofErr w:type="spellStart"/>
      <w:r>
        <w:t>В.Увеличить</w:t>
      </w:r>
      <w:proofErr w:type="spellEnd"/>
      <w:r>
        <w:t xml:space="preserve"> число оборотов барабана и зазоры между барабаном и под </w:t>
      </w:r>
      <w:proofErr w:type="spellStart"/>
      <w:r>
        <w:t>барабаньем</w:t>
      </w:r>
      <w:proofErr w:type="spellEnd"/>
      <w:r>
        <w:t>.</w:t>
      </w:r>
    </w:p>
    <w:p w:rsidR="00E2515A" w:rsidRDefault="00E2515A" w:rsidP="00E2515A">
      <w:pPr>
        <w:rPr>
          <w:b/>
          <w:bCs/>
        </w:rPr>
      </w:pPr>
      <w:r>
        <w:t xml:space="preserve">6. </w:t>
      </w:r>
      <w:r>
        <w:rPr>
          <w:b/>
          <w:bCs/>
        </w:rPr>
        <w:t>Как регулируется интенсивность воздушного потока подаваемого вентилятором  очистки на комбайне «НИВА».</w:t>
      </w:r>
    </w:p>
    <w:p w:rsidR="00E2515A" w:rsidRDefault="00E2515A" w:rsidP="00E2515A">
      <w:r>
        <w:t>А. Изменением скорости движения комбайна.</w:t>
      </w:r>
    </w:p>
    <w:p w:rsidR="00E2515A" w:rsidRDefault="00E2515A" w:rsidP="00E2515A">
      <w:r>
        <w:t>Б. Открытием заслонок на боковине вентилятора.</w:t>
      </w:r>
    </w:p>
    <w:p w:rsidR="00E2515A" w:rsidRDefault="00E2515A" w:rsidP="00E2515A">
      <w:r>
        <w:rPr>
          <w:b/>
        </w:rPr>
        <w:t>В.</w:t>
      </w:r>
      <w:r>
        <w:t xml:space="preserve"> Изменением частоты вращения крылача вентилятора с помощью вариатора.</w:t>
      </w:r>
    </w:p>
    <w:p w:rsidR="00E2515A" w:rsidRDefault="00E2515A" w:rsidP="00E2515A">
      <w:pPr>
        <w:rPr>
          <w:b/>
          <w:bCs/>
        </w:rPr>
      </w:pPr>
      <w:r>
        <w:t>7.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>
        <w:rPr>
          <w:b/>
          <w:bCs/>
        </w:rPr>
        <w:t>Основная причина вызывающая большие усилия при поворотах комбайна?</w:t>
      </w:r>
    </w:p>
    <w:p w:rsidR="00E2515A" w:rsidRDefault="00E2515A" w:rsidP="00E2515A">
      <w:r>
        <w:t>А. Мало давления в шинах колес</w:t>
      </w:r>
    </w:p>
    <w:p w:rsidR="00E2515A" w:rsidRDefault="00E2515A" w:rsidP="00E2515A">
      <w:r>
        <w:t>Б. Утечка масла через неплотные соединения в шлангах гидросистемы.</w:t>
      </w:r>
    </w:p>
    <w:p w:rsidR="00E2515A" w:rsidRDefault="00E2515A" w:rsidP="00E2515A">
      <w:r>
        <w:rPr>
          <w:b/>
        </w:rPr>
        <w:t>В. Заклинивание</w:t>
      </w:r>
      <w:r>
        <w:t xml:space="preserve"> предохранительного клапана гидросистемы рулевого управления.</w:t>
      </w:r>
    </w:p>
    <w:p w:rsidR="00E2515A" w:rsidRDefault="00E2515A" w:rsidP="00E2515A">
      <w:pPr>
        <w:rPr>
          <w:b/>
        </w:rPr>
      </w:pPr>
      <w:r>
        <w:rPr>
          <w:b/>
        </w:rPr>
        <w:t>8. Допускаются ли утечки масла, топлива и охлаждающей жидкости из двигателя зерноуборочного комбайна?</w:t>
      </w:r>
    </w:p>
    <w:p w:rsidR="00E2515A" w:rsidRDefault="00E2515A" w:rsidP="00E2515A">
      <w:r>
        <w:t>А. Допускается частичное каплепадение.</w:t>
      </w:r>
    </w:p>
    <w:p w:rsidR="00E2515A" w:rsidRDefault="00E2515A" w:rsidP="00E2515A">
      <w:r>
        <w:t>Б. Не допускается.</w:t>
      </w:r>
    </w:p>
    <w:p w:rsidR="00E2515A" w:rsidRDefault="00E2515A" w:rsidP="00E2515A">
      <w:r>
        <w:t>В. Допускается на невозгораемые части машины.</w:t>
      </w:r>
    </w:p>
    <w:p w:rsidR="00E2515A" w:rsidRDefault="00E2515A" w:rsidP="00E2515A"/>
    <w:p w:rsidR="00E2515A" w:rsidRDefault="00E2515A" w:rsidP="00E2515A">
      <w:pPr>
        <w:rPr>
          <w:b/>
        </w:rPr>
      </w:pPr>
      <w:r>
        <w:rPr>
          <w:b/>
        </w:rPr>
        <w:t>9. Можно ли проталкивать зерно в бункере комбайна если отсутствует деревянная лопата?</w:t>
      </w:r>
    </w:p>
    <w:p w:rsidR="00E2515A" w:rsidRDefault="00E2515A" w:rsidP="00E2515A">
      <w:r>
        <w:rPr>
          <w:b/>
        </w:rPr>
        <w:t>А. Нельзя</w:t>
      </w:r>
      <w:r>
        <w:t>.</w:t>
      </w:r>
    </w:p>
    <w:p w:rsidR="00E2515A" w:rsidRDefault="00E2515A" w:rsidP="00E2515A">
      <w:r>
        <w:t>Б. Можно.</w:t>
      </w:r>
    </w:p>
    <w:p w:rsidR="00E2515A" w:rsidRDefault="00E2515A" w:rsidP="00E2515A">
      <w:r>
        <w:t>В. Можно при полной остановке комбайна.</w:t>
      </w:r>
    </w:p>
    <w:p w:rsidR="00E2515A" w:rsidRDefault="00E2515A" w:rsidP="00E2515A">
      <w:pPr>
        <w:rPr>
          <w:b/>
        </w:rPr>
      </w:pPr>
      <w:r>
        <w:rPr>
          <w:b/>
        </w:rPr>
        <w:t>10. При каком состоянии рабочих мест, площадок и лестниц не разрешается приступать к работе на самоходной машине?</w:t>
      </w:r>
    </w:p>
    <w:p w:rsidR="00E2515A" w:rsidRDefault="00E2515A" w:rsidP="00E2515A">
      <w:pPr>
        <w:rPr>
          <w:b/>
        </w:rPr>
      </w:pPr>
      <w:r>
        <w:rPr>
          <w:noProof/>
        </w:rPr>
        <w:drawing>
          <wp:inline distT="0" distB="0" distL="0" distR="0">
            <wp:extent cx="2903855" cy="12515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5A" w:rsidRDefault="00E2515A" w:rsidP="00E2515A">
      <w:r>
        <w:t>А. Захламлены посторонними предметами.</w:t>
      </w:r>
    </w:p>
    <w:p w:rsidR="00E2515A" w:rsidRDefault="00E2515A" w:rsidP="00E2515A">
      <w:r>
        <w:t>Б. Залиты маслом, топливом или другими технологическими жидкостями.</w:t>
      </w:r>
    </w:p>
    <w:p w:rsidR="00E2515A" w:rsidRDefault="00E2515A" w:rsidP="00E2515A">
      <w:r>
        <w:t>В. Во всех перечисленных случаях</w:t>
      </w:r>
    </w:p>
    <w:p w:rsidR="00E2515A" w:rsidRDefault="00E2515A" w:rsidP="00E2515A">
      <w:pPr>
        <w:rPr>
          <w:b/>
        </w:rPr>
      </w:pPr>
    </w:p>
    <w:p w:rsidR="00E2515A" w:rsidRDefault="00E2515A" w:rsidP="00E2515A"/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632A5E" w:rsidRDefault="00632A5E" w:rsidP="00E2515A">
      <w:pPr>
        <w:jc w:val="center"/>
        <w:rPr>
          <w:b/>
        </w:rPr>
      </w:pPr>
    </w:p>
    <w:p w:rsidR="00E2515A" w:rsidRDefault="00E2515A" w:rsidP="00E2515A">
      <w:pPr>
        <w:jc w:val="center"/>
        <w:rPr>
          <w:b/>
        </w:rPr>
      </w:pPr>
      <w:r>
        <w:rPr>
          <w:b/>
        </w:rPr>
        <w:lastRenderedPageBreak/>
        <w:t>Варианты правильных ответов:</w:t>
      </w:r>
    </w:p>
    <w:p w:rsidR="00E2515A" w:rsidRDefault="00E2515A" w:rsidP="00E2515A">
      <w:pPr>
        <w:jc w:val="center"/>
        <w:rPr>
          <w:b/>
        </w:rPr>
      </w:pPr>
    </w:p>
    <w:tbl>
      <w:tblPr>
        <w:tblW w:w="0" w:type="auto"/>
        <w:tblInd w:w="2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2515A" w:rsidTr="00E2515A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 вариант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вариант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spellStart"/>
            <w:r>
              <w:rPr>
                <w:b/>
                <w:bCs/>
                <w:sz w:val="20"/>
                <w:szCs w:val="20"/>
              </w:rPr>
              <w:t>отв</w:t>
            </w:r>
            <w:proofErr w:type="spellEnd"/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</w:t>
            </w:r>
          </w:p>
        </w:tc>
      </w:tr>
      <w:tr w:rsidR="00E2515A" w:rsidTr="00E2515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15A" w:rsidRDefault="00E2515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</w:t>
            </w:r>
          </w:p>
        </w:tc>
      </w:tr>
    </w:tbl>
    <w:p w:rsidR="00E2515A" w:rsidRDefault="00E2515A" w:rsidP="00E2515A">
      <w:pPr>
        <w:spacing w:line="360" w:lineRule="auto"/>
        <w:jc w:val="center"/>
        <w:rPr>
          <w:rFonts w:eastAsia="Times New Roman"/>
          <w:bCs/>
          <w:color w:val="000000"/>
          <w:shd w:val="clear" w:color="auto" w:fill="FFFFFF"/>
        </w:rPr>
      </w:pPr>
    </w:p>
    <w:p w:rsidR="00E2515A" w:rsidRDefault="00E2515A" w:rsidP="00E2515A"/>
    <w:p w:rsidR="00E2515A" w:rsidRDefault="00E2515A" w:rsidP="00E2515A"/>
    <w:p w:rsidR="00E2515A" w:rsidRDefault="00E2515A" w:rsidP="00E2515A"/>
    <w:p w:rsidR="007C19C7" w:rsidRPr="007C19C7" w:rsidRDefault="007C19C7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sz w:val="28"/>
          <w:szCs w:val="28"/>
        </w:rPr>
      </w:pPr>
      <w:r w:rsidRPr="007C19C7">
        <w:rPr>
          <w:b/>
          <w:sz w:val="28"/>
          <w:szCs w:val="28"/>
        </w:rPr>
        <w:t xml:space="preserve">2.1.3. </w:t>
      </w:r>
      <w:r w:rsidRPr="007C19C7">
        <w:rPr>
          <w:b/>
          <w:spacing w:val="-1"/>
          <w:sz w:val="28"/>
          <w:szCs w:val="28"/>
        </w:rPr>
        <w:t>Раздел 3. Технология технического обслуживания и проведение ремонта сельскохозяйственных машин</w:t>
      </w:r>
    </w:p>
    <w:p w:rsidR="009039D4" w:rsidRDefault="009039D4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</w:rPr>
      </w:pPr>
    </w:p>
    <w:p w:rsidR="008E0048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bCs/>
        </w:rPr>
      </w:pPr>
      <w:r w:rsidRPr="005947AD">
        <w:rPr>
          <w:b/>
        </w:rPr>
        <w:t xml:space="preserve">Тема 1.1. </w:t>
      </w:r>
      <w:r w:rsidRPr="005947AD">
        <w:rPr>
          <w:b/>
          <w:bCs/>
        </w:rPr>
        <w:t>Общие вопросы технического обслуживания и ремонта сельскохозяйственных машин</w:t>
      </w:r>
    </w:p>
    <w:p w:rsidR="008E0048" w:rsidRPr="005947AD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bCs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1.   </w:t>
      </w:r>
      <w:r w:rsidRPr="005947AD">
        <w:rPr>
          <w:rFonts w:eastAsia="Times New Roman"/>
          <w:b/>
        </w:rPr>
        <w:t>Техническое обслуживание — это комплекс орга</w:t>
      </w:r>
      <w:r w:rsidRPr="005947AD">
        <w:rPr>
          <w:rFonts w:eastAsia="Times New Roman"/>
          <w:b/>
        </w:rPr>
        <w:softHyphen/>
        <w:t>низационно-технических мероприятий, которые прово</w:t>
      </w:r>
      <w:r w:rsidRPr="005947AD">
        <w:rPr>
          <w:rFonts w:eastAsia="Times New Roman"/>
          <w:b/>
        </w:rPr>
        <w:softHyphen/>
        <w:t>дятся для...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уменьшения интенсивности изнашивания деталей трактора.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предупреждения неисправностей.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поддержания надлежащего внешнего вида транс</w:t>
      </w:r>
      <w:r w:rsidRPr="005947AD">
        <w:rPr>
          <w:rFonts w:eastAsia="Times New Roman"/>
        </w:rPr>
        <w:softHyphen/>
        <w:t>портного средства.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обеспечения всех перечисленных показателей.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2.  </w:t>
      </w:r>
      <w:r w:rsidRPr="005947AD">
        <w:rPr>
          <w:rFonts w:eastAsia="Times New Roman"/>
          <w:b/>
        </w:rPr>
        <w:t>Система технического обслуживания, принятая в нашей стране, направлена на...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оперативное устранение выявленных в процессе эксплуатации неисправностей.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своевременное выявление технического состояния и предупреждение неисправностей.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уменьшение тяжести последствий дорожно-тран</w:t>
      </w:r>
      <w:r w:rsidRPr="005947AD">
        <w:rPr>
          <w:rFonts w:eastAsia="Times New Roman"/>
        </w:rPr>
        <w:softHyphen/>
        <w:t>спортных происшествий, возникающих из-за технических неисправностей.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достижение всех перечисленных целей.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>Техническое обслуживание проводится...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принудительно в плановом порядке.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по потребности после выявления неисправности трактора.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3).</w:t>
      </w:r>
      <w:r w:rsidRPr="005947AD">
        <w:rPr>
          <w:rFonts w:eastAsia="Times New Roman"/>
        </w:rPr>
        <w:t>в плановом порядке или по потребности в зави</w:t>
      </w:r>
      <w:r w:rsidRPr="005947AD">
        <w:rPr>
          <w:rFonts w:eastAsia="Times New Roman"/>
        </w:rPr>
        <w:softHyphen/>
        <w:t>симости от особенностей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b/>
        </w:rPr>
        <w:t xml:space="preserve">4. </w:t>
      </w:r>
      <w:r w:rsidRPr="005947AD">
        <w:rPr>
          <w:rFonts w:eastAsia="Times New Roman"/>
          <w:b/>
        </w:rPr>
        <w:t>Объем операций, которые должны выполняться при каждом виде технического обслуживания,</w:t>
      </w:r>
      <w:r w:rsidRPr="005947AD">
        <w:rPr>
          <w:rFonts w:eastAsia="Times New Roman"/>
        </w:rPr>
        <w:t xml:space="preserve"> опреде</w:t>
      </w:r>
      <w:r w:rsidRPr="005947AD">
        <w:rPr>
          <w:rFonts w:eastAsia="Times New Roman"/>
        </w:rPr>
        <w:softHyphen/>
        <w:t>ляется...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водителем   по   результатам   осмотра   трактора.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механиком в зависимости от условий эксплуата</w:t>
      </w:r>
      <w:r w:rsidRPr="005947AD">
        <w:rPr>
          <w:rFonts w:eastAsia="Times New Roman"/>
        </w:rPr>
        <w:softHyphen/>
        <w:t>ции трактора.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нормативным перечнем.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характером выявленных неисправностей.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5.  </w:t>
      </w:r>
      <w:r w:rsidRPr="005947AD">
        <w:rPr>
          <w:rFonts w:eastAsia="Times New Roman"/>
          <w:b/>
        </w:rPr>
        <w:t>Периодичность выполнения технического обслу</w:t>
      </w:r>
      <w:r w:rsidRPr="005947AD">
        <w:rPr>
          <w:rFonts w:eastAsia="Times New Roman"/>
          <w:b/>
        </w:rPr>
        <w:softHyphen/>
        <w:t>живания ТО-1,  ТО-2  и ТО-3 измеряется...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временем работы трактора.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пробегом трактора под нагрузкой.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общим пробегом трактора.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</w:rPr>
      </w:pPr>
      <w:r w:rsidRPr="005947AD">
        <w:t xml:space="preserve">4)   </w:t>
      </w:r>
      <w:r w:rsidRPr="005947AD">
        <w:rPr>
          <w:rFonts w:eastAsia="Times New Roman"/>
        </w:rPr>
        <w:t>объемом выполненной транспортной работы.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31756A" w:rsidRDefault="0031756A" w:rsidP="005B60E9">
      <w:pPr>
        <w:tabs>
          <w:tab w:val="left" w:pos="486"/>
        </w:tabs>
        <w:jc w:val="center"/>
        <w:rPr>
          <w:rFonts w:eastAsia="Times New Roman"/>
          <w:b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2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</w:t>
      </w:r>
      <w:r w:rsidRPr="005947AD">
        <w:rPr>
          <w:b/>
        </w:rPr>
        <w:t xml:space="preserve">. </w:t>
      </w:r>
      <w:r w:rsidRPr="005947AD">
        <w:rPr>
          <w:rFonts w:eastAsia="Times New Roman"/>
          <w:b/>
        </w:rPr>
        <w:t>Периодичность выполнения отдельных видов техни</w:t>
      </w:r>
      <w:r w:rsidRPr="005947AD">
        <w:rPr>
          <w:rFonts w:eastAsia="Times New Roman"/>
          <w:b/>
        </w:rPr>
        <w:softHyphen/>
        <w:t>ческого обслуживания зависит от...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квалификации водителя.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категории условий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объема выполненной транспортной работы.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характера перевозимого груза.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II</w:t>
      </w:r>
      <w:r w:rsidRPr="005947AD">
        <w:rPr>
          <w:b/>
        </w:rPr>
        <w:t xml:space="preserve"> </w:t>
      </w:r>
      <w:r w:rsidRPr="005947AD">
        <w:rPr>
          <w:rFonts w:eastAsia="Times New Roman"/>
          <w:b/>
        </w:rPr>
        <w:t>Периодичность какого из указанных ниже видов технического обслуживания не зависит от наработки трактора?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lang w:val="en-US"/>
        </w:rPr>
        <w:t>I</w:t>
      </w:r>
      <w:r w:rsidRPr="005947AD">
        <w:t xml:space="preserve">)  </w:t>
      </w:r>
      <w:r w:rsidRPr="005947AD">
        <w:rPr>
          <w:rFonts w:eastAsia="Times New Roman"/>
        </w:rPr>
        <w:t>ТО-1.         2)  ТО-2.         3)  СО.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bCs/>
          <w:lang w:val="en-US"/>
        </w:rPr>
        <w:t>III</w:t>
      </w:r>
      <w:r w:rsidRPr="005947AD">
        <w:rPr>
          <w:b/>
          <w:bCs/>
        </w:rPr>
        <w:t xml:space="preserve">.   </w:t>
      </w:r>
      <w:r w:rsidRPr="005947AD">
        <w:rPr>
          <w:rFonts w:eastAsia="Times New Roman"/>
          <w:b/>
        </w:rPr>
        <w:t>Для каких видов технического обслуживания пе</w:t>
      </w:r>
      <w:r w:rsidRPr="005947AD">
        <w:rPr>
          <w:rFonts w:eastAsia="Times New Roman"/>
          <w:b/>
        </w:rPr>
        <w:softHyphen/>
        <w:t>риодичность измеряется в километрах пробега</w:t>
      </w:r>
      <w:proofErr w:type="gramStart"/>
      <w:r w:rsidRPr="005947AD">
        <w:rPr>
          <w:rFonts w:eastAsia="Times New Roman"/>
          <w:b/>
        </w:rPr>
        <w:t>? .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lang w:val="en-US"/>
        </w:rPr>
        <w:t>I</w:t>
      </w:r>
      <w:r w:rsidRPr="005947AD">
        <w:t xml:space="preserve">) </w:t>
      </w:r>
      <w:r w:rsidRPr="005947AD">
        <w:rPr>
          <w:rFonts w:eastAsia="Times New Roman"/>
        </w:rPr>
        <w:t>ЕО.         2)  ТО-1.         3) ТО-2.         4)  СО.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IV</w:t>
      </w:r>
      <w:r w:rsidRPr="005947AD">
        <w:rPr>
          <w:b/>
        </w:rPr>
        <w:t xml:space="preserve">.   </w:t>
      </w:r>
      <w:r w:rsidRPr="005947AD">
        <w:rPr>
          <w:rFonts w:eastAsia="Times New Roman"/>
          <w:b/>
        </w:rPr>
        <w:t>Какой вид технического обслуживания имеет наименьшую трудоемкость?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lang w:val="en-US"/>
        </w:rPr>
        <w:t>I</w:t>
      </w:r>
      <w:r w:rsidRPr="005947AD">
        <w:t xml:space="preserve">) </w:t>
      </w:r>
      <w:r w:rsidRPr="005947AD">
        <w:rPr>
          <w:rFonts w:eastAsia="Times New Roman"/>
        </w:rPr>
        <w:t>СО.         2)  ТО-1.         3)  ТО-2.         4) ЕО.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V</w:t>
      </w:r>
      <w:r w:rsidRPr="005947AD">
        <w:rPr>
          <w:b/>
        </w:rPr>
        <w:t xml:space="preserve">.   </w:t>
      </w:r>
      <w:r w:rsidRPr="005947AD">
        <w:rPr>
          <w:rFonts w:eastAsia="Times New Roman"/>
          <w:b/>
        </w:rPr>
        <w:t>Несвоевременное или некачественное выполнение операций технического обслуживания в полном объеме ведет к...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немедленному   возникновению   отказов   в   работе.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преждевременному износу и уменьшению сроков службы.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увеличению эксплуатационных затрат.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увеличению вероятности появления неисправностей.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3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rFonts w:eastAsia="Times New Roman"/>
        </w:rPr>
        <w:t>Какие   виды   технического   обслуживания   включают</w:t>
      </w:r>
      <w:r w:rsidRPr="005947AD">
        <w:t xml:space="preserve"> </w:t>
      </w:r>
      <w:r w:rsidRPr="005947AD">
        <w:rPr>
          <w:rFonts w:eastAsia="Times New Roman"/>
        </w:rPr>
        <w:t>операции по: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proofErr w:type="gramStart"/>
      <w:r w:rsidRPr="005947AD">
        <w:rPr>
          <w:b/>
          <w:lang w:val="en-US"/>
        </w:rPr>
        <w:t>I</w:t>
      </w:r>
      <w:r w:rsidRPr="005947AD">
        <w:rPr>
          <w:b/>
        </w:rPr>
        <w:t xml:space="preserve">.  </w:t>
      </w:r>
      <w:r w:rsidRPr="005947AD">
        <w:rPr>
          <w:rFonts w:eastAsia="Times New Roman"/>
          <w:b/>
        </w:rPr>
        <w:t>Поддержанию</w:t>
      </w:r>
      <w:proofErr w:type="gramEnd"/>
      <w:r w:rsidRPr="005947AD">
        <w:rPr>
          <w:rFonts w:eastAsia="Times New Roman"/>
          <w:b/>
        </w:rPr>
        <w:t xml:space="preserve"> надлежащего вида трактора?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II</w:t>
      </w:r>
      <w:proofErr w:type="gramStart"/>
      <w:r w:rsidRPr="005947AD">
        <w:rPr>
          <w:b/>
        </w:rPr>
        <w:t xml:space="preserve">.  </w:t>
      </w:r>
      <w:r w:rsidRPr="005947AD">
        <w:rPr>
          <w:rFonts w:eastAsia="Times New Roman"/>
          <w:b/>
        </w:rPr>
        <w:t>Подготовке</w:t>
      </w:r>
      <w:proofErr w:type="gramEnd"/>
      <w:r w:rsidRPr="005947AD">
        <w:rPr>
          <w:rFonts w:eastAsia="Times New Roman"/>
          <w:b/>
        </w:rPr>
        <w:t xml:space="preserve"> трактора к лет</w:t>
      </w:r>
      <w:r w:rsidRPr="005947AD">
        <w:rPr>
          <w:rFonts w:eastAsia="Times New Roman"/>
          <w:b/>
        </w:rPr>
        <w:softHyphen/>
        <w:t>нему и к зимнему периоду эксплуа</w:t>
      </w:r>
      <w:r w:rsidRPr="005947AD">
        <w:rPr>
          <w:rFonts w:eastAsia="Times New Roman"/>
          <w:b/>
        </w:rPr>
        <w:softHyphen/>
        <w:t>тации?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III</w:t>
      </w:r>
      <w:r w:rsidRPr="005947AD">
        <w:rPr>
          <w:b/>
        </w:rPr>
        <w:t xml:space="preserve">.   </w:t>
      </w:r>
      <w:r w:rsidRPr="005947AD">
        <w:rPr>
          <w:rFonts w:eastAsia="Times New Roman"/>
          <w:b/>
        </w:rPr>
        <w:t>Углубленной проверке техни</w:t>
      </w:r>
      <w:r w:rsidRPr="005947AD">
        <w:rPr>
          <w:rFonts w:eastAsia="Times New Roman"/>
          <w:b/>
        </w:rPr>
        <w:softHyphen/>
        <w:t>ческого состояния?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IV</w:t>
      </w:r>
      <w:proofErr w:type="gramStart"/>
      <w:r w:rsidRPr="005947AD">
        <w:rPr>
          <w:b/>
        </w:rPr>
        <w:t xml:space="preserve">.  </w:t>
      </w:r>
      <w:r w:rsidRPr="005947AD">
        <w:rPr>
          <w:rFonts w:eastAsia="Times New Roman"/>
          <w:b/>
        </w:rPr>
        <w:t>Заправке</w:t>
      </w:r>
      <w:proofErr w:type="gramEnd"/>
      <w:r w:rsidRPr="005947AD">
        <w:rPr>
          <w:rFonts w:eastAsia="Times New Roman"/>
          <w:b/>
        </w:rPr>
        <w:t xml:space="preserve"> трактора эксплуа</w:t>
      </w:r>
      <w:r w:rsidRPr="005947AD">
        <w:rPr>
          <w:rFonts w:eastAsia="Times New Roman"/>
          <w:b/>
        </w:rPr>
        <w:softHyphen/>
        <w:t>тационными материалами?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proofErr w:type="gramStart"/>
      <w:r w:rsidRPr="005947AD">
        <w:rPr>
          <w:b/>
          <w:lang w:val="en-US"/>
        </w:rPr>
        <w:t>V</w:t>
      </w:r>
      <w:r w:rsidRPr="005947AD">
        <w:rPr>
          <w:b/>
        </w:rPr>
        <w:t xml:space="preserve">.  </w:t>
      </w:r>
      <w:r w:rsidRPr="005947AD">
        <w:rPr>
          <w:rFonts w:eastAsia="Times New Roman"/>
          <w:b/>
        </w:rPr>
        <w:t>Проверке</w:t>
      </w:r>
      <w:proofErr w:type="gramEnd"/>
      <w:r w:rsidRPr="005947AD">
        <w:rPr>
          <w:rFonts w:eastAsia="Times New Roman"/>
          <w:b/>
        </w:rPr>
        <w:t xml:space="preserve"> и подтяжке мест креплений узлов и агрегатов?</w:t>
      </w:r>
    </w:p>
    <w:p w:rsidR="005B60E9" w:rsidRPr="005947AD" w:rsidRDefault="005B60E9" w:rsidP="005B60E9">
      <w:pPr>
        <w:autoSpaceDE w:val="0"/>
        <w:autoSpaceDN w:val="0"/>
        <w:adjustRightInd w:val="0"/>
        <w:rPr>
          <w:i/>
        </w:rPr>
      </w:pPr>
      <w:r w:rsidRPr="005947AD">
        <w:rPr>
          <w:bCs/>
          <w:i/>
        </w:rPr>
        <w:t xml:space="preserve">1)   </w:t>
      </w:r>
      <w:r w:rsidRPr="005947AD">
        <w:rPr>
          <w:rFonts w:eastAsia="Times New Roman"/>
          <w:bCs/>
          <w:i/>
        </w:rPr>
        <w:t>СО. -</w:t>
      </w:r>
    </w:p>
    <w:p w:rsidR="005B60E9" w:rsidRPr="005947AD" w:rsidRDefault="005B60E9" w:rsidP="005B60E9">
      <w:pPr>
        <w:autoSpaceDE w:val="0"/>
        <w:autoSpaceDN w:val="0"/>
        <w:adjustRightInd w:val="0"/>
        <w:rPr>
          <w:i/>
        </w:rPr>
      </w:pPr>
      <w:r w:rsidRPr="005947AD">
        <w:rPr>
          <w:i/>
        </w:rPr>
        <w:t xml:space="preserve">2)   </w:t>
      </w:r>
      <w:r w:rsidRPr="005947AD">
        <w:rPr>
          <w:rFonts w:eastAsia="Times New Roman"/>
          <w:i/>
        </w:rPr>
        <w:t>ТО-1.</w:t>
      </w:r>
    </w:p>
    <w:p w:rsidR="005B60E9" w:rsidRPr="005947AD" w:rsidRDefault="005B60E9" w:rsidP="005B60E9">
      <w:pPr>
        <w:autoSpaceDE w:val="0"/>
        <w:autoSpaceDN w:val="0"/>
        <w:adjustRightInd w:val="0"/>
        <w:rPr>
          <w:i/>
        </w:rPr>
      </w:pPr>
      <w:r w:rsidRPr="005947AD">
        <w:rPr>
          <w:i/>
        </w:rPr>
        <w:t xml:space="preserve">3)   </w:t>
      </w:r>
      <w:r w:rsidRPr="005947AD">
        <w:rPr>
          <w:rFonts w:eastAsia="Times New Roman"/>
          <w:i/>
        </w:rPr>
        <w:t>ТО-2.</w:t>
      </w:r>
    </w:p>
    <w:p w:rsidR="005B60E9" w:rsidRPr="005947AD" w:rsidRDefault="005B60E9" w:rsidP="005B60E9">
      <w:pPr>
        <w:autoSpaceDE w:val="0"/>
        <w:autoSpaceDN w:val="0"/>
        <w:adjustRightInd w:val="0"/>
        <w:rPr>
          <w:i/>
        </w:rPr>
      </w:pPr>
      <w:r w:rsidRPr="005947AD">
        <w:rPr>
          <w:i/>
        </w:rPr>
        <w:t xml:space="preserve">4)   </w:t>
      </w:r>
      <w:r w:rsidRPr="005947AD">
        <w:rPr>
          <w:rFonts w:eastAsia="Times New Roman"/>
          <w:i/>
        </w:rPr>
        <w:t>ЕО.</w:t>
      </w: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4</w:t>
      </w:r>
    </w:p>
    <w:p w:rsidR="005B60E9" w:rsidRPr="005947AD" w:rsidRDefault="005B60E9" w:rsidP="005B60E9">
      <w:pPr>
        <w:tabs>
          <w:tab w:val="left" w:pos="486"/>
        </w:tabs>
        <w:spacing w:line="240" w:lineRule="atLeast"/>
        <w:rPr>
          <w:rFonts w:eastAsia="Times New Roman"/>
          <w:b/>
        </w:rPr>
      </w:pPr>
      <w:r w:rsidRPr="005947AD">
        <w:rPr>
          <w:rFonts w:eastAsia="Times New Roman"/>
          <w:b/>
        </w:rPr>
        <w:t>1. «Неисправность» - это.</w:t>
      </w:r>
    </w:p>
    <w:p w:rsidR="005B60E9" w:rsidRPr="005947AD" w:rsidRDefault="005B60E9" w:rsidP="005B60E9">
      <w:pPr>
        <w:tabs>
          <w:tab w:val="left" w:pos="486"/>
        </w:tabs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1: нарушения в технических нормах и требованиях не выводящие автомобиль из работоспособного состояния.</w:t>
      </w:r>
    </w:p>
    <w:p w:rsidR="005B60E9" w:rsidRPr="005947AD" w:rsidRDefault="005B60E9" w:rsidP="005B60E9">
      <w:pPr>
        <w:tabs>
          <w:tab w:val="left" w:pos="486"/>
        </w:tabs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2: временный выход из строя узлов и агрегатов автомобиля.</w:t>
      </w:r>
    </w:p>
    <w:p w:rsidR="005B60E9" w:rsidRPr="005947AD" w:rsidRDefault="005B60E9" w:rsidP="005B60E9">
      <w:pPr>
        <w:tabs>
          <w:tab w:val="left" w:pos="486"/>
        </w:tabs>
        <w:spacing w:line="240" w:lineRule="atLeast"/>
        <w:rPr>
          <w:rFonts w:eastAsia="Times New Roman"/>
        </w:rPr>
      </w:pPr>
      <w:r w:rsidRPr="005947AD">
        <w:t xml:space="preserve"> </w:t>
      </w:r>
      <w:r w:rsidRPr="005947AD">
        <w:rPr>
          <w:rFonts w:eastAsia="Times New Roman"/>
        </w:rPr>
        <w:t>3: нарушение в синхронности работы различных систем автомобиля.</w:t>
      </w:r>
    </w:p>
    <w:p w:rsidR="005B60E9" w:rsidRPr="005947AD" w:rsidRDefault="005B60E9" w:rsidP="005B60E9">
      <w:pPr>
        <w:tabs>
          <w:tab w:val="left" w:pos="486"/>
        </w:tabs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4: временные нарушения в технических нормах не требующие вмешательства для их устранения.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 xml:space="preserve">2. </w:t>
      </w:r>
      <w:r w:rsidRPr="005947AD">
        <w:rPr>
          <w:rFonts w:eastAsia="Times New Roman"/>
          <w:b/>
        </w:rPr>
        <w:t>«Работоспособное состояние» - это такое состояние, когда трактор удовлетворяет тем требованиям, которые.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</w:t>
      </w:r>
      <w:r w:rsidRPr="005947AD">
        <w:rPr>
          <w:rFonts w:eastAsia="Times New Roman"/>
        </w:rPr>
        <w:t>позволяют использовать его по назначению.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</w:t>
      </w:r>
      <w:r w:rsidRPr="005947AD">
        <w:rPr>
          <w:rFonts w:eastAsia="Times New Roman"/>
        </w:rPr>
        <w:t>позволяют использовать его по назначению без</w:t>
      </w:r>
      <w:r w:rsidRPr="005947AD">
        <w:t xml:space="preserve"> </w:t>
      </w:r>
      <w:r w:rsidRPr="005947AD">
        <w:rPr>
          <w:rFonts w:eastAsia="Times New Roman"/>
        </w:rPr>
        <w:t>снижения экономических показателей.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3: </w:t>
      </w:r>
      <w:r w:rsidRPr="005947AD">
        <w:rPr>
          <w:rFonts w:eastAsia="Times New Roman"/>
        </w:rPr>
        <w:t>предъявляет потребитель.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iCs/>
        </w:rPr>
        <w:t xml:space="preserve">4: </w:t>
      </w:r>
      <w:r w:rsidRPr="005947AD">
        <w:rPr>
          <w:rFonts w:eastAsia="Times New Roman"/>
          <w:iCs/>
        </w:rPr>
        <w:t>позволяют использовать его по назначению</w:t>
      </w:r>
      <w:r w:rsidRPr="005947AD">
        <w:t xml:space="preserve"> </w:t>
      </w:r>
      <w:r w:rsidRPr="005947AD">
        <w:rPr>
          <w:rFonts w:eastAsia="Times New Roman"/>
          <w:iCs/>
        </w:rPr>
        <w:t>без угрозы безопасности движения.</w:t>
      </w:r>
    </w:p>
    <w:p w:rsidR="00632A5E" w:rsidRDefault="00632A5E" w:rsidP="005B60E9">
      <w:pPr>
        <w:rPr>
          <w:b/>
          <w:bCs/>
        </w:rPr>
      </w:pPr>
    </w:p>
    <w:p w:rsidR="005B60E9" w:rsidRPr="005947AD" w:rsidRDefault="005B60E9" w:rsidP="005B60E9">
      <w:pPr>
        <w:rPr>
          <w:b/>
        </w:rPr>
      </w:pPr>
      <w:r w:rsidRPr="005947AD">
        <w:rPr>
          <w:b/>
          <w:bCs/>
        </w:rPr>
        <w:lastRenderedPageBreak/>
        <w:t xml:space="preserve">3. </w:t>
      </w:r>
      <w:r w:rsidRPr="005947AD">
        <w:rPr>
          <w:rFonts w:eastAsia="Times New Roman"/>
          <w:b/>
        </w:rPr>
        <w:t>Система технического обслуживания предусматривает следующие виды технического обслуживания: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iCs/>
        </w:rPr>
        <w:t xml:space="preserve">1: </w:t>
      </w:r>
      <w:r w:rsidRPr="005947AD">
        <w:rPr>
          <w:rFonts w:eastAsia="Times New Roman"/>
          <w:iCs/>
        </w:rPr>
        <w:t>ЕО;           2: ТО-1;                  3: ТО-2;               4: СО;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5: </w:t>
      </w:r>
      <w:r w:rsidRPr="005947AD">
        <w:rPr>
          <w:rFonts w:eastAsia="Times New Roman"/>
        </w:rPr>
        <w:t>ТО-3;                  6: все перечисленные;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 xml:space="preserve">4. </w:t>
      </w:r>
      <w:r w:rsidRPr="005947AD">
        <w:rPr>
          <w:rFonts w:eastAsia="Times New Roman"/>
          <w:b/>
        </w:rPr>
        <w:t>Вид ремонта, предназначенный для обеспечения</w:t>
      </w:r>
      <w:r w:rsidRPr="005947AD">
        <w:rPr>
          <w:b/>
        </w:rPr>
        <w:t xml:space="preserve"> </w:t>
      </w:r>
      <w:r w:rsidRPr="005947AD">
        <w:rPr>
          <w:rFonts w:eastAsia="Times New Roman"/>
          <w:b/>
        </w:rPr>
        <w:t>назначенного ресурса трактора и его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rFonts w:eastAsia="Times New Roman"/>
          <w:b/>
        </w:rPr>
        <w:t>составных частей путем восстановления их</w:t>
      </w:r>
      <w:r w:rsidRPr="005947AD">
        <w:rPr>
          <w:b/>
        </w:rPr>
        <w:t xml:space="preserve"> </w:t>
      </w:r>
      <w:r w:rsidRPr="005947AD">
        <w:rPr>
          <w:rFonts w:eastAsia="Times New Roman"/>
          <w:b/>
        </w:rPr>
        <w:t>исправности и близкого к полному</w:t>
      </w:r>
      <w:r w:rsidRPr="005947AD">
        <w:rPr>
          <w:b/>
        </w:rPr>
        <w:t xml:space="preserve"> </w:t>
      </w:r>
      <w:r w:rsidRPr="005947AD">
        <w:rPr>
          <w:rFonts w:eastAsia="Times New Roman"/>
          <w:b/>
        </w:rPr>
        <w:t>восстановлению ресурса, называется 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</w:t>
      </w:r>
      <w:r w:rsidRPr="005947AD">
        <w:rPr>
          <w:rFonts w:eastAsia="Times New Roman"/>
          <w:iCs/>
        </w:rPr>
        <w:t>Капитальный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</w:t>
      </w:r>
      <w:r w:rsidRPr="005947AD">
        <w:rPr>
          <w:rFonts w:eastAsia="Times New Roman"/>
        </w:rPr>
        <w:t>Текущий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3: </w:t>
      </w:r>
      <w:r w:rsidRPr="005947AD">
        <w:rPr>
          <w:rFonts w:eastAsia="Times New Roman"/>
        </w:rPr>
        <w:t>Средний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4: </w:t>
      </w:r>
      <w:r w:rsidRPr="005947AD">
        <w:rPr>
          <w:rFonts w:eastAsia="Times New Roman"/>
        </w:rPr>
        <w:t>Обезличенный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5: </w:t>
      </w:r>
      <w:proofErr w:type="spellStart"/>
      <w:r w:rsidRPr="005947AD">
        <w:rPr>
          <w:rFonts w:eastAsia="Times New Roman"/>
        </w:rPr>
        <w:t>Необезличенный</w:t>
      </w:r>
      <w:proofErr w:type="spellEnd"/>
    </w:p>
    <w:p w:rsidR="005B60E9" w:rsidRPr="005947AD" w:rsidRDefault="005B60E9" w:rsidP="005B60E9">
      <w:pPr>
        <w:spacing w:line="240" w:lineRule="atLeast"/>
        <w:rPr>
          <w:rFonts w:eastAsia="Times New Roman"/>
          <w:b/>
        </w:rPr>
      </w:pPr>
      <w:r w:rsidRPr="005947AD">
        <w:rPr>
          <w:b/>
          <w:bCs/>
        </w:rPr>
        <w:t>5.</w:t>
      </w:r>
      <w:r w:rsidRPr="005947AD">
        <w:rPr>
          <w:rFonts w:eastAsia="Times New Roman"/>
          <w:b/>
        </w:rPr>
        <w:t xml:space="preserve"> Вил ремонта, при котором не сохраняется принадлежность восстановленных составных частей к определенному экземпляру, к которому они принадлежали до ремонта, называется ... 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 xml:space="preserve">1: Капитальный                         2: Текущий </w:t>
      </w:r>
    </w:p>
    <w:p w:rsidR="005B60E9" w:rsidRPr="005947AD" w:rsidRDefault="005B60E9" w:rsidP="005B60E9">
      <w:pPr>
        <w:spacing w:line="240" w:lineRule="atLeast"/>
        <w:rPr>
          <w:rFonts w:eastAsia="Times New Roman"/>
          <w:iCs/>
        </w:rPr>
      </w:pPr>
      <w:r w:rsidRPr="005947AD">
        <w:rPr>
          <w:rFonts w:eastAsia="Times New Roman"/>
        </w:rPr>
        <w:t xml:space="preserve">3: Средний                                 </w:t>
      </w:r>
      <w:r w:rsidRPr="005947AD">
        <w:rPr>
          <w:rFonts w:eastAsia="Times New Roman"/>
          <w:iCs/>
        </w:rPr>
        <w:t>4: Обезличенный</w:t>
      </w:r>
    </w:p>
    <w:p w:rsidR="005B60E9" w:rsidRPr="005947AD" w:rsidRDefault="005B60E9" w:rsidP="005B60E9">
      <w:pPr>
        <w:spacing w:line="240" w:lineRule="atLeast"/>
        <w:rPr>
          <w:rFonts w:eastAsia="Times New Roman"/>
          <w:iCs/>
        </w:rPr>
      </w:pPr>
    </w:p>
    <w:p w:rsidR="005B60E9" w:rsidRPr="005947AD" w:rsidRDefault="005B60E9" w:rsidP="005B60E9">
      <w:pPr>
        <w:spacing w:line="240" w:lineRule="atLeast"/>
        <w:rPr>
          <w:rFonts w:eastAsia="Times New Roman"/>
          <w:iCs/>
        </w:rPr>
      </w:pPr>
    </w:p>
    <w:p w:rsidR="005B60E9" w:rsidRPr="005947AD" w:rsidRDefault="005B60E9" w:rsidP="00E2515A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5</w:t>
      </w:r>
    </w:p>
    <w:p w:rsidR="005B60E9" w:rsidRPr="005947AD" w:rsidRDefault="005B60E9" w:rsidP="005B6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/>
          <w:bCs/>
        </w:rPr>
      </w:pPr>
      <w:r w:rsidRPr="005947AD">
        <w:rPr>
          <w:b/>
          <w:bCs/>
        </w:rPr>
        <w:t>1. Каждый вид ТО характеризуется:</w:t>
      </w:r>
    </w:p>
    <w:p w:rsidR="005B60E9" w:rsidRPr="005947AD" w:rsidRDefault="005B60E9" w:rsidP="005B6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Cs/>
        </w:rPr>
      </w:pPr>
      <w:r w:rsidRPr="005947AD">
        <w:rPr>
          <w:bCs/>
        </w:rPr>
        <w:t>1: периодичностью, 2: перечнем работ, 3: трудоемкостью,</w:t>
      </w:r>
    </w:p>
    <w:p w:rsidR="005B60E9" w:rsidRPr="005947AD" w:rsidRDefault="005B60E9" w:rsidP="005B6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Cs/>
        </w:rPr>
      </w:pPr>
      <w:r w:rsidRPr="005947AD">
        <w:rPr>
          <w:bCs/>
        </w:rPr>
        <w:t>4: цикличностью,</w:t>
      </w:r>
    </w:p>
    <w:p w:rsidR="005B60E9" w:rsidRPr="005947AD" w:rsidRDefault="005B60E9" w:rsidP="005B6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Cs/>
        </w:rPr>
      </w:pPr>
      <w:r w:rsidRPr="005947AD">
        <w:rPr>
          <w:bCs/>
        </w:rPr>
        <w:t>5: удельной трудоемкостью.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>2.</w:t>
      </w:r>
      <w:r w:rsidRPr="005947AD">
        <w:rPr>
          <w:rFonts w:eastAsia="Times New Roman"/>
          <w:b/>
        </w:rPr>
        <w:t xml:space="preserve"> Регулировочные средства предназначены для диагностирования.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</w:t>
      </w:r>
      <w:r w:rsidRPr="005947AD">
        <w:rPr>
          <w:rFonts w:eastAsia="Times New Roman"/>
          <w:iCs/>
        </w:rPr>
        <w:t>регулировочных параметров технического состояния агрегатов.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</w:t>
      </w:r>
      <w:r w:rsidRPr="005947AD">
        <w:rPr>
          <w:rFonts w:eastAsia="Times New Roman"/>
        </w:rPr>
        <w:t>диагностических параметров технического состояния агрегатов.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3: </w:t>
      </w:r>
      <w:r w:rsidRPr="005947AD">
        <w:rPr>
          <w:rFonts w:eastAsia="Times New Roman"/>
        </w:rPr>
        <w:t>размеров изношенных узлов и агрегатов. 4: размеров автомобиля.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 xml:space="preserve">3. </w:t>
      </w:r>
      <w:r w:rsidRPr="005947AD">
        <w:rPr>
          <w:rFonts w:eastAsia="Times New Roman"/>
          <w:b/>
        </w:rPr>
        <w:t>Задача общей диагностики состоит в том, чтобы установить: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</w:t>
      </w:r>
      <w:r w:rsidRPr="005947AD">
        <w:rPr>
          <w:rFonts w:eastAsia="Times New Roman"/>
        </w:rPr>
        <w:t>причину неисправности в трактора</w:t>
      </w:r>
      <w:r w:rsidRPr="00871F82">
        <w:rPr>
          <w:rFonts w:eastAsia="Times New Roman"/>
        </w:rPr>
        <w:t xml:space="preserve">.                     </w:t>
      </w:r>
      <w:r w:rsidR="00871F82">
        <w:rPr>
          <w:rFonts w:eastAsia="Times New Roman"/>
        </w:rPr>
        <w:t xml:space="preserve">    </w:t>
      </w:r>
      <w:r w:rsidRPr="00871F82">
        <w:rPr>
          <w:rFonts w:eastAsia="Times New Roman"/>
        </w:rPr>
        <w:t xml:space="preserve">   </w:t>
      </w:r>
      <w:r w:rsidRPr="00871F82">
        <w:rPr>
          <w:rFonts w:eastAsia="Times New Roman"/>
          <w:iCs/>
        </w:rPr>
        <w:t>2: исправен или неисправен</w:t>
      </w:r>
      <w:r w:rsidRPr="005947AD">
        <w:rPr>
          <w:rFonts w:eastAsia="Times New Roman"/>
          <w:i/>
          <w:iCs/>
        </w:rPr>
        <w:t xml:space="preserve"> </w:t>
      </w:r>
      <w:r w:rsidRPr="005947AD">
        <w:rPr>
          <w:rFonts w:eastAsia="Times New Roman"/>
        </w:rPr>
        <w:t>трактор.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3: </w:t>
      </w:r>
      <w:r w:rsidRPr="005947AD">
        <w:rPr>
          <w:rFonts w:eastAsia="Times New Roman"/>
        </w:rPr>
        <w:t>какой вид ремонта нужен автомобилю.                       4: какой вид ТО выполнять.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 xml:space="preserve">4. </w:t>
      </w:r>
      <w:r w:rsidRPr="005947AD">
        <w:rPr>
          <w:rFonts w:eastAsia="Times New Roman"/>
          <w:b/>
        </w:rPr>
        <w:t>Сущностью   планово-предупредительного ремонта технологического оборудования является то, что.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1; </w:t>
      </w:r>
      <w:r w:rsidRPr="005947AD">
        <w:rPr>
          <w:rFonts w:eastAsia="Times New Roman"/>
          <w:iCs/>
        </w:rPr>
        <w:t>и  ТО и ремонт выполняются по плану.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</w:t>
      </w:r>
      <w:r w:rsidRPr="005947AD">
        <w:rPr>
          <w:rFonts w:eastAsia="Times New Roman"/>
        </w:rPr>
        <w:t>ТО выполняются по плану, а ремонт по</w:t>
      </w:r>
      <w:r w:rsidRPr="005947AD">
        <w:t xml:space="preserve"> </w:t>
      </w:r>
      <w:r w:rsidRPr="005947AD">
        <w:rPr>
          <w:rFonts w:eastAsia="Times New Roman"/>
        </w:rPr>
        <w:t>необходимости.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3: </w:t>
      </w:r>
      <w:r w:rsidRPr="005947AD">
        <w:rPr>
          <w:rFonts w:eastAsia="Times New Roman"/>
        </w:rPr>
        <w:t>и ТО и ремонт выполняются по потребности.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4: </w:t>
      </w:r>
      <w:r w:rsidRPr="005947AD">
        <w:rPr>
          <w:rFonts w:eastAsia="Times New Roman"/>
        </w:rPr>
        <w:t>ремонт выполняются по плану, а ТО по</w:t>
      </w:r>
      <w:r w:rsidRPr="005947AD">
        <w:t xml:space="preserve"> </w:t>
      </w:r>
      <w:r w:rsidRPr="005947AD">
        <w:rPr>
          <w:rFonts w:eastAsia="Times New Roman"/>
        </w:rPr>
        <w:t>необходимости.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 xml:space="preserve">5. </w:t>
      </w:r>
      <w:r w:rsidRPr="005947AD">
        <w:rPr>
          <w:rFonts w:eastAsia="Times New Roman"/>
          <w:b/>
        </w:rPr>
        <w:t>Регулировочные средства предназначены для диагностирования.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</w:t>
      </w:r>
      <w:r w:rsidRPr="005947AD">
        <w:rPr>
          <w:rFonts w:eastAsia="Times New Roman"/>
          <w:iCs/>
        </w:rPr>
        <w:t>регулировочных параметров технического состояния агрегатов.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</w:t>
      </w:r>
      <w:r w:rsidRPr="005947AD">
        <w:rPr>
          <w:rFonts w:eastAsia="Times New Roman"/>
        </w:rPr>
        <w:t>диагностических параметров технического состояния агрегатов.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947AD">
        <w:t xml:space="preserve">3: </w:t>
      </w:r>
      <w:r w:rsidRPr="005947AD">
        <w:rPr>
          <w:rFonts w:eastAsia="Times New Roman"/>
        </w:rPr>
        <w:t xml:space="preserve">размеров изношенных узлов и агрегатов.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>4: размеров трактора.</w:t>
      </w:r>
    </w:p>
    <w:p w:rsidR="005B60E9" w:rsidRPr="005947AD" w:rsidRDefault="005B60E9" w:rsidP="005B6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Cs/>
        </w:rPr>
      </w:pPr>
    </w:p>
    <w:p w:rsidR="005B60E9" w:rsidRPr="005947AD" w:rsidRDefault="005B60E9" w:rsidP="005B60E9">
      <w:pPr>
        <w:rPr>
          <w:b/>
        </w:rPr>
      </w:pPr>
    </w:p>
    <w:p w:rsidR="001C1AD4" w:rsidRDefault="001C1AD4" w:rsidP="005B60E9">
      <w:pPr>
        <w:rPr>
          <w:b/>
        </w:rPr>
      </w:pPr>
    </w:p>
    <w:p w:rsidR="001C1AD4" w:rsidRDefault="001C1AD4" w:rsidP="005B60E9">
      <w:pPr>
        <w:rPr>
          <w:b/>
        </w:rPr>
      </w:pPr>
    </w:p>
    <w:p w:rsidR="001C1AD4" w:rsidRDefault="001C1AD4" w:rsidP="005B60E9">
      <w:pPr>
        <w:rPr>
          <w:b/>
        </w:rPr>
      </w:pPr>
    </w:p>
    <w:p w:rsidR="001C1AD4" w:rsidRDefault="001C1AD4" w:rsidP="005B60E9">
      <w:pPr>
        <w:rPr>
          <w:b/>
        </w:rPr>
      </w:pPr>
    </w:p>
    <w:p w:rsidR="001C1AD4" w:rsidRDefault="001C1AD4" w:rsidP="005B60E9">
      <w:pPr>
        <w:rPr>
          <w:b/>
        </w:rPr>
      </w:pPr>
    </w:p>
    <w:p w:rsidR="001C1AD4" w:rsidRDefault="001C1AD4" w:rsidP="005B60E9">
      <w:pPr>
        <w:rPr>
          <w:b/>
        </w:rPr>
      </w:pPr>
    </w:p>
    <w:p w:rsidR="005B60E9" w:rsidRPr="005947AD" w:rsidRDefault="005B60E9" w:rsidP="005B60E9">
      <w:pPr>
        <w:rPr>
          <w:b/>
        </w:rPr>
      </w:pPr>
      <w:r w:rsidRPr="005947AD">
        <w:rPr>
          <w:b/>
        </w:rPr>
        <w:lastRenderedPageBreak/>
        <w:t>Тема 1.2.  Основные операции по техническому обслуживанию тракторов и сельскохозяйственных машин</w:t>
      </w:r>
    </w:p>
    <w:p w:rsidR="005B60E9" w:rsidRPr="005947AD" w:rsidRDefault="005B60E9" w:rsidP="005B60E9">
      <w:pPr>
        <w:spacing w:line="240" w:lineRule="atLeast"/>
        <w:rPr>
          <w:b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6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  <w:bCs/>
        </w:rPr>
        <w:t xml:space="preserve">1. </w:t>
      </w:r>
      <w:r w:rsidRPr="005947AD">
        <w:rPr>
          <w:rFonts w:eastAsia="Times New Roman"/>
          <w:b/>
        </w:rPr>
        <w:t>Какие диагностические работы выполняются при ежедневном   техническом   обслуживании   тракторов?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Проверка комплектности, состояния кузова, номер</w:t>
      </w:r>
      <w:r w:rsidRPr="005947AD">
        <w:rPr>
          <w:rFonts w:eastAsia="Times New Roman"/>
        </w:rPr>
        <w:softHyphen/>
        <w:t>ных и опознавательных знаков.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Проверка исправности механизмов дверей, запоров багажника и капота, приборов освещения сигнализа</w:t>
      </w:r>
      <w:r w:rsidRPr="005947AD">
        <w:rPr>
          <w:rFonts w:eastAsia="Times New Roman"/>
        </w:rPr>
        <w:softHyphen/>
        <w:t>ции и контрольно-измерительных.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Проверка исправности стеклоочистителя, устройств обмыва ветрового стекла.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Проверка герметичности систем охлаждения, смаз</w:t>
      </w:r>
      <w:r w:rsidRPr="005947AD">
        <w:rPr>
          <w:rFonts w:eastAsia="Times New Roman"/>
        </w:rPr>
        <w:softHyphen/>
        <w:t>ки, питания, гидравлического привода тормозов.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5)   </w:t>
      </w:r>
      <w:r w:rsidRPr="005947AD">
        <w:rPr>
          <w:rFonts w:eastAsia="Times New Roman"/>
        </w:rPr>
        <w:t>Все перечисленные работы.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>При каких видах технического обслуживания: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2.    </w:t>
      </w:r>
      <w:r w:rsidRPr="005947AD">
        <w:rPr>
          <w:rFonts w:eastAsia="Times New Roman"/>
          <w:b/>
        </w:rPr>
        <w:t xml:space="preserve">Проверяют   свободный   ход   рулевого   колеса?          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 xml:space="preserve">Измеряют уровень масла в картере двигателя?         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b/>
        </w:rPr>
        <w:t xml:space="preserve">4.    </w:t>
      </w:r>
      <w:r w:rsidRPr="005947AD">
        <w:rPr>
          <w:rFonts w:eastAsia="Times New Roman"/>
          <w:b/>
        </w:rPr>
        <w:t>Выполняют    дозаправку</w:t>
      </w:r>
      <w:proofErr w:type="gramStart"/>
      <w:r w:rsidRPr="005947AD">
        <w:rPr>
          <w:rFonts w:eastAsia="Times New Roman"/>
          <w:b/>
        </w:rPr>
        <w:t xml:space="preserve"> .</w:t>
      </w:r>
      <w:proofErr w:type="gramEnd"/>
      <w:r w:rsidRPr="005947AD">
        <w:rPr>
          <w:rFonts w:eastAsia="Times New Roman"/>
          <w:b/>
        </w:rPr>
        <w:t xml:space="preserve"> топливом,     маслом. охлаждающей жидкостью                                                            </w:t>
      </w:r>
      <w:r w:rsidRPr="005947AD">
        <w:rPr>
          <w:rFonts w:eastAsia="Times New Roman"/>
          <w:lang w:val="en-US"/>
        </w:rPr>
        <w:t>I</w:t>
      </w:r>
      <w:r w:rsidRPr="005947AD">
        <w:rPr>
          <w:rFonts w:eastAsia="Times New Roman"/>
        </w:rPr>
        <w:t xml:space="preserve">) </w:t>
      </w:r>
      <w:r w:rsidRPr="005947AD">
        <w:rPr>
          <w:rFonts w:eastAsia="Times New Roman"/>
          <w:lang w:val="en-US"/>
        </w:rPr>
        <w:t>EO</w:t>
      </w:r>
      <w:r w:rsidRPr="005947AD">
        <w:rPr>
          <w:rFonts w:eastAsia="Times New Roman"/>
        </w:rPr>
        <w:t>.            3) ТО-2.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5.  </w:t>
      </w:r>
      <w:r w:rsidRPr="005947AD">
        <w:rPr>
          <w:rFonts w:eastAsia="Times New Roman"/>
          <w:b/>
        </w:rPr>
        <w:t>Ежедневное обслуживание выполняется...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после работы на линии.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 xml:space="preserve">перед работой </w:t>
      </w:r>
      <w:r w:rsidRPr="005947AD">
        <w:rPr>
          <w:rFonts w:eastAsia="Times New Roman"/>
          <w:bCs/>
        </w:rPr>
        <w:t>на линии.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  <w:b/>
          <w:bCs/>
        </w:rPr>
        <w:t xml:space="preserve">в </w:t>
      </w:r>
      <w:r w:rsidRPr="005947AD">
        <w:rPr>
          <w:rFonts w:eastAsia="Times New Roman"/>
        </w:rPr>
        <w:t>рабочее время (вместо работы на линии).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947AD">
        <w:t xml:space="preserve">4)   </w:t>
      </w:r>
      <w:r w:rsidRPr="005947AD">
        <w:rPr>
          <w:rFonts w:eastAsia="Times New Roman"/>
        </w:rPr>
        <w:t>в любое из указанных периодов времени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7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1. Разрешается ли проводить техническое обслуживание при работающем двигателе?</w:t>
      </w:r>
    </w:p>
    <w:p w:rsidR="005B60E9" w:rsidRPr="00871F82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1)Разрешается во всех случаях.</w:t>
      </w:r>
    </w:p>
    <w:p w:rsidR="005B60E9" w:rsidRPr="00871F82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 xml:space="preserve">2)Разрешается, если при </w:t>
      </w:r>
      <w:proofErr w:type="gramStart"/>
      <w:r w:rsidRPr="00871F82">
        <w:rPr>
          <w:rStyle w:val="FontStyle12"/>
          <w:sz w:val="24"/>
          <w:szCs w:val="24"/>
        </w:rPr>
        <w:t>проведении</w:t>
      </w:r>
      <w:proofErr w:type="gramEnd"/>
      <w:r w:rsidRPr="00871F82">
        <w:rPr>
          <w:rStyle w:val="FontStyle12"/>
          <w:sz w:val="24"/>
          <w:szCs w:val="24"/>
        </w:rPr>
        <w:t xml:space="preserve"> ТО требуется запуск двигателя.</w:t>
      </w:r>
    </w:p>
    <w:p w:rsidR="005B60E9" w:rsidRPr="00871F82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3)Не разрешается.</w:t>
      </w:r>
    </w:p>
    <w:p w:rsidR="005B60E9" w:rsidRPr="005947AD" w:rsidRDefault="005B60E9" w:rsidP="005B60E9">
      <w:pPr>
        <w:spacing w:line="240" w:lineRule="atLeast"/>
        <w:rPr>
          <w:rStyle w:val="FontStyle12"/>
          <w:b/>
          <w:spacing w:val="5"/>
        </w:rPr>
      </w:pPr>
      <w:r w:rsidRPr="005947AD">
        <w:rPr>
          <w:b/>
        </w:rPr>
        <w:t>2. Разрешается ли проводить диагностику трактора с навешенными сельскохозяйственными машинами?</w:t>
      </w:r>
    </w:p>
    <w:p w:rsidR="005B60E9" w:rsidRPr="00871F82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1)Разрешается, если машины опустить на специальные подставки.</w:t>
      </w:r>
    </w:p>
    <w:p w:rsidR="005B60E9" w:rsidRPr="00871F82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2)Не разрешается.</w:t>
      </w:r>
    </w:p>
    <w:p w:rsidR="005B60E9" w:rsidRPr="00871F82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3)Разрешается.</w:t>
      </w:r>
    </w:p>
    <w:p w:rsidR="005B60E9" w:rsidRPr="005947AD" w:rsidRDefault="005B60E9" w:rsidP="005B60E9">
      <w:pPr>
        <w:spacing w:line="240" w:lineRule="atLeast"/>
        <w:rPr>
          <w:rFonts w:eastAsia="Times New Roman"/>
          <w:b/>
        </w:rPr>
      </w:pPr>
      <w:r w:rsidRPr="005947AD">
        <w:rPr>
          <w:b/>
        </w:rPr>
        <w:t xml:space="preserve">3. </w:t>
      </w:r>
      <w:r w:rsidRPr="005947AD">
        <w:rPr>
          <w:rFonts w:eastAsia="Times New Roman"/>
          <w:b/>
        </w:rPr>
        <w:t>Работа двигателя в закрытом помещении при техобслуживании гусеничной самоходной машины:</w:t>
      </w:r>
    </w:p>
    <w:p w:rsidR="005B60E9" w:rsidRPr="00871F82" w:rsidRDefault="005B60E9" w:rsidP="005B60E9">
      <w:pPr>
        <w:pStyle w:val="Style9"/>
        <w:tabs>
          <w:tab w:val="left" w:pos="468"/>
        </w:tabs>
        <w:autoSpaceDE w:val="0"/>
        <w:autoSpaceDN w:val="0"/>
        <w:adjustRightInd w:val="0"/>
        <w:spacing w:line="240" w:lineRule="atLeast"/>
        <w:ind w:firstLine="0"/>
        <w:rPr>
          <w:rStyle w:val="FontStyle16"/>
          <w:b/>
          <w:sz w:val="24"/>
          <w:szCs w:val="24"/>
          <w:lang w:val="ru-RU"/>
        </w:rPr>
      </w:pPr>
      <w:r w:rsidRPr="00871F82">
        <w:rPr>
          <w:rStyle w:val="FontStyle14"/>
          <w:b w:val="0"/>
          <w:sz w:val="24"/>
          <w:szCs w:val="24"/>
          <w:lang w:val="ru-RU"/>
        </w:rPr>
        <w:t>1)Запрещена.</w:t>
      </w:r>
    </w:p>
    <w:p w:rsidR="005B60E9" w:rsidRPr="00871F82" w:rsidRDefault="005B60E9" w:rsidP="005B60E9">
      <w:pPr>
        <w:pStyle w:val="Style9"/>
        <w:tabs>
          <w:tab w:val="left" w:pos="468"/>
        </w:tabs>
        <w:autoSpaceDE w:val="0"/>
        <w:autoSpaceDN w:val="0"/>
        <w:adjustRightInd w:val="0"/>
        <w:spacing w:line="240" w:lineRule="atLeast"/>
        <w:ind w:firstLine="0"/>
        <w:rPr>
          <w:rStyle w:val="FontStyle16"/>
          <w:b/>
          <w:sz w:val="24"/>
          <w:szCs w:val="24"/>
          <w:lang w:val="ru-RU"/>
        </w:rPr>
      </w:pPr>
      <w:r w:rsidRPr="00871F82">
        <w:rPr>
          <w:rStyle w:val="FontStyle14"/>
          <w:b w:val="0"/>
          <w:sz w:val="24"/>
          <w:szCs w:val="24"/>
          <w:lang w:val="ru-RU"/>
        </w:rPr>
        <w:t>2)Разрешена.</w:t>
      </w:r>
    </w:p>
    <w:p w:rsidR="005B60E9" w:rsidRPr="00871F82" w:rsidRDefault="005B60E9" w:rsidP="005B60E9">
      <w:pPr>
        <w:pStyle w:val="Style9"/>
        <w:tabs>
          <w:tab w:val="left" w:pos="468"/>
        </w:tabs>
        <w:autoSpaceDE w:val="0"/>
        <w:autoSpaceDN w:val="0"/>
        <w:adjustRightInd w:val="0"/>
        <w:spacing w:line="240" w:lineRule="atLeast"/>
        <w:ind w:firstLine="0"/>
        <w:rPr>
          <w:rStyle w:val="FontStyle16"/>
          <w:b/>
          <w:sz w:val="24"/>
          <w:szCs w:val="24"/>
          <w:lang w:val="ru-RU"/>
        </w:rPr>
      </w:pPr>
      <w:r w:rsidRPr="00871F82">
        <w:rPr>
          <w:rStyle w:val="FontStyle14"/>
          <w:b w:val="0"/>
          <w:sz w:val="24"/>
          <w:szCs w:val="24"/>
          <w:lang w:val="ru-RU"/>
        </w:rPr>
        <w:t>3)Допускается только с выводом выхлопных газов за пределы помещения.</w:t>
      </w:r>
    </w:p>
    <w:p w:rsidR="005B60E9" w:rsidRPr="005947AD" w:rsidRDefault="005B60E9" w:rsidP="005B60E9">
      <w:pPr>
        <w:rPr>
          <w:rStyle w:val="FontStyle14"/>
          <w:bCs w:val="0"/>
        </w:rPr>
      </w:pPr>
      <w:r w:rsidRPr="005947AD">
        <w:rPr>
          <w:b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3712845</wp:posOffset>
            </wp:positionH>
            <wp:positionV relativeFrom="paragraph">
              <wp:posOffset>114935</wp:posOffset>
            </wp:positionV>
            <wp:extent cx="2952750" cy="1362075"/>
            <wp:effectExtent l="19050" t="0" r="0" b="0"/>
            <wp:wrapTight wrapText="bothSides">
              <wp:wrapPolygon edited="0">
                <wp:start x="-139" y="0"/>
                <wp:lineTo x="-139" y="21449"/>
                <wp:lineTo x="21600" y="21449"/>
                <wp:lineTo x="21600" y="0"/>
                <wp:lineTo x="-139" y="0"/>
              </wp:wrapPolygon>
            </wp:wrapTight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47AD">
        <w:rPr>
          <w:b/>
        </w:rPr>
        <w:t>4. Чем можно освещать топливные баки и другие емкости с топливом?</w:t>
      </w:r>
    </w:p>
    <w:p w:rsidR="005B60E9" w:rsidRPr="00871F82" w:rsidRDefault="005B60E9" w:rsidP="005B60E9">
      <w:pPr>
        <w:spacing w:line="240" w:lineRule="atLeast"/>
        <w:rPr>
          <w:rStyle w:val="FontStyle14"/>
          <w:b w:val="0"/>
          <w:sz w:val="24"/>
          <w:szCs w:val="24"/>
        </w:rPr>
      </w:pPr>
      <w:r w:rsidRPr="00871F82">
        <w:rPr>
          <w:rStyle w:val="FontStyle14"/>
          <w:b w:val="0"/>
          <w:sz w:val="24"/>
          <w:szCs w:val="24"/>
        </w:rPr>
        <w:t>1)Открытым огнем.</w:t>
      </w:r>
    </w:p>
    <w:p w:rsidR="005B60E9" w:rsidRPr="00871F82" w:rsidRDefault="005B60E9" w:rsidP="005B60E9">
      <w:pPr>
        <w:spacing w:line="240" w:lineRule="atLeast"/>
        <w:rPr>
          <w:rStyle w:val="FontStyle14"/>
          <w:b w:val="0"/>
          <w:sz w:val="24"/>
          <w:szCs w:val="24"/>
        </w:rPr>
      </w:pPr>
      <w:r w:rsidRPr="00871F82">
        <w:rPr>
          <w:rStyle w:val="FontStyle14"/>
          <w:b w:val="0"/>
          <w:sz w:val="24"/>
          <w:szCs w:val="24"/>
        </w:rPr>
        <w:t>2)Открытым огнем при отсутствии в них топлива.</w:t>
      </w:r>
    </w:p>
    <w:p w:rsidR="005B60E9" w:rsidRPr="00871F82" w:rsidRDefault="005B60E9" w:rsidP="005B60E9">
      <w:pPr>
        <w:spacing w:line="240" w:lineRule="atLeast"/>
        <w:rPr>
          <w:rStyle w:val="FontStyle14"/>
          <w:b w:val="0"/>
          <w:sz w:val="24"/>
          <w:szCs w:val="24"/>
        </w:rPr>
      </w:pPr>
      <w:r w:rsidRPr="00871F82">
        <w:rPr>
          <w:rStyle w:val="FontStyle14"/>
          <w:b w:val="0"/>
          <w:sz w:val="24"/>
          <w:szCs w:val="24"/>
        </w:rPr>
        <w:t>3)Электрическим фонарем.</w:t>
      </w:r>
    </w:p>
    <w:p w:rsidR="005B60E9" w:rsidRPr="005947AD" w:rsidRDefault="005B60E9" w:rsidP="00871F82"/>
    <w:p w:rsidR="005B60E9" w:rsidRPr="005947AD" w:rsidRDefault="005B60E9" w:rsidP="005B60E9">
      <w:pPr>
        <w:spacing w:line="240" w:lineRule="atLeast"/>
        <w:rPr>
          <w:rFonts w:eastAsia="Times New Roman"/>
          <w:b/>
        </w:rPr>
      </w:pPr>
      <w:r w:rsidRPr="005947AD">
        <w:rPr>
          <w:b/>
        </w:rPr>
        <w:t>5</w:t>
      </w:r>
      <w:r w:rsidRPr="005947AD">
        <w:rPr>
          <w:rFonts w:eastAsia="Times New Roman"/>
          <w:b/>
        </w:rPr>
        <w:t>. Ремонт, техническое обслуживание, чистку и устранение неисправностей проводят:</w:t>
      </w:r>
    </w:p>
    <w:p w:rsidR="005B60E9" w:rsidRPr="005947AD" w:rsidRDefault="005B60E9" w:rsidP="005B60E9">
      <w:pPr>
        <w:pStyle w:val="Style4"/>
        <w:widowControl/>
        <w:shd w:val="clear" w:color="auto" w:fill="auto"/>
        <w:tabs>
          <w:tab w:val="left" w:pos="518"/>
        </w:tabs>
        <w:spacing w:before="0" w:line="240" w:lineRule="atLeast"/>
        <w:ind w:left="283" w:firstLine="0"/>
        <w:jc w:val="left"/>
        <w:rPr>
          <w:rStyle w:val="FontStyle13"/>
        </w:rPr>
      </w:pPr>
      <w:r w:rsidRPr="005947AD">
        <w:rPr>
          <w:rStyle w:val="FontStyle13"/>
        </w:rPr>
        <w:t>1)При отключенном приводе.</w:t>
      </w:r>
    </w:p>
    <w:p w:rsidR="005B60E9" w:rsidRPr="005947AD" w:rsidRDefault="005B60E9" w:rsidP="005B60E9">
      <w:pPr>
        <w:pStyle w:val="Style4"/>
        <w:widowControl/>
        <w:shd w:val="clear" w:color="auto" w:fill="auto"/>
        <w:tabs>
          <w:tab w:val="left" w:pos="518"/>
        </w:tabs>
        <w:spacing w:before="0" w:line="240" w:lineRule="atLeast"/>
        <w:ind w:left="283" w:firstLine="0"/>
        <w:jc w:val="left"/>
        <w:rPr>
          <w:rStyle w:val="FontStyle13"/>
        </w:rPr>
      </w:pPr>
      <w:r w:rsidRPr="005947AD">
        <w:rPr>
          <w:rStyle w:val="FontStyle13"/>
        </w:rPr>
        <w:t>2)Заглушённом двигателе.</w:t>
      </w:r>
    </w:p>
    <w:p w:rsidR="005B60E9" w:rsidRPr="005947AD" w:rsidRDefault="005B60E9" w:rsidP="005B60E9">
      <w:pPr>
        <w:pStyle w:val="Style4"/>
        <w:widowControl/>
        <w:shd w:val="clear" w:color="auto" w:fill="auto"/>
        <w:tabs>
          <w:tab w:val="left" w:pos="518"/>
        </w:tabs>
        <w:spacing w:before="0" w:line="240" w:lineRule="atLeast"/>
        <w:ind w:left="283" w:firstLine="0"/>
        <w:jc w:val="left"/>
        <w:rPr>
          <w:rStyle w:val="FontStyle13"/>
        </w:rPr>
      </w:pPr>
      <w:r w:rsidRPr="005947AD">
        <w:rPr>
          <w:rStyle w:val="FontStyle13"/>
        </w:rPr>
        <w:t>3)Достаточном освещении.</w:t>
      </w:r>
    </w:p>
    <w:p w:rsidR="005B60E9" w:rsidRPr="005947AD" w:rsidRDefault="005B60E9" w:rsidP="005B60E9">
      <w:pPr>
        <w:pStyle w:val="Style4"/>
        <w:widowControl/>
        <w:shd w:val="clear" w:color="auto" w:fill="auto"/>
        <w:tabs>
          <w:tab w:val="left" w:pos="518"/>
        </w:tabs>
        <w:spacing w:before="0" w:line="240" w:lineRule="atLeast"/>
        <w:ind w:left="283" w:firstLine="0"/>
        <w:jc w:val="left"/>
        <w:rPr>
          <w:rStyle w:val="FontStyle13"/>
        </w:rPr>
      </w:pPr>
      <w:r w:rsidRPr="005947AD">
        <w:rPr>
          <w:rStyle w:val="FontStyle13"/>
        </w:rPr>
        <w:t xml:space="preserve">4)Правильно </w:t>
      </w:r>
      <w:proofErr w:type="spellStart"/>
      <w:r w:rsidRPr="005947AD">
        <w:rPr>
          <w:rStyle w:val="FontStyle13"/>
        </w:rPr>
        <w:t>п.п</w:t>
      </w:r>
      <w:proofErr w:type="spellEnd"/>
      <w:r w:rsidRPr="005947AD">
        <w:rPr>
          <w:rStyle w:val="FontStyle13"/>
        </w:rPr>
        <w:t>. 1, 2.</w:t>
      </w:r>
    </w:p>
    <w:p w:rsidR="005B60E9" w:rsidRPr="005947AD" w:rsidRDefault="005B60E9" w:rsidP="005B60E9">
      <w:pPr>
        <w:ind w:left="142"/>
      </w:pPr>
    </w:p>
    <w:p w:rsidR="005B60E9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:rsidR="005B60E9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:rsidR="005B60E9" w:rsidRPr="00871F82" w:rsidRDefault="00871F82" w:rsidP="005B60E9">
      <w:pPr>
        <w:autoSpaceDE w:val="0"/>
        <w:autoSpaceDN w:val="0"/>
        <w:adjustRightInd w:val="0"/>
        <w:spacing w:line="240" w:lineRule="atLeast"/>
        <w:rPr>
          <w:b/>
        </w:rPr>
      </w:pPr>
      <w:r>
        <w:rPr>
          <w:rFonts w:eastAsia="Times New Roman"/>
          <w:b/>
        </w:rPr>
        <w:t>6.</w:t>
      </w:r>
      <w:r w:rsidR="005B60E9" w:rsidRPr="00871F82">
        <w:rPr>
          <w:rFonts w:eastAsia="Times New Roman"/>
          <w:b/>
        </w:rPr>
        <w:t>По каким признакам можно сделать заключение</w:t>
      </w:r>
      <w:r>
        <w:rPr>
          <w:rFonts w:eastAsia="Times New Roman"/>
          <w:b/>
        </w:rPr>
        <w:t xml:space="preserve"> установить соответствие</w:t>
      </w:r>
      <w:r w:rsidR="005B60E9" w:rsidRPr="00871F82">
        <w:rPr>
          <w:rFonts w:eastAsia="Times New Roman"/>
          <w:b/>
        </w:rPr>
        <w:t>: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</w:p>
    <w:p w:rsidR="005B60E9" w:rsidRPr="00871F82" w:rsidRDefault="005B60E9" w:rsidP="005B60E9">
      <w:pPr>
        <w:autoSpaceDE w:val="0"/>
        <w:autoSpaceDN w:val="0"/>
        <w:adjustRightInd w:val="0"/>
        <w:spacing w:line="240" w:lineRule="atLeast"/>
      </w:pPr>
      <w:r w:rsidRPr="00871F82">
        <w:t xml:space="preserve">1. </w:t>
      </w:r>
      <w:r w:rsidRPr="00871F82">
        <w:rPr>
          <w:rFonts w:eastAsia="Times New Roman"/>
        </w:rPr>
        <w:t>О накоплении нагара на стен</w:t>
      </w:r>
      <w:r w:rsidRPr="00871F82">
        <w:rPr>
          <w:rFonts w:eastAsia="Times New Roman"/>
        </w:rPr>
        <w:softHyphen/>
        <w:t>ках камеры сгорания?                  '</w:t>
      </w:r>
    </w:p>
    <w:p w:rsidR="005B60E9" w:rsidRPr="00871F82" w:rsidRDefault="005B60E9" w:rsidP="005B60E9">
      <w:pPr>
        <w:autoSpaceDE w:val="0"/>
        <w:autoSpaceDN w:val="0"/>
        <w:adjustRightInd w:val="0"/>
        <w:spacing w:line="240" w:lineRule="atLeast"/>
      </w:pPr>
      <w:r w:rsidRPr="00871F82">
        <w:t xml:space="preserve">2. </w:t>
      </w:r>
      <w:r w:rsidRPr="00871F82">
        <w:rPr>
          <w:rFonts w:eastAsia="Times New Roman"/>
        </w:rPr>
        <w:t>О наличии накипи в системе охлаждения?</w:t>
      </w:r>
    </w:p>
    <w:p w:rsidR="005B60E9" w:rsidRPr="00871F82" w:rsidRDefault="005B60E9" w:rsidP="005B60E9">
      <w:pPr>
        <w:autoSpaceDE w:val="0"/>
        <w:autoSpaceDN w:val="0"/>
        <w:adjustRightInd w:val="0"/>
        <w:spacing w:line="240" w:lineRule="atLeast"/>
      </w:pPr>
      <w:r w:rsidRPr="00871F82">
        <w:t xml:space="preserve">3.  </w:t>
      </w:r>
      <w:r w:rsidRPr="00871F82">
        <w:rPr>
          <w:rFonts w:eastAsia="Times New Roman"/>
        </w:rPr>
        <w:t>Об увеличенных зазорах в кла</w:t>
      </w:r>
      <w:r w:rsidRPr="00871F82">
        <w:rPr>
          <w:rFonts w:eastAsia="Times New Roman"/>
        </w:rPr>
        <w:softHyphen/>
        <w:t>панных механизмах?</w:t>
      </w:r>
    </w:p>
    <w:p w:rsidR="005B60E9" w:rsidRPr="00871F82" w:rsidRDefault="005B60E9" w:rsidP="005B60E9">
      <w:pPr>
        <w:autoSpaceDE w:val="0"/>
        <w:autoSpaceDN w:val="0"/>
        <w:adjustRightInd w:val="0"/>
        <w:spacing w:line="240" w:lineRule="atLeast"/>
      </w:pPr>
      <w:r w:rsidRPr="00871F82">
        <w:t xml:space="preserve">4.  </w:t>
      </w:r>
      <w:r w:rsidRPr="00871F82">
        <w:rPr>
          <w:rFonts w:eastAsia="Times New Roman"/>
        </w:rPr>
        <w:t>Об износе или потере упруго</w:t>
      </w:r>
      <w:r w:rsidRPr="00871F82">
        <w:rPr>
          <w:rFonts w:eastAsia="Times New Roman"/>
        </w:rPr>
        <w:softHyphen/>
        <w:t>сти поршневых колец?</w:t>
      </w:r>
    </w:p>
    <w:p w:rsidR="005B60E9" w:rsidRPr="00871F82" w:rsidRDefault="005B60E9" w:rsidP="005B60E9">
      <w:pPr>
        <w:autoSpaceDE w:val="0"/>
        <w:autoSpaceDN w:val="0"/>
        <w:adjustRightInd w:val="0"/>
        <w:spacing w:line="240" w:lineRule="atLeast"/>
      </w:pPr>
      <w:r w:rsidRPr="00871F82">
        <w:t xml:space="preserve">5.  </w:t>
      </w:r>
      <w:r w:rsidRPr="00871F82">
        <w:rPr>
          <w:rFonts w:eastAsia="Times New Roman"/>
        </w:rPr>
        <w:t>Об отсутствии тепловых зазоров в клапанных механизмах?</w:t>
      </w:r>
    </w:p>
    <w:p w:rsidR="00871F82" w:rsidRDefault="00871F82" w:rsidP="005B60E9">
      <w:pPr>
        <w:autoSpaceDE w:val="0"/>
        <w:autoSpaceDN w:val="0"/>
        <w:adjustRightInd w:val="0"/>
        <w:spacing w:line="240" w:lineRule="atLeast"/>
      </w:pP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По повышенному рас</w:t>
      </w:r>
      <w:r w:rsidRPr="005947AD">
        <w:rPr>
          <w:rFonts w:eastAsia="Times New Roman"/>
        </w:rPr>
        <w:softHyphen/>
        <w:t>ходу масла н дымному выхлопу.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По стукам в верхней части двигателя</w:t>
      </w:r>
      <w:proofErr w:type="gramStart"/>
      <w:r w:rsidRPr="005947AD">
        <w:rPr>
          <w:rFonts w:eastAsia="Times New Roman"/>
        </w:rPr>
        <w:t>..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По перегреву.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По снижению мощности.</w:t>
      </w:r>
    </w:p>
    <w:p w:rsidR="005B60E9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947AD">
        <w:t xml:space="preserve">5)   </w:t>
      </w:r>
      <w:r w:rsidRPr="005947AD">
        <w:rPr>
          <w:rFonts w:eastAsia="Times New Roman"/>
        </w:rPr>
        <w:t>По неустойчивой ра</w:t>
      </w:r>
      <w:r w:rsidRPr="005947AD">
        <w:rPr>
          <w:rFonts w:eastAsia="Times New Roman"/>
        </w:rPr>
        <w:softHyphen/>
        <w:t>боте.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9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rFonts w:eastAsia="Times New Roman"/>
          <w:b/>
        </w:rPr>
        <w:t>1</w:t>
      </w:r>
      <w:r w:rsidRPr="005947AD">
        <w:rPr>
          <w:rFonts w:eastAsia="Times New Roman"/>
          <w:b/>
          <w:bCs/>
        </w:rPr>
        <w:t xml:space="preserve">.  </w:t>
      </w:r>
      <w:r w:rsidRPr="005947AD">
        <w:rPr>
          <w:rFonts w:eastAsia="Times New Roman"/>
          <w:b/>
        </w:rPr>
        <w:t>Компрессия в цилиндрах двигателя в наибольшей мере зависит от технического состояния...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proofErr w:type="spellStart"/>
      <w:proofErr w:type="gramStart"/>
      <w:r w:rsidRPr="005947AD">
        <w:rPr>
          <w:rFonts w:eastAsia="Times New Roman"/>
        </w:rPr>
        <w:t>цилиндро</w:t>
      </w:r>
      <w:proofErr w:type="spellEnd"/>
      <w:r w:rsidRPr="005947AD">
        <w:rPr>
          <w:rFonts w:eastAsia="Times New Roman"/>
        </w:rPr>
        <w:t>-поршневой</w:t>
      </w:r>
      <w:proofErr w:type="gramEnd"/>
      <w:r w:rsidRPr="005947AD">
        <w:rPr>
          <w:rFonts w:eastAsia="Times New Roman"/>
        </w:rPr>
        <w:t xml:space="preserve"> группы.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947AD">
        <w:t xml:space="preserve">2)  </w:t>
      </w:r>
      <w:r w:rsidRPr="005947AD">
        <w:rPr>
          <w:rFonts w:eastAsia="Times New Roman"/>
        </w:rPr>
        <w:t xml:space="preserve">газораспределительного механизма.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>3)  системы охлаждения.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i/>
          <w:iCs/>
        </w:rPr>
        <w:t xml:space="preserve">4)  </w:t>
      </w:r>
      <w:r w:rsidRPr="005947AD">
        <w:rPr>
          <w:rFonts w:eastAsia="Times New Roman"/>
        </w:rPr>
        <w:t>системы смазки.</w:t>
      </w:r>
      <w:r w:rsidRPr="005947AD">
        <w:rPr>
          <w:rFonts w:ascii="Arial" w:eastAsia="Times New Roman" w:cs="Arial"/>
        </w:rPr>
        <w:t xml:space="preserve">                                 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rFonts w:eastAsia="Times New Roman"/>
          <w:b/>
        </w:rPr>
        <w:t>2. Какая из перечисленных неисправностей не может явиться причиной снижения компрессии?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Износ гильз и поршневых колец.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Отсутствие тепловых зазоров в клапанном  меха</w:t>
      </w:r>
      <w:r w:rsidRPr="005947AD">
        <w:rPr>
          <w:rFonts w:eastAsia="Times New Roman"/>
        </w:rPr>
        <w:softHyphen/>
        <w:t>низме.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Ослабление крепления головки блока цилиндров.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Увеличенные тепловые зазоры в клапанном меха</w:t>
      </w:r>
      <w:r w:rsidRPr="005947AD">
        <w:rPr>
          <w:rFonts w:eastAsia="Times New Roman"/>
        </w:rPr>
        <w:softHyphen/>
        <w:t>низме.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5)   </w:t>
      </w:r>
      <w:r w:rsidRPr="005947AD">
        <w:rPr>
          <w:rFonts w:eastAsia="Times New Roman"/>
        </w:rPr>
        <w:t>Повреждение  прокладки  между  головкой и  бло</w:t>
      </w:r>
      <w:r w:rsidRPr="005947AD">
        <w:rPr>
          <w:rFonts w:eastAsia="Times New Roman"/>
        </w:rPr>
        <w:softHyphen/>
        <w:t>ком цилиндров.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3. </w:t>
      </w:r>
      <w:r w:rsidRPr="005947AD">
        <w:rPr>
          <w:rFonts w:eastAsia="Times New Roman"/>
          <w:b/>
        </w:rPr>
        <w:t>На   мощность двигателя   существенное   влияние оказывает техническое состояние...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кривошипно-шатунного механизма.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газораспределительного механизма.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систем охлаждения и смазки.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систем питания и зажигания.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5)   </w:t>
      </w:r>
      <w:r w:rsidRPr="005947AD">
        <w:rPr>
          <w:rFonts w:eastAsia="Times New Roman"/>
        </w:rPr>
        <w:t>всех перечисленных механизмов и систем.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4.  </w:t>
      </w:r>
      <w:r w:rsidRPr="005947AD">
        <w:rPr>
          <w:rFonts w:eastAsia="Times New Roman"/>
          <w:b/>
        </w:rPr>
        <w:t>Снижение мощно</w:t>
      </w:r>
      <w:r w:rsidRPr="005947AD">
        <w:rPr>
          <w:rFonts w:eastAsia="Times New Roman"/>
          <w:b/>
        </w:rPr>
        <w:softHyphen/>
        <w:t>сти двигателя может быть вызвано...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отсутствием тепло</w:t>
      </w:r>
      <w:r w:rsidRPr="005947AD">
        <w:rPr>
          <w:rFonts w:eastAsia="Times New Roman"/>
        </w:rPr>
        <w:softHyphen/>
        <w:t>вых зазоров в клапанном механизме.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неплотным соедине</w:t>
      </w:r>
      <w:r w:rsidRPr="005947AD">
        <w:rPr>
          <w:rFonts w:eastAsia="Times New Roman"/>
        </w:rPr>
        <w:softHyphen/>
        <w:t>нием впускной трубы с головкой блока.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неплотным прилега</w:t>
      </w:r>
      <w:r w:rsidRPr="005947AD">
        <w:rPr>
          <w:rFonts w:eastAsia="Times New Roman"/>
        </w:rPr>
        <w:softHyphen/>
        <w:t>нием тарелок клапанов к седлам.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любой из перечис</w:t>
      </w:r>
      <w:r w:rsidRPr="005947AD">
        <w:rPr>
          <w:rFonts w:eastAsia="Times New Roman"/>
        </w:rPr>
        <w:softHyphen/>
        <w:t>ленных причин.</w:t>
      </w:r>
    </w:p>
    <w:p w:rsidR="00E2515A" w:rsidRDefault="00E2515A" w:rsidP="005B60E9">
      <w:pPr>
        <w:autoSpaceDE w:val="0"/>
        <w:autoSpaceDN w:val="0"/>
        <w:adjustRightInd w:val="0"/>
        <w:spacing w:line="240" w:lineRule="atLeast"/>
        <w:rPr>
          <w:b/>
        </w:rPr>
      </w:pP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5.   </w:t>
      </w:r>
      <w:r w:rsidRPr="005947AD">
        <w:rPr>
          <w:rFonts w:eastAsia="Times New Roman"/>
          <w:b/>
        </w:rPr>
        <w:t>Неисправностями каких механизмов и систем чаще всего обусловлена неустойчивая работа двигателя?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Системы питания.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Системы     зажи</w:t>
      </w:r>
      <w:r w:rsidRPr="005947AD">
        <w:rPr>
          <w:rFonts w:eastAsia="Times New Roman"/>
        </w:rPr>
        <w:softHyphen/>
        <w:t>гания.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Системы  охлаж</w:t>
      </w:r>
      <w:r w:rsidRPr="005947AD">
        <w:rPr>
          <w:rFonts w:eastAsia="Times New Roman"/>
        </w:rPr>
        <w:softHyphen/>
        <w:t>дения.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4.)  </w:t>
      </w:r>
      <w:r w:rsidRPr="005947AD">
        <w:rPr>
          <w:rFonts w:eastAsia="Times New Roman"/>
        </w:rPr>
        <w:t>Системы смазки.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>5)  Газораспределительного</w:t>
      </w:r>
      <w:r w:rsidRPr="005947AD">
        <w:t xml:space="preserve"> </w:t>
      </w:r>
      <w:r w:rsidRPr="005947AD">
        <w:rPr>
          <w:rFonts w:eastAsia="Times New Roman"/>
        </w:rPr>
        <w:t>механизма.</w:t>
      </w:r>
    </w:p>
    <w:p w:rsidR="00CA61BF" w:rsidRDefault="005B60E9" w:rsidP="00CA61BF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 xml:space="preserve"> 6)   </w:t>
      </w:r>
      <w:proofErr w:type="spellStart"/>
      <w:r w:rsidRPr="005947AD">
        <w:rPr>
          <w:rFonts w:eastAsia="Times New Roman"/>
        </w:rPr>
        <w:t>Кривошипно</w:t>
      </w:r>
      <w:proofErr w:type="spellEnd"/>
      <w:r w:rsidRPr="005947AD">
        <w:rPr>
          <w:rFonts w:eastAsia="Times New Roman"/>
        </w:rPr>
        <w:t xml:space="preserve"> – шатунного</w:t>
      </w:r>
      <w:r w:rsidRPr="005947AD">
        <w:t xml:space="preserve"> </w:t>
      </w:r>
      <w:r w:rsidRPr="005947AD">
        <w:rPr>
          <w:rFonts w:eastAsia="Times New Roman"/>
        </w:rPr>
        <w:t>механизма.</w:t>
      </w:r>
    </w:p>
    <w:p w:rsidR="005B60E9" w:rsidRPr="00CA61BF" w:rsidRDefault="005B60E9" w:rsidP="00CA61BF">
      <w:pPr>
        <w:autoSpaceDE w:val="0"/>
        <w:autoSpaceDN w:val="0"/>
        <w:adjustRightInd w:val="0"/>
        <w:spacing w:line="240" w:lineRule="atLeast"/>
        <w:jc w:val="center"/>
      </w:pPr>
      <w:r w:rsidRPr="005947AD">
        <w:rPr>
          <w:rFonts w:eastAsia="Times New Roman"/>
          <w:b/>
        </w:rPr>
        <w:lastRenderedPageBreak/>
        <w:t>Вариант 10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rFonts w:eastAsia="Times New Roman"/>
          <w:b/>
          <w:iCs/>
        </w:rPr>
        <w:t>1</w:t>
      </w:r>
      <w:r w:rsidRPr="005947AD">
        <w:rPr>
          <w:rFonts w:eastAsia="Times New Roman"/>
          <w:b/>
        </w:rPr>
        <w:t xml:space="preserve">. Компрессия в цилиндрах измеряется...    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на полностью прогретом двигателе.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на холодном двигателе.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при    закрытых   дроссельных    и    воздушной    за</w:t>
      </w:r>
      <w:r w:rsidRPr="005947AD">
        <w:rPr>
          <w:rFonts w:eastAsia="Times New Roman"/>
        </w:rPr>
        <w:softHyphen/>
        <w:t>слонках.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при полностью открытых дроссельных и воздуш</w:t>
      </w:r>
      <w:r w:rsidRPr="005947AD">
        <w:rPr>
          <w:rFonts w:eastAsia="Times New Roman"/>
        </w:rPr>
        <w:softHyphen/>
        <w:t>ной заслонках.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5)   </w:t>
      </w:r>
      <w:r w:rsidRPr="005947AD">
        <w:rPr>
          <w:rFonts w:eastAsia="Times New Roman"/>
        </w:rPr>
        <w:t>на прогретом или холодном двигателе при любом положении заслонок.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2.  </w:t>
      </w:r>
      <w:r w:rsidRPr="005947AD">
        <w:rPr>
          <w:rFonts w:eastAsia="Times New Roman"/>
          <w:b/>
        </w:rPr>
        <w:t>При измерении компрессии...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выворачивается свеча только на проверяемом ци</w:t>
      </w:r>
      <w:r w:rsidRPr="005947AD">
        <w:rPr>
          <w:rFonts w:eastAsia="Times New Roman"/>
        </w:rPr>
        <w:softHyphen/>
        <w:t>линдре.</w:t>
      </w:r>
      <w:r w:rsidRPr="005947AD">
        <w:rPr>
          <w:rFonts w:ascii="Arial" w:eastAsia="Times New Roman" w:cs="Arial"/>
        </w:rPr>
        <w:t xml:space="preserve"> 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выворачиваются свечи на всех цилиндрах.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3 . </w:t>
      </w:r>
      <w:r w:rsidRPr="005947AD">
        <w:rPr>
          <w:rFonts w:eastAsia="Times New Roman"/>
          <w:b/>
        </w:rPr>
        <w:t>Прослушивание двигателя проводится...</w:t>
      </w:r>
    </w:p>
    <w:p w:rsidR="005B60E9" w:rsidRPr="005947AD" w:rsidRDefault="005B60E9" w:rsidP="005B60E9">
      <w:pPr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сразу же после его пуска.</w:t>
      </w:r>
    </w:p>
    <w:p w:rsidR="005B60E9" w:rsidRPr="005947AD" w:rsidRDefault="005B60E9" w:rsidP="005B60E9">
      <w:pPr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после прогрева до 70—85 °С.</w:t>
      </w:r>
    </w:p>
    <w:p w:rsidR="005B60E9" w:rsidRPr="005947AD" w:rsidRDefault="005B60E9" w:rsidP="005B60E9">
      <w:pPr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после прогрева до 40 °С.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 4.   </w:t>
      </w:r>
      <w:r w:rsidRPr="005947AD">
        <w:rPr>
          <w:rFonts w:eastAsia="Times New Roman"/>
          <w:b/>
        </w:rPr>
        <w:t>Давление   в   цилиндре   при   проверке   компрессии</w:t>
      </w:r>
      <w:r w:rsidRPr="005947AD">
        <w:rPr>
          <w:rFonts w:eastAsia="Times New Roman"/>
          <w:b/>
          <w:i/>
          <w:iCs/>
        </w:rPr>
        <w:t xml:space="preserve"> </w:t>
      </w:r>
      <w:r w:rsidRPr="005947AD">
        <w:rPr>
          <w:rFonts w:eastAsia="Times New Roman"/>
          <w:b/>
          <w:iCs/>
        </w:rPr>
        <w:t>в</w:t>
      </w:r>
      <w:r w:rsidRPr="005947AD">
        <w:rPr>
          <w:rFonts w:eastAsia="Times New Roman"/>
          <w:b/>
          <w:i/>
          <w:iCs/>
        </w:rPr>
        <w:t xml:space="preserve"> </w:t>
      </w:r>
      <w:r w:rsidRPr="005947AD">
        <w:rPr>
          <w:rFonts w:eastAsia="Times New Roman"/>
          <w:b/>
        </w:rPr>
        <w:t>двигателе Д-240 должно быть не менее...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lang w:val="en-US"/>
        </w:rPr>
        <w:t>I</w:t>
      </w:r>
      <w:r w:rsidRPr="005947AD">
        <w:t>) 0</w:t>
      </w:r>
      <w:proofErr w:type="gramStart"/>
      <w:r w:rsidRPr="005947AD">
        <w:t>,6</w:t>
      </w:r>
      <w:proofErr w:type="gramEnd"/>
      <w:r w:rsidRPr="005947AD">
        <w:t xml:space="preserve"> </w:t>
      </w:r>
      <w:r w:rsidRPr="005947AD">
        <w:rPr>
          <w:rFonts w:eastAsia="Times New Roman"/>
        </w:rPr>
        <w:t>МПа.     2) 1,7 МПа.     3) 2,8 МПа. 4) 5,9 МПа.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5. </w:t>
      </w:r>
      <w:r w:rsidRPr="005947AD">
        <w:rPr>
          <w:rFonts w:eastAsia="Times New Roman"/>
          <w:b/>
        </w:rPr>
        <w:t>Разность показаний манометра при проверке компрессии в цилиндрах одного и того же двигателя не может превышать...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</w:rPr>
      </w:pPr>
      <w:r w:rsidRPr="005947AD">
        <w:rPr>
          <w:lang w:val="en-US"/>
        </w:rPr>
        <w:t>I</w:t>
      </w:r>
      <w:r w:rsidRPr="005947AD">
        <w:t>) 0</w:t>
      </w:r>
      <w:proofErr w:type="gramStart"/>
      <w:r w:rsidRPr="005947AD">
        <w:t>,1</w:t>
      </w:r>
      <w:proofErr w:type="gramEnd"/>
      <w:r w:rsidRPr="005947AD">
        <w:t xml:space="preserve"> </w:t>
      </w:r>
      <w:r w:rsidRPr="005947AD">
        <w:rPr>
          <w:rFonts w:eastAsia="Times New Roman"/>
        </w:rPr>
        <w:t>МПа.   2)  0,2 МПа.   3) 0.3 МПа.   4) 0,4 МПа.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11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1.  </w:t>
      </w:r>
      <w:r w:rsidRPr="005947AD">
        <w:rPr>
          <w:rFonts w:eastAsia="Times New Roman"/>
          <w:b/>
        </w:rPr>
        <w:t>Тепловые зазоры в клапанных механизмах обычно проверяют и регулируют на двигателе...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</w:t>
      </w:r>
      <w:r w:rsidRPr="005947AD">
        <w:rPr>
          <w:rFonts w:eastAsia="Times New Roman"/>
        </w:rPr>
        <w:t>холодном.</w:t>
      </w:r>
      <w:r w:rsidRPr="005947AD">
        <w:rPr>
          <w:rFonts w:ascii="Arial" w:eastAsia="Times New Roman" w:cs="Arial"/>
        </w:rPr>
        <w:t xml:space="preserve">         </w:t>
      </w:r>
      <w:r w:rsidRPr="005947AD">
        <w:rPr>
          <w:rFonts w:eastAsia="Times New Roman"/>
        </w:rPr>
        <w:t>2)  полностью прогретом.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</w:t>
      </w:r>
      <w:r w:rsidRPr="005947AD">
        <w:rPr>
          <w:rFonts w:eastAsia="Times New Roman"/>
        </w:rPr>
        <w:t>на холодном или прогретом в зависимости от кон</w:t>
      </w:r>
      <w:r w:rsidRPr="005947AD">
        <w:rPr>
          <w:rFonts w:eastAsia="Times New Roman"/>
        </w:rPr>
        <w:softHyphen/>
        <w:t>структивных особенностей газораспределительного ме</w:t>
      </w:r>
      <w:r w:rsidRPr="005947AD">
        <w:rPr>
          <w:rFonts w:eastAsia="Times New Roman"/>
        </w:rPr>
        <w:softHyphen/>
        <w:t>ханизма.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2.  </w:t>
      </w:r>
      <w:r w:rsidRPr="005947AD">
        <w:rPr>
          <w:rFonts w:eastAsia="Times New Roman"/>
          <w:b/>
        </w:rPr>
        <w:t xml:space="preserve">Тепловые зазоры проверяют и регулируют </w:t>
      </w:r>
      <w:r w:rsidRPr="005947AD">
        <w:rPr>
          <w:rFonts w:eastAsia="Times New Roman"/>
          <w:b/>
          <w:bCs/>
        </w:rPr>
        <w:t xml:space="preserve">при </w:t>
      </w:r>
      <w:r w:rsidRPr="005947AD">
        <w:rPr>
          <w:rFonts w:eastAsia="Times New Roman"/>
          <w:b/>
        </w:rPr>
        <w:t>неизменном положении коленчатого вала...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на клапанах одного цилиндра.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на клапанах различных цилиндров.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любым из указанных способов.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 xml:space="preserve">Какими щупами измеряют тепловые зазоры? 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rFonts w:eastAsia="Times New Roman"/>
          <w:lang w:val="en-US"/>
        </w:rPr>
        <w:t>I</w:t>
      </w:r>
      <w:r w:rsidRPr="005947AD">
        <w:rPr>
          <w:rFonts w:eastAsia="Times New Roman"/>
        </w:rPr>
        <w:t>)   Плоскими.</w:t>
      </w:r>
      <w:r w:rsidRPr="005947AD">
        <w:rPr>
          <w:rFonts w:ascii="Arial" w:eastAsia="Times New Roman" w:cs="Arial"/>
        </w:rPr>
        <w:t xml:space="preserve">         </w:t>
      </w:r>
      <w:r w:rsidRPr="005947AD">
        <w:rPr>
          <w:rFonts w:eastAsia="Times New Roman"/>
        </w:rPr>
        <w:t>2)   Круглыми.</w:t>
      </w:r>
      <w:r w:rsidRPr="005947AD">
        <w:rPr>
          <w:rFonts w:ascii="Arial" w:eastAsia="Times New Roman" w:cs="Arial"/>
        </w:rPr>
        <w:t xml:space="preserve">         </w:t>
      </w:r>
      <w:r w:rsidRPr="005947AD">
        <w:rPr>
          <w:rFonts w:eastAsia="Times New Roman"/>
        </w:rPr>
        <w:t>3)  Любыми.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4.   </w:t>
      </w:r>
      <w:r w:rsidRPr="005947AD">
        <w:rPr>
          <w:rFonts w:eastAsia="Times New Roman"/>
          <w:b/>
        </w:rPr>
        <w:t>Каким способом не регулируют тепловые зазоры на двигателях изучаемых тракторов?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Изменением положения коромысел относительно стержня клапана.</w:t>
      </w:r>
      <w:proofErr w:type="gramStart"/>
      <w:r w:rsidRPr="005947AD">
        <w:rPr>
          <w:rFonts w:eastAsia="Times New Roman"/>
        </w:rPr>
        <w:t xml:space="preserve">    .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Изменением взаимного расположения распреде</w:t>
      </w:r>
      <w:r w:rsidRPr="005947AD">
        <w:rPr>
          <w:rFonts w:eastAsia="Times New Roman"/>
        </w:rPr>
        <w:softHyphen/>
        <w:t>лительного и коленчатого валов.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Изменением расположения рычагов относительно кулачков распределительного вала.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Изменением количества прокладок, на которые воздействуют кулачки распределительного вала.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5.  </w:t>
      </w:r>
      <w:r w:rsidRPr="005947AD">
        <w:rPr>
          <w:rFonts w:eastAsia="Times New Roman"/>
          <w:b/>
        </w:rPr>
        <w:t>Тепловой зазор нормальный, если соответствую</w:t>
      </w:r>
      <w:r w:rsidRPr="005947AD">
        <w:rPr>
          <w:rFonts w:eastAsia="Times New Roman"/>
          <w:b/>
        </w:rPr>
        <w:softHyphen/>
        <w:t>щий щуп проходит в зазор и извлекается из него...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</w:t>
      </w:r>
      <w:r w:rsidRPr="005947AD">
        <w:rPr>
          <w:rFonts w:eastAsia="Times New Roman"/>
        </w:rPr>
        <w:t>свободно.</w:t>
      </w:r>
      <w:r w:rsidRPr="005947AD">
        <w:rPr>
          <w:rFonts w:ascii="Arial" w:eastAsia="Times New Roman" w:cs="Arial"/>
        </w:rPr>
        <w:t xml:space="preserve">         </w:t>
      </w:r>
      <w:r w:rsidRPr="005947AD">
        <w:rPr>
          <w:rFonts w:eastAsia="Times New Roman"/>
        </w:rPr>
        <w:t>2)  с усилием.</w:t>
      </w: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12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1. </w:t>
      </w:r>
      <w:r w:rsidRPr="005947AD">
        <w:rPr>
          <w:rFonts w:eastAsia="Times New Roman"/>
          <w:b/>
        </w:rPr>
        <w:t>Если при сливе масла будет обнаружено, что си</w:t>
      </w:r>
      <w:r w:rsidRPr="005947AD">
        <w:rPr>
          <w:rFonts w:eastAsia="Times New Roman"/>
          <w:b/>
        </w:rPr>
        <w:softHyphen/>
        <w:t>стема смазки сильно загрязнена большим количеством механических примесей, необходимо промыть ее. При промывке в поддон картера заливают...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индустриальное масло.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веретенное масло.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чистое моторное масло прежней вязкости.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</w:rPr>
      </w:pPr>
      <w:r w:rsidRPr="005947AD">
        <w:t xml:space="preserve">4)   </w:t>
      </w:r>
      <w:r w:rsidRPr="005947AD">
        <w:rPr>
          <w:rFonts w:eastAsia="Times New Roman"/>
        </w:rPr>
        <w:t>любое из перечисленных масел.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rFonts w:eastAsia="Times New Roman"/>
          <w:b/>
        </w:rPr>
        <w:lastRenderedPageBreak/>
        <w:t xml:space="preserve"> 2. Промывка осуществляется...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на неработающем двигателе путем сохранения масла в поддоне в течение 2—3 ч.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путем пуска двигателя и его эксплуатации под нагрузкой в течение' 2—3 ч.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работой двигателя на холостом ходу в течение 10 мин без строгания автомобиля с места.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любым из указанных способов.</w:t>
      </w:r>
      <w:r w:rsidRPr="005947AD">
        <w:rPr>
          <w:rFonts w:ascii="Arial" w:eastAsia="Times New Roman" w:cs="Arial"/>
        </w:rPr>
        <w:t xml:space="preserve">       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>После удаления осадка из ротора фильтра центро</w:t>
      </w:r>
      <w:r w:rsidRPr="005947AD">
        <w:rPr>
          <w:rFonts w:eastAsia="Times New Roman"/>
          <w:b/>
        </w:rPr>
        <w:softHyphen/>
        <w:t>бежной очистки его следует промывать в...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бензине.</w:t>
      </w:r>
      <w:r w:rsidRPr="005947AD">
        <w:rPr>
          <w:rFonts w:ascii="Arial" w:eastAsia="Times New Roman" w:cs="Arial"/>
        </w:rPr>
        <w:t xml:space="preserve">                               </w:t>
      </w:r>
      <w:r w:rsidRPr="005947AD">
        <w:rPr>
          <w:rFonts w:eastAsia="Times New Roman"/>
        </w:rPr>
        <w:t>3) дизельном топливе.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керосине.</w:t>
      </w:r>
      <w:r w:rsidRPr="005947AD">
        <w:rPr>
          <w:rFonts w:ascii="Arial" w:eastAsia="Times New Roman" w:cs="Arial"/>
        </w:rPr>
        <w:t xml:space="preserve">                            </w:t>
      </w:r>
      <w:r w:rsidRPr="005947AD">
        <w:rPr>
          <w:rFonts w:eastAsia="Times New Roman"/>
        </w:rPr>
        <w:t>4) любой   из   указанных жидкостей.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4.  </w:t>
      </w:r>
      <w:r w:rsidRPr="005947AD">
        <w:rPr>
          <w:rFonts w:eastAsia="Times New Roman"/>
          <w:b/>
        </w:rPr>
        <w:t>Масло, сливаемое из поддона картера</w:t>
      </w:r>
      <w:proofErr w:type="gramStart"/>
      <w:r w:rsidRPr="005947AD">
        <w:rPr>
          <w:rFonts w:eastAsia="Times New Roman"/>
          <w:b/>
        </w:rPr>
        <w:t>,...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разрешается сливать в канализацию при наличии очистных сооружений.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подлежит сбору для последующей переработки и применения.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разрешается выливать или собирать для после</w:t>
      </w:r>
      <w:r w:rsidRPr="005947AD">
        <w:rPr>
          <w:rFonts w:eastAsia="Times New Roman"/>
        </w:rPr>
        <w:softHyphen/>
        <w:t>дующей переработки в зависимости от местных условий.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5.  </w:t>
      </w:r>
      <w:r w:rsidRPr="005947AD">
        <w:rPr>
          <w:rFonts w:eastAsia="Times New Roman"/>
          <w:b/>
        </w:rPr>
        <w:t>Если после преодоления водной преграды в масле обнаружится вода</w:t>
      </w:r>
      <w:proofErr w:type="gramStart"/>
      <w:r w:rsidRPr="005947AD">
        <w:rPr>
          <w:rFonts w:eastAsia="Times New Roman"/>
          <w:b/>
        </w:rPr>
        <w:t>,...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следует масло слить и заправить двигатель новым маслом нужной марки.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следует продолжить эксплуатацию до ближай</w:t>
      </w:r>
      <w:r w:rsidRPr="005947AD">
        <w:rPr>
          <w:rFonts w:eastAsia="Times New Roman"/>
        </w:rPr>
        <w:softHyphen/>
        <w:t>шего планового технического обслуживания и затем заменить масло.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можно действовать любым из этих способов.</w:t>
      </w:r>
    </w:p>
    <w:p w:rsidR="005B60E9" w:rsidRPr="005947AD" w:rsidRDefault="005B60E9" w:rsidP="005B60E9">
      <w:pPr>
        <w:autoSpaceDE w:val="0"/>
        <w:autoSpaceDN w:val="0"/>
        <w:adjustRightInd w:val="0"/>
      </w:pP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  <w:bCs/>
        </w:rPr>
        <w:t>Тема 1.3. Технология проведения ремонтных работ</w:t>
      </w:r>
    </w:p>
    <w:p w:rsidR="005B60E9" w:rsidRPr="005947AD" w:rsidRDefault="005B60E9" w:rsidP="005B60E9">
      <w:pPr>
        <w:pStyle w:val="af"/>
        <w:rPr>
          <w:rFonts w:ascii="Arial" w:hAnsi="Arial" w:cs="Arial"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13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  <w:b/>
        </w:rPr>
      </w:pPr>
      <w:r w:rsidRPr="005947AD">
        <w:rPr>
          <w:b/>
        </w:rPr>
        <w:t xml:space="preserve">1.  </w:t>
      </w:r>
      <w:r w:rsidRPr="005947AD">
        <w:rPr>
          <w:rFonts w:eastAsia="Times New Roman"/>
          <w:b/>
        </w:rPr>
        <w:t>Ремонт подвижного состава проводят...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1)   </w:t>
      </w:r>
      <w:r w:rsidRPr="005947AD">
        <w:rPr>
          <w:rFonts w:eastAsia="Times New Roman"/>
        </w:rPr>
        <w:t>по потребности в зависимости от его технического состояния.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2)   </w:t>
      </w:r>
      <w:r w:rsidRPr="005947AD">
        <w:rPr>
          <w:rFonts w:eastAsia="Times New Roman"/>
        </w:rPr>
        <w:t>в  плановом   порядке через определенный   пробег независимо от технического состояния: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3)   </w:t>
      </w:r>
      <w:r w:rsidRPr="005947AD">
        <w:rPr>
          <w:rFonts w:eastAsia="Times New Roman"/>
        </w:rPr>
        <w:t>только по окончании установленного межремонт</w:t>
      </w:r>
      <w:r w:rsidRPr="005947AD">
        <w:rPr>
          <w:rFonts w:eastAsia="Times New Roman"/>
        </w:rPr>
        <w:softHyphen/>
        <w:t>ного пробега независимо от технического состояния.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  <w:b/>
        </w:rPr>
      </w:pPr>
      <w:r w:rsidRPr="005947AD">
        <w:rPr>
          <w:b/>
        </w:rPr>
        <w:t xml:space="preserve">2.  </w:t>
      </w:r>
      <w:r w:rsidRPr="005947AD">
        <w:rPr>
          <w:rFonts w:eastAsia="Times New Roman"/>
          <w:b/>
        </w:rPr>
        <w:t>Ремонтные работы, как правило</w:t>
      </w:r>
      <w:proofErr w:type="gramStart"/>
      <w:r w:rsidRPr="005947AD">
        <w:rPr>
          <w:rFonts w:eastAsia="Times New Roman"/>
          <w:b/>
        </w:rPr>
        <w:t>,...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1)   </w:t>
      </w:r>
      <w:r w:rsidRPr="005947AD">
        <w:rPr>
          <w:rFonts w:eastAsia="Times New Roman"/>
        </w:rPr>
        <w:t>связаны с разборкой узла или агрегата.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2)   </w:t>
      </w:r>
      <w:r w:rsidRPr="005947AD">
        <w:rPr>
          <w:rFonts w:eastAsia="Times New Roman"/>
        </w:rPr>
        <w:t>проводятся без разборки узла или агрегата.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>Различают два вида ремонта: текущий  и капи</w:t>
      </w:r>
      <w:r w:rsidRPr="005947AD">
        <w:rPr>
          <w:rFonts w:eastAsia="Times New Roman"/>
          <w:b/>
        </w:rPr>
        <w:softHyphen/>
        <w:t>тальный. Оба указанные вида могут выполняться...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1)   </w:t>
      </w:r>
      <w:r w:rsidRPr="005947AD">
        <w:rPr>
          <w:rFonts w:eastAsia="Times New Roman"/>
        </w:rPr>
        <w:t>только при ремонте одного из агрегатов (узлов).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2)  </w:t>
      </w:r>
      <w:r w:rsidRPr="005947AD">
        <w:rPr>
          <w:rFonts w:eastAsia="Times New Roman"/>
        </w:rPr>
        <w:t>только при ремонте трактора в целом.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3)   </w:t>
      </w:r>
      <w:r w:rsidRPr="005947AD">
        <w:rPr>
          <w:rFonts w:eastAsia="Times New Roman"/>
        </w:rPr>
        <w:t>как при ремонте трактора в целом, так и при ремонте отдельных узлов и агрегатов.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  <w:b/>
        </w:rPr>
      </w:pPr>
      <w:r w:rsidRPr="005947AD">
        <w:rPr>
          <w:b/>
        </w:rPr>
        <w:t xml:space="preserve">4.   </w:t>
      </w:r>
      <w:r w:rsidRPr="005947AD">
        <w:rPr>
          <w:rFonts w:eastAsia="Times New Roman"/>
          <w:b/>
        </w:rPr>
        <w:t>Какой метод ремонта требует меньших затрат вре</w:t>
      </w:r>
      <w:r w:rsidRPr="005947AD">
        <w:rPr>
          <w:rFonts w:eastAsia="Times New Roman"/>
          <w:b/>
        </w:rPr>
        <w:softHyphen/>
        <w:t>мени и обеспечивает более высокое качество?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1)  </w:t>
      </w:r>
      <w:r w:rsidRPr="005947AD">
        <w:rPr>
          <w:rFonts w:eastAsia="Times New Roman"/>
        </w:rPr>
        <w:t>Агрегатный.</w:t>
      </w:r>
      <w:r w:rsidRPr="005947AD">
        <w:rPr>
          <w:rFonts w:ascii="Arial" w:eastAsia="Times New Roman" w:cs="Arial"/>
        </w:rPr>
        <w:t xml:space="preserve">                    </w:t>
      </w:r>
      <w:r w:rsidRPr="005947AD">
        <w:rPr>
          <w:rFonts w:eastAsia="Times New Roman"/>
        </w:rPr>
        <w:t>2)  Индивидуальный.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  <w:b/>
        </w:rPr>
      </w:pPr>
      <w:r w:rsidRPr="005947AD">
        <w:rPr>
          <w:b/>
        </w:rPr>
        <w:t xml:space="preserve">5.  </w:t>
      </w:r>
      <w:r w:rsidRPr="005947AD">
        <w:rPr>
          <w:rFonts w:eastAsia="Times New Roman"/>
          <w:b/>
        </w:rPr>
        <w:t>При текущем   ремонте  агрегата  устраняются   не</w:t>
      </w:r>
      <w:r w:rsidRPr="005947AD">
        <w:rPr>
          <w:rFonts w:eastAsia="Times New Roman"/>
          <w:b/>
        </w:rPr>
        <w:softHyphen/>
        <w:t>исправности...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1)   </w:t>
      </w:r>
      <w:r w:rsidRPr="005947AD">
        <w:rPr>
          <w:rFonts w:eastAsia="Times New Roman"/>
        </w:rPr>
        <w:t>только данного агрегата.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ascii="Arial" w:hAnsi="Arial" w:cs="Arial"/>
        </w:rPr>
      </w:pPr>
      <w:r w:rsidRPr="005947AD">
        <w:t xml:space="preserve">2)   </w:t>
      </w:r>
      <w:r w:rsidRPr="005947AD">
        <w:rPr>
          <w:rFonts w:eastAsia="Times New Roman"/>
        </w:rPr>
        <w:t>всех агрегатов, связанных с ремонтируемым.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14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1. </w:t>
      </w:r>
      <w:r w:rsidRPr="005947AD">
        <w:rPr>
          <w:rFonts w:eastAsia="Times New Roman"/>
          <w:b/>
        </w:rPr>
        <w:t>При каких условиях агрегат направляется на капи</w:t>
      </w:r>
      <w:r w:rsidRPr="005947AD">
        <w:rPr>
          <w:rFonts w:eastAsia="Times New Roman"/>
          <w:b/>
        </w:rPr>
        <w:softHyphen/>
        <w:t>тальный ремонт?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</w:t>
      </w:r>
      <w:r w:rsidRPr="005947AD">
        <w:rPr>
          <w:rFonts w:eastAsia="Times New Roman"/>
        </w:rPr>
        <w:t>Базовая деталь нуждается в ремонте, требую</w:t>
      </w:r>
      <w:r w:rsidRPr="005947AD">
        <w:rPr>
          <w:rFonts w:eastAsia="Times New Roman"/>
        </w:rPr>
        <w:softHyphen/>
        <w:t>щем полной разборки агрегата.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Большинство деталей изношено и не может быть восстановлено текущим ремонтом.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При любом из указанных условий.</w:t>
      </w:r>
    </w:p>
    <w:p w:rsidR="001C1AD4" w:rsidRDefault="001C1AD4" w:rsidP="005B60E9">
      <w:pPr>
        <w:autoSpaceDE w:val="0"/>
        <w:autoSpaceDN w:val="0"/>
        <w:adjustRightInd w:val="0"/>
        <w:spacing w:line="240" w:lineRule="atLeast"/>
        <w:rPr>
          <w:b/>
        </w:rPr>
      </w:pPr>
    </w:p>
    <w:p w:rsidR="001C1AD4" w:rsidRDefault="001C1AD4" w:rsidP="005B60E9">
      <w:pPr>
        <w:autoSpaceDE w:val="0"/>
        <w:autoSpaceDN w:val="0"/>
        <w:adjustRightInd w:val="0"/>
        <w:spacing w:line="240" w:lineRule="atLeast"/>
        <w:rPr>
          <w:b/>
        </w:rPr>
      </w:pP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lastRenderedPageBreak/>
        <w:t xml:space="preserve">2.  </w:t>
      </w:r>
      <w:r w:rsidRPr="005947AD">
        <w:rPr>
          <w:rFonts w:eastAsia="Times New Roman"/>
          <w:b/>
        </w:rPr>
        <w:t>Трактор направляется на капитальный ремонт, если...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в нем нуждается только двигатель.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в нем нуждается большинство агрегатов.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трактор прошел установленную норму пробега до капитального ремонта.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трактор прошел гарантийный пробег, установ</w:t>
      </w:r>
      <w:r w:rsidRPr="005947AD">
        <w:rPr>
          <w:rFonts w:eastAsia="Times New Roman"/>
        </w:rPr>
        <w:softHyphen/>
        <w:t>ленный заводом-изготовителем для  новых автомобилей.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>Если после прохождения трактором установ</w:t>
      </w:r>
      <w:r w:rsidRPr="005947AD">
        <w:rPr>
          <w:rFonts w:eastAsia="Times New Roman"/>
          <w:b/>
        </w:rPr>
        <w:softHyphen/>
        <w:t>ленной нормы пробега выявлено, что этот трактор  еще не требует ремонта, то...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он допускается к дальнейшей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подлежит капитальному ремонту независимо от технического состояния.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4.   </w:t>
      </w:r>
      <w:r w:rsidRPr="005947AD">
        <w:rPr>
          <w:rFonts w:eastAsia="Times New Roman"/>
          <w:b/>
        </w:rPr>
        <w:t>Капитальный ремонт трактора производит</w:t>
      </w:r>
      <w:r w:rsidRPr="005947AD">
        <w:rPr>
          <w:rFonts w:eastAsia="Times New Roman"/>
          <w:b/>
        </w:rPr>
        <w:softHyphen/>
        <w:t>ся на...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lang w:val="en-US"/>
        </w:rPr>
        <w:t>I</w:t>
      </w:r>
      <w:r w:rsidRPr="005947AD">
        <w:t xml:space="preserve">)  </w:t>
      </w:r>
      <w:r w:rsidRPr="005947AD">
        <w:rPr>
          <w:rFonts w:eastAsia="Times New Roman"/>
        </w:rPr>
        <w:t>тракторных заводах-изготовителях.                             2), трактороремонтных заводах.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 xml:space="preserve">крупных  с\х. </w:t>
      </w:r>
      <w:proofErr w:type="gramStart"/>
      <w:r w:rsidRPr="005947AD">
        <w:rPr>
          <w:rFonts w:eastAsia="Times New Roman"/>
        </w:rPr>
        <w:t>предприятиях</w:t>
      </w:r>
      <w:proofErr w:type="gramEnd"/>
      <w:r w:rsidRPr="005947AD">
        <w:rPr>
          <w:rFonts w:eastAsia="Times New Roman"/>
        </w:rPr>
        <w:t>.</w:t>
      </w:r>
      <w:r w:rsidRPr="005947AD">
        <w:t xml:space="preserve">                                      4)   </w:t>
      </w:r>
      <w:r w:rsidRPr="005947AD">
        <w:rPr>
          <w:rFonts w:eastAsia="Times New Roman"/>
        </w:rPr>
        <w:t>всех перечисленных предприятиях.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  <w:b/>
        </w:rPr>
      </w:pPr>
      <w:r w:rsidRPr="005947AD">
        <w:rPr>
          <w:rFonts w:eastAsia="Times New Roman"/>
          <w:b/>
        </w:rPr>
        <w:t>5.Вид ремонта, предназначенный для обеспечения назначенного ресурса трактора и его составных частей путем восстановления их исправности и близкого к полному восстановлению ресурса, называется ...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</w:rPr>
      </w:pPr>
      <w:r w:rsidRPr="005947AD">
        <w:rPr>
          <w:rFonts w:eastAsia="Times New Roman"/>
        </w:rPr>
        <w:t>1: Капитальный                         2: Текущий                               3: Средний</w:t>
      </w:r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</w:rPr>
      </w:pPr>
      <w:r w:rsidRPr="005947AD">
        <w:rPr>
          <w:rFonts w:eastAsia="Times New Roman"/>
        </w:rPr>
        <w:t xml:space="preserve">4: Обезличенный                       5: </w:t>
      </w:r>
      <w:proofErr w:type="spellStart"/>
      <w:r w:rsidRPr="005947AD">
        <w:rPr>
          <w:rFonts w:eastAsia="Times New Roman"/>
        </w:rPr>
        <w:t>Необезличенный</w:t>
      </w:r>
      <w:proofErr w:type="spellEnd"/>
    </w:p>
    <w:p w:rsidR="005B60E9" w:rsidRPr="005947AD" w:rsidRDefault="005B60E9" w:rsidP="005B60E9">
      <w:pPr>
        <w:autoSpaceDE w:val="0"/>
        <w:autoSpaceDN w:val="0"/>
        <w:adjustRightInd w:val="0"/>
        <w:rPr>
          <w:rFonts w:eastAsia="Times New Roman"/>
        </w:rPr>
      </w:pPr>
    </w:p>
    <w:p w:rsidR="005B60E9" w:rsidRPr="005947AD" w:rsidRDefault="005B60E9" w:rsidP="005B60E9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15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  <w:b/>
        </w:rPr>
      </w:pPr>
      <w:r w:rsidRPr="005947AD">
        <w:rPr>
          <w:b/>
        </w:rPr>
        <w:t xml:space="preserve">1.  </w:t>
      </w:r>
      <w:r w:rsidRPr="005947AD">
        <w:rPr>
          <w:rFonts w:eastAsia="Times New Roman"/>
          <w:b/>
        </w:rPr>
        <w:t xml:space="preserve">Износам различных видов подвергаются детали...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>1) только  в  процессе   работы   на   различных   режи</w:t>
      </w:r>
      <w:r w:rsidRPr="005947AD">
        <w:rPr>
          <w:rFonts w:eastAsia="Times New Roman"/>
        </w:rPr>
        <w:softHyphen/>
        <w:t>мах на протяжении всего периода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iCs/>
        </w:rPr>
        <w:t xml:space="preserve">2) </w:t>
      </w:r>
      <w:r w:rsidRPr="005947AD">
        <w:rPr>
          <w:rFonts w:eastAsia="Times New Roman"/>
        </w:rPr>
        <w:t>только при работе машины в период обкатки и под максимальной нагрузкой.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</w:t>
      </w:r>
      <w:r w:rsidRPr="005947AD">
        <w:rPr>
          <w:rFonts w:eastAsia="Times New Roman"/>
        </w:rPr>
        <w:t>на протяжении всего периода эксплуатации, включая хранение.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2.  </w:t>
      </w:r>
      <w:r w:rsidRPr="005947AD">
        <w:rPr>
          <w:rFonts w:eastAsia="Times New Roman"/>
          <w:b/>
        </w:rPr>
        <w:t>Интенсивность механического износа деталей трактора определяется....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 </w:t>
      </w:r>
      <w:r w:rsidRPr="005947AD">
        <w:rPr>
          <w:rFonts w:eastAsia="Times New Roman"/>
        </w:rPr>
        <w:t>абсолютной величиной изменения размеров деталей.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 xml:space="preserve">отношением значения износа </w:t>
      </w:r>
      <w:proofErr w:type="gramStart"/>
      <w:r w:rsidRPr="005947AD">
        <w:rPr>
          <w:rFonts w:eastAsia="Times New Roman"/>
        </w:rPr>
        <w:t>к</w:t>
      </w:r>
      <w:proofErr w:type="gramEnd"/>
      <w:r w:rsidRPr="005947AD">
        <w:rPr>
          <w:rFonts w:eastAsia="Times New Roman"/>
        </w:rPr>
        <w:t xml:space="preserve"> наработки трактора.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отношением износа к объему транспортной работы.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отношением износа к номинальному размеру детали.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5)   </w:t>
      </w:r>
      <w:r w:rsidRPr="005947AD">
        <w:rPr>
          <w:rFonts w:eastAsia="Times New Roman"/>
        </w:rPr>
        <w:t>любым из перечисленных параметров.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3.  </w:t>
      </w:r>
      <w:r w:rsidRPr="005947AD">
        <w:rPr>
          <w:rFonts w:eastAsia="Times New Roman"/>
          <w:b/>
        </w:rPr>
        <w:t>Интенсивность механического износа трактор</w:t>
      </w:r>
      <w:r w:rsidRPr="005947AD">
        <w:rPr>
          <w:rFonts w:eastAsia="Times New Roman"/>
          <w:b/>
        </w:rPr>
        <w:softHyphen/>
        <w:t>ных деталей...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</w:t>
      </w:r>
      <w:r w:rsidRPr="005947AD">
        <w:rPr>
          <w:rFonts w:eastAsia="Times New Roman"/>
        </w:rPr>
        <w:t>остается неизменной на протяжении всего перио</w:t>
      </w:r>
      <w:r w:rsidRPr="005947AD">
        <w:rPr>
          <w:rFonts w:eastAsia="Times New Roman"/>
        </w:rPr>
        <w:softHyphen/>
        <w:t>да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</w:t>
      </w:r>
      <w:r w:rsidRPr="005947AD">
        <w:rPr>
          <w:rFonts w:eastAsia="Times New Roman"/>
        </w:rPr>
        <w:t>имеет наибольшее значение в период проведения обкатки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  <w:i/>
          <w:iCs/>
        </w:rPr>
        <w:t xml:space="preserve">3) </w:t>
      </w:r>
      <w:r w:rsidRPr="005947AD">
        <w:rPr>
          <w:rFonts w:eastAsia="Times New Roman"/>
        </w:rPr>
        <w:t>имеет наибольшее значение в период нормальной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</w:t>
      </w:r>
      <w:r w:rsidRPr="005947AD">
        <w:rPr>
          <w:rFonts w:eastAsia="Times New Roman"/>
        </w:rPr>
        <w:t>имеет наименьшее значение в период нормальной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4.  </w:t>
      </w:r>
      <w:r w:rsidRPr="005947AD">
        <w:rPr>
          <w:rFonts w:eastAsia="Times New Roman"/>
          <w:b/>
        </w:rPr>
        <w:t>Интенсивность   износа    трактор</w:t>
      </w:r>
      <w:r w:rsidR="00871F82">
        <w:rPr>
          <w:rFonts w:eastAsia="Times New Roman"/>
          <w:b/>
        </w:rPr>
        <w:t>н</w:t>
      </w:r>
      <w:r w:rsidRPr="005947AD">
        <w:rPr>
          <w:rFonts w:eastAsia="Times New Roman"/>
          <w:b/>
        </w:rPr>
        <w:t>ых   деталей различных сопряжений...</w:t>
      </w:r>
    </w:p>
    <w:p w:rsidR="005B60E9" w:rsidRPr="005947AD" w:rsidRDefault="00871F82" w:rsidP="005B60E9">
      <w:pPr>
        <w:autoSpaceDE w:val="0"/>
        <w:autoSpaceDN w:val="0"/>
        <w:adjustRightInd w:val="0"/>
        <w:spacing w:line="240" w:lineRule="atLeast"/>
      </w:pPr>
      <w:r>
        <w:t>1</w:t>
      </w:r>
      <w:r w:rsidR="005B60E9" w:rsidRPr="005947AD">
        <w:t xml:space="preserve">)  </w:t>
      </w:r>
      <w:r w:rsidR="005B60E9" w:rsidRPr="005947AD">
        <w:rPr>
          <w:rFonts w:eastAsia="Times New Roman"/>
        </w:rPr>
        <w:t>одинакова.                      2)  неодинакова.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  <w:b/>
        </w:rPr>
      </w:pPr>
      <w:r w:rsidRPr="005947AD">
        <w:rPr>
          <w:b/>
        </w:rPr>
        <w:t xml:space="preserve">5.  </w:t>
      </w:r>
      <w:r w:rsidRPr="005947AD">
        <w:rPr>
          <w:rFonts w:eastAsia="Times New Roman"/>
          <w:b/>
        </w:rPr>
        <w:t>Если износ деталей достиг предельного значения</w:t>
      </w:r>
      <w:proofErr w:type="gramStart"/>
      <w:r w:rsidRPr="005947AD">
        <w:rPr>
          <w:rFonts w:eastAsia="Times New Roman"/>
          <w:b/>
        </w:rPr>
        <w:t xml:space="preserve">,... 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>1) допускается   продолжение   эксплуатации   при   отсутствии ударных нагрузок на деталь.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</w:t>
      </w:r>
      <w:r w:rsidRPr="005947AD">
        <w:rPr>
          <w:rFonts w:eastAsia="Times New Roman"/>
        </w:rPr>
        <w:t>запрещается   дальнейшая   эксплуатация   во   всех</w:t>
      </w:r>
      <w:r w:rsidRPr="005947AD">
        <w:t xml:space="preserve"> случаях</w:t>
      </w:r>
      <w:r w:rsidRPr="005947AD">
        <w:rPr>
          <w:rFonts w:eastAsia="Times New Roman"/>
        </w:rPr>
        <w:t>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  <w:i/>
          <w:iCs/>
        </w:rPr>
        <w:t xml:space="preserve">4) </w:t>
      </w:r>
      <w:r w:rsidRPr="005947AD">
        <w:rPr>
          <w:rFonts w:eastAsia="Times New Roman"/>
        </w:rPr>
        <w:t>запрещается эксплуатация только при возникнове</w:t>
      </w:r>
      <w:r w:rsidRPr="005947AD">
        <w:rPr>
          <w:rFonts w:eastAsia="Times New Roman"/>
        </w:rPr>
        <w:softHyphen/>
        <w:t>нии угрозы безопасности дорожного движения.</w:t>
      </w: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16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b/>
        </w:rPr>
        <w:t>1. Способ восстановления, который может привести к ее нагреву, который может вызвать структурные</w:t>
      </w:r>
      <w:r w:rsidRPr="005947AD">
        <w:t xml:space="preserve"> </w:t>
      </w:r>
      <w:r w:rsidRPr="005947AD">
        <w:rPr>
          <w:b/>
        </w:rPr>
        <w:t>изменения в металле, называется 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1: </w:t>
      </w:r>
      <w:proofErr w:type="spellStart"/>
      <w:r w:rsidRPr="005947AD">
        <w:t>газотермическое</w:t>
      </w:r>
      <w:proofErr w:type="spellEnd"/>
      <w:r w:rsidRPr="005947AD">
        <w:t xml:space="preserve"> напыление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2: слесарно-механическая обработка</w:t>
      </w:r>
    </w:p>
    <w:p w:rsidR="005B60E9" w:rsidRPr="005947AD" w:rsidRDefault="005B60E9" w:rsidP="005B60E9">
      <w:pPr>
        <w:autoSpaceDE w:val="0"/>
        <w:autoSpaceDN w:val="0"/>
        <w:adjustRightInd w:val="0"/>
        <w:rPr>
          <w:iCs/>
        </w:rPr>
      </w:pPr>
      <w:r w:rsidRPr="005947AD">
        <w:rPr>
          <w:iCs/>
        </w:rPr>
        <w:t>3: сварка и наплавка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4: гальванические покрытия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lastRenderedPageBreak/>
        <w:t>2. Обработка поверхности детали под ремонтный размер эффективна в случае, если 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1: на детали нет других дефектов</w:t>
      </w:r>
    </w:p>
    <w:p w:rsidR="005B60E9" w:rsidRPr="005947AD" w:rsidRDefault="005B60E9" w:rsidP="005B60E9">
      <w:pPr>
        <w:autoSpaceDE w:val="0"/>
        <w:autoSpaceDN w:val="0"/>
        <w:adjustRightInd w:val="0"/>
        <w:rPr>
          <w:iCs/>
        </w:rPr>
      </w:pPr>
      <w:r w:rsidRPr="005947AD">
        <w:rPr>
          <w:iCs/>
        </w:rPr>
        <w:t>2: механическая обработка не приведет к ликвидации термически обработанного</w:t>
      </w:r>
    </w:p>
    <w:p w:rsidR="005B60E9" w:rsidRPr="005947AD" w:rsidRDefault="005B60E9" w:rsidP="005B60E9">
      <w:pPr>
        <w:autoSpaceDE w:val="0"/>
        <w:autoSpaceDN w:val="0"/>
        <w:adjustRightInd w:val="0"/>
        <w:rPr>
          <w:iCs/>
        </w:rPr>
      </w:pPr>
      <w:r w:rsidRPr="005947AD">
        <w:rPr>
          <w:iCs/>
        </w:rPr>
        <w:t>поверхностного слоя детали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3: на предприятии отсутствует оборудование для восстановления </w:t>
      </w:r>
      <w:proofErr w:type="spellStart"/>
      <w:r w:rsidRPr="005947AD">
        <w:t>дета</w:t>
      </w:r>
      <w:proofErr w:type="gramStart"/>
      <w:r w:rsidRPr="005947AD">
        <w:t>.л</w:t>
      </w:r>
      <w:proofErr w:type="gramEnd"/>
      <w:r w:rsidRPr="005947AD">
        <w:t>и</w:t>
      </w:r>
      <w:proofErr w:type="spellEnd"/>
      <w:r w:rsidRPr="005947AD">
        <w:t xml:space="preserve"> другими способами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4: поверхность после обработки будет иметь установленную техническими требованиями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чистоту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>3. Способ пластического деформирования, при котором восстанавливаются наружные или внутренние диаметры деталей за счет уменьшения их высоты, называется ...</w:t>
      </w:r>
    </w:p>
    <w:p w:rsidR="005B60E9" w:rsidRPr="005947AD" w:rsidRDefault="005B60E9" w:rsidP="005B60E9">
      <w:pPr>
        <w:autoSpaceDE w:val="0"/>
        <w:autoSpaceDN w:val="0"/>
        <w:adjustRightInd w:val="0"/>
        <w:rPr>
          <w:iCs/>
        </w:rPr>
      </w:pPr>
      <w:r w:rsidRPr="005947AD">
        <w:rPr>
          <w:iCs/>
        </w:rPr>
        <w:t>1: осадка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2: вдавливание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3: раздача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4: обжатие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>5: накатка</w:t>
      </w:r>
    </w:p>
    <w:p w:rsidR="005B60E9" w:rsidRPr="005947AD" w:rsidRDefault="005B60E9" w:rsidP="005B60E9">
      <w:pPr>
        <w:rPr>
          <w:b/>
        </w:rPr>
      </w:pPr>
      <w:r w:rsidRPr="005947AD">
        <w:rPr>
          <w:b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4855845</wp:posOffset>
            </wp:positionH>
            <wp:positionV relativeFrom="paragraph">
              <wp:posOffset>165100</wp:posOffset>
            </wp:positionV>
            <wp:extent cx="1314450" cy="990600"/>
            <wp:effectExtent l="19050" t="0" r="0" b="0"/>
            <wp:wrapTight wrapText="bothSides">
              <wp:wrapPolygon edited="0">
                <wp:start x="-313" y="0"/>
                <wp:lineTo x="-313" y="21185"/>
                <wp:lineTo x="21600" y="21185"/>
                <wp:lineTo x="21600" y="0"/>
                <wp:lineTo x="-313" y="0"/>
              </wp:wrapPolygon>
            </wp:wrapTight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47AD">
        <w:rPr>
          <w:b/>
        </w:rPr>
        <w:t>4. На данном рисунке втулку верхней головки шатуна восстанавливают...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осадкой 2: обжатием </w:t>
      </w:r>
    </w:p>
    <w:p w:rsidR="005B60E9" w:rsidRPr="005947AD" w:rsidRDefault="005B60E9" w:rsidP="005B60E9">
      <w:pPr>
        <w:spacing w:line="240" w:lineRule="atLeast"/>
      </w:pPr>
      <w:r w:rsidRPr="005947AD">
        <w:t>3: раздачей 4: вдавливанием</w:t>
      </w:r>
    </w:p>
    <w:p w:rsidR="005B60E9" w:rsidRPr="005947AD" w:rsidRDefault="005B60E9" w:rsidP="005B60E9">
      <w:pPr>
        <w:spacing w:line="240" w:lineRule="atLeast"/>
        <w:rPr>
          <w:b/>
        </w:rPr>
      </w:pPr>
    </w:p>
    <w:p w:rsidR="005B60E9" w:rsidRPr="005947AD" w:rsidRDefault="005B60E9" w:rsidP="005B60E9">
      <w:pPr>
        <w:spacing w:line="240" w:lineRule="atLeast"/>
        <w:rPr>
          <w:b/>
        </w:rPr>
      </w:pP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5. Способ, заключающийся в расплавлении металлической проволоки или порошка </w:t>
      </w:r>
      <w:proofErr w:type="spellStart"/>
      <w:r w:rsidRPr="005947AD">
        <w:rPr>
          <w:b/>
        </w:rPr>
        <w:t>металлизатором</w:t>
      </w:r>
      <w:proofErr w:type="spellEnd"/>
      <w:r w:rsidRPr="005947AD">
        <w:rPr>
          <w:b/>
        </w:rPr>
        <w:t xml:space="preserve"> и подачи потока жидких капел</w:t>
      </w:r>
      <w:r w:rsidR="00871F82">
        <w:rPr>
          <w:b/>
        </w:rPr>
        <w:t>ь</w:t>
      </w:r>
      <w:r w:rsidRPr="005947AD">
        <w:rPr>
          <w:b/>
        </w:rPr>
        <w:t xml:space="preserve">: на ремонтируемую поверхность в потоке газа называется ... </w:t>
      </w:r>
    </w:p>
    <w:p w:rsidR="005B60E9" w:rsidRPr="005947AD" w:rsidRDefault="005B60E9" w:rsidP="005B60E9">
      <w:pPr>
        <w:spacing w:line="240" w:lineRule="atLeast"/>
      </w:pPr>
      <w:r w:rsidRPr="005947AD">
        <w:t xml:space="preserve">1) </w:t>
      </w:r>
      <w:proofErr w:type="spellStart"/>
      <w:r w:rsidRPr="005947AD">
        <w:t>железнением</w:t>
      </w:r>
      <w:proofErr w:type="spellEnd"/>
      <w:r w:rsidRPr="005947AD">
        <w:t xml:space="preserve">                   2) гальваническим наращиванием </w:t>
      </w:r>
    </w:p>
    <w:p w:rsidR="00CA61BF" w:rsidRDefault="005B60E9" w:rsidP="00CA61BF">
      <w:pPr>
        <w:spacing w:line="240" w:lineRule="atLeast"/>
      </w:pPr>
      <w:r w:rsidRPr="005947AD">
        <w:t>3) металлизацией                4) газовой сваркой</w:t>
      </w:r>
    </w:p>
    <w:p w:rsidR="00CA61BF" w:rsidRDefault="00CA61BF" w:rsidP="00CA61BF">
      <w:pPr>
        <w:spacing w:line="240" w:lineRule="atLeast"/>
      </w:pPr>
    </w:p>
    <w:p w:rsidR="005B60E9" w:rsidRPr="00CA61BF" w:rsidRDefault="005B60E9" w:rsidP="00CA61BF">
      <w:pPr>
        <w:spacing w:line="240" w:lineRule="atLeast"/>
        <w:jc w:val="center"/>
      </w:pPr>
      <w:r w:rsidRPr="005947AD">
        <w:rPr>
          <w:rFonts w:eastAsia="Times New Roman"/>
          <w:b/>
        </w:rPr>
        <w:t>Вариант 17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1.  Процесс </w:t>
      </w:r>
      <w:proofErr w:type="spellStart"/>
      <w:r w:rsidRPr="005947AD">
        <w:rPr>
          <w:b/>
        </w:rPr>
        <w:t>железнения</w:t>
      </w:r>
      <w:proofErr w:type="spellEnd"/>
      <w:r w:rsidRPr="005947AD">
        <w:rPr>
          <w:b/>
        </w:rPr>
        <w:t xml:space="preserve"> применяют для</w:t>
      </w:r>
      <w:proofErr w:type="gramStart"/>
      <w:r w:rsidRPr="005947AD">
        <w:rPr>
          <w:b/>
        </w:rPr>
        <w:t xml:space="preserve"> .</w:t>
      </w:r>
      <w:proofErr w:type="gramEnd"/>
      <w:r w:rsidRPr="005947AD">
        <w:rPr>
          <w:b/>
        </w:rPr>
        <w:t xml:space="preserve">.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зашиты деталей от коррозии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придания поверхностям нужной чистоты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3: восстановления свойств детали</w:t>
      </w:r>
    </w:p>
    <w:p w:rsidR="005B60E9" w:rsidRPr="00871F82" w:rsidRDefault="00871F82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871F82">
        <w:rPr>
          <w:iCs/>
        </w:rPr>
        <w:t>4: восстановления из</w:t>
      </w:r>
      <w:r w:rsidR="005B60E9" w:rsidRPr="00871F82">
        <w:rPr>
          <w:iCs/>
        </w:rPr>
        <w:t>ношенных поверхностей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>2. Пластмассы применяют для...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rPr>
          <w:iCs/>
        </w:rPr>
        <w:t>1: восстановления размеров деталей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rPr>
          <w:iCs/>
        </w:rPr>
        <w:t>2: герметизации соединении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3: придания нужной шероховатости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4: зашиты от коррозии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t xml:space="preserve">5: </w:t>
      </w:r>
      <w:r w:rsidRPr="005947AD">
        <w:rPr>
          <w:iCs/>
        </w:rPr>
        <w:t>стабилизации неподвижных соединений</w:t>
      </w:r>
    </w:p>
    <w:p w:rsidR="00E2515A" w:rsidRDefault="00E2515A" w:rsidP="005B60E9">
      <w:pPr>
        <w:autoSpaceDE w:val="0"/>
        <w:autoSpaceDN w:val="0"/>
        <w:adjustRightInd w:val="0"/>
        <w:spacing w:line="240" w:lineRule="atLeast"/>
        <w:rPr>
          <w:b/>
        </w:rPr>
      </w:pPr>
    </w:p>
    <w:p w:rsidR="00E2515A" w:rsidRDefault="00E2515A" w:rsidP="005B60E9">
      <w:pPr>
        <w:autoSpaceDE w:val="0"/>
        <w:autoSpaceDN w:val="0"/>
        <w:adjustRightInd w:val="0"/>
        <w:spacing w:line="240" w:lineRule="atLeast"/>
        <w:rPr>
          <w:b/>
        </w:rPr>
      </w:pPr>
    </w:p>
    <w:p w:rsidR="005B60E9" w:rsidRPr="005947AD" w:rsidRDefault="00871F82" w:rsidP="005B60E9">
      <w:pPr>
        <w:autoSpaceDE w:val="0"/>
        <w:autoSpaceDN w:val="0"/>
        <w:adjustRightInd w:val="0"/>
        <w:spacing w:line="240" w:lineRule="atLeast"/>
        <w:rPr>
          <w:b/>
        </w:rPr>
      </w:pPr>
      <w:r>
        <w:rPr>
          <w:b/>
        </w:rPr>
        <w:t xml:space="preserve">3. Имеется вал, </w:t>
      </w:r>
      <w:r w:rsidR="005B60E9" w:rsidRPr="005947AD">
        <w:rPr>
          <w:b/>
        </w:rPr>
        <w:t xml:space="preserve"> на котором располагаются центровые отверстия, два шипа, две </w:t>
      </w:r>
      <w:proofErr w:type="spellStart"/>
      <w:r w:rsidR="005B60E9" w:rsidRPr="005947AD">
        <w:rPr>
          <w:b/>
        </w:rPr>
        <w:t>подступицы</w:t>
      </w:r>
      <w:proofErr w:type="spellEnd"/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>и резьбовой хвостовик. Все перечисленные поверхности имеют повреждения. В первую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>очередь восстанавливают 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1: два шипа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2: две </w:t>
      </w:r>
      <w:proofErr w:type="spellStart"/>
      <w:r w:rsidRPr="005947AD">
        <w:t>подступицы</w:t>
      </w:r>
      <w:proofErr w:type="spellEnd"/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rPr>
          <w:iCs/>
        </w:rPr>
        <w:t>3: центровые отверстия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4: резьбовой хвостовик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lastRenderedPageBreak/>
        <w:t>4. При восстановлении корпусных деталей в первую очередь 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1: обрабатывают рабочие поверхности под ремонтный размер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2: восстанавливаются базовые технологические поверхности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3: восстанавливаются плоские поверхности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rPr>
          <w:iCs/>
        </w:rPr>
        <w:t>4:устраняются трещины, обломы, сколы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5. </w:t>
      </w:r>
      <w:proofErr w:type="gramStart"/>
      <w:r w:rsidRPr="005947AD">
        <w:rPr>
          <w:b/>
        </w:rPr>
        <w:t>При</w:t>
      </w:r>
      <w:proofErr w:type="gramEnd"/>
      <w:r w:rsidRPr="005947AD">
        <w:rPr>
          <w:b/>
        </w:rPr>
        <w:t xml:space="preserve"> наличие трещин у гильз цилиндров их (гильзы) ...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1: восстанавливают наплавкой и последующим растачиванием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2: восстанавливают заваркой и обработкой «как чисто»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3: восстанавливают постановкой фигурных вставок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iCs/>
        </w:rPr>
        <w:t xml:space="preserve">4: выбраковывают 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18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>1. Хонингование гильз цилиндра применяется для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1: удаления части металла с поверхности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rPr>
          <w:iCs/>
        </w:rPr>
        <w:t>2: получения нужного профиля поверхности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3: увеличения прочности поверхности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4: увеличения износостойкости поверхности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b/>
        </w:rPr>
        <w:t xml:space="preserve">2. Для предотвращения появления микротрещин на поверхности гильзы во время хонингования...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1: операцию производят с небольшой подачей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2: операцию производят при высокой окружной скорости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iCs/>
        </w:rPr>
      </w:pPr>
      <w:r w:rsidRPr="005947AD">
        <w:rPr>
          <w:iCs/>
        </w:rPr>
        <w:t>3: применяют обильное охлаждение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>4: операцию производят с нагревом детали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3. Наиболее целесообразно устранять прогиб коленчатого вала ...</w:t>
      </w:r>
    </w:p>
    <w:p w:rsidR="005B60E9" w:rsidRPr="005947AD" w:rsidRDefault="005B60E9" w:rsidP="005B60E9">
      <w:pPr>
        <w:spacing w:line="240" w:lineRule="atLeast"/>
      </w:pPr>
      <w:r w:rsidRPr="005947AD">
        <w:t>1: методом статического изгиба</w:t>
      </w:r>
    </w:p>
    <w:p w:rsidR="005B60E9" w:rsidRPr="005947AD" w:rsidRDefault="005B60E9" w:rsidP="005B60E9">
      <w:pPr>
        <w:spacing w:line="240" w:lineRule="atLeast"/>
      </w:pPr>
      <w:r w:rsidRPr="005947AD">
        <w:t>2: методом горячего деформирования</w:t>
      </w:r>
    </w:p>
    <w:p w:rsidR="005B60E9" w:rsidRPr="005947AD" w:rsidRDefault="005B60E9" w:rsidP="005B60E9">
      <w:pPr>
        <w:spacing w:line="240" w:lineRule="atLeast"/>
      </w:pPr>
      <w:r w:rsidRPr="005947AD">
        <w:t>3: методом чеканки</w:t>
      </w:r>
    </w:p>
    <w:p w:rsidR="005B60E9" w:rsidRPr="005947AD" w:rsidRDefault="005B60E9" w:rsidP="005B60E9">
      <w:pPr>
        <w:spacing w:line="240" w:lineRule="atLeast"/>
      </w:pPr>
      <w:r w:rsidRPr="005947AD">
        <w:t>4: термической правкой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4. При шлифовании коренных шеек коленчатых валов базовыми поверхностями являются ... 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крайние коренные шейки </w:t>
      </w:r>
    </w:p>
    <w:p w:rsidR="005B60E9" w:rsidRPr="005947AD" w:rsidRDefault="005B60E9" w:rsidP="005B60E9">
      <w:pPr>
        <w:spacing w:line="240" w:lineRule="atLeast"/>
      </w:pPr>
      <w:r w:rsidRPr="005947AD">
        <w:t xml:space="preserve">2; центровые отверстия 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шатунные шейки </w:t>
      </w:r>
    </w:p>
    <w:p w:rsidR="005B60E9" w:rsidRPr="005947AD" w:rsidRDefault="005B60E9" w:rsidP="005B60E9">
      <w:pPr>
        <w:spacing w:line="240" w:lineRule="atLeast"/>
      </w:pPr>
      <w:r w:rsidRPr="005947AD">
        <w:t>4: фланец под маховик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5. При шлифовании шатунных шеек коленчатых валов базовыми поверхностями являются ...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крайние коренные шейки </w:t>
      </w:r>
    </w:p>
    <w:p w:rsidR="005B60E9" w:rsidRPr="005947AD" w:rsidRDefault="005B60E9" w:rsidP="005B60E9">
      <w:pPr>
        <w:spacing w:line="240" w:lineRule="atLeast"/>
      </w:pPr>
      <w:r w:rsidRPr="005947AD">
        <w:t xml:space="preserve">2: центровые отверстия 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первая шатунная шейка </w:t>
      </w:r>
    </w:p>
    <w:p w:rsidR="005B60E9" w:rsidRPr="005947AD" w:rsidRDefault="005B60E9" w:rsidP="005B60E9">
      <w:pPr>
        <w:spacing w:line="240" w:lineRule="atLeast"/>
      </w:pPr>
      <w:r w:rsidRPr="005947AD">
        <w:t>4: фланец под маховик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19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1. Усталостное изнашивание наиболее характерно для ...</w:t>
      </w:r>
    </w:p>
    <w:p w:rsidR="005B60E9" w:rsidRPr="005947AD" w:rsidRDefault="005B60E9" w:rsidP="005B60E9">
      <w:pPr>
        <w:spacing w:line="240" w:lineRule="atLeast"/>
      </w:pPr>
      <w:r w:rsidRPr="005947AD">
        <w:t>1: распределительных валов</w:t>
      </w:r>
    </w:p>
    <w:p w:rsidR="005B60E9" w:rsidRPr="005947AD" w:rsidRDefault="005B60E9" w:rsidP="005B60E9">
      <w:pPr>
        <w:spacing w:line="240" w:lineRule="atLeast"/>
      </w:pPr>
      <w:r w:rsidRPr="005947AD">
        <w:t>2: полуосей</w:t>
      </w:r>
    </w:p>
    <w:p w:rsidR="005B60E9" w:rsidRPr="005947AD" w:rsidRDefault="005B60E9" w:rsidP="005B60E9">
      <w:pPr>
        <w:spacing w:line="240" w:lineRule="atLeast"/>
      </w:pPr>
      <w:r w:rsidRPr="005947AD">
        <w:t>3: пружин</w:t>
      </w:r>
    </w:p>
    <w:p w:rsidR="005B60E9" w:rsidRPr="005947AD" w:rsidRDefault="005B60E9" w:rsidP="005B60E9">
      <w:pPr>
        <w:spacing w:line="240" w:lineRule="atLeast"/>
      </w:pPr>
      <w:r w:rsidRPr="005947AD">
        <w:t>4: гильз цилиндров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2. Для коренных шеек коленчатого вала естественным изнашиванием является ... 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окислительное изнашивание </w:t>
      </w:r>
    </w:p>
    <w:p w:rsidR="005B60E9" w:rsidRPr="005947AD" w:rsidRDefault="005B60E9" w:rsidP="005B60E9">
      <w:pPr>
        <w:spacing w:line="240" w:lineRule="atLeast"/>
      </w:pPr>
      <w:r w:rsidRPr="005947AD">
        <w:t xml:space="preserve">2: усталостное изнашивание 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абразивное изнашивание </w:t>
      </w:r>
    </w:p>
    <w:p w:rsidR="005B60E9" w:rsidRPr="005947AD" w:rsidRDefault="005B60E9" w:rsidP="005B60E9">
      <w:pPr>
        <w:spacing w:line="240" w:lineRule="atLeast"/>
      </w:pPr>
      <w:r w:rsidRPr="005947AD">
        <w:t xml:space="preserve">4: изнашивание при </w:t>
      </w:r>
      <w:proofErr w:type="spellStart"/>
      <w:r w:rsidRPr="005947AD">
        <w:t>фреттинге</w:t>
      </w:r>
      <w:proofErr w:type="spellEnd"/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lastRenderedPageBreak/>
        <w:t>3. Естественное коробление поверхности сопряжения блока цилиндров с головкой блока происходит из-за ...</w:t>
      </w:r>
    </w:p>
    <w:p w:rsidR="005B60E9" w:rsidRPr="005947AD" w:rsidRDefault="005B60E9" w:rsidP="005B60E9">
      <w:pPr>
        <w:spacing w:line="240" w:lineRule="atLeast"/>
      </w:pPr>
      <w:r w:rsidRPr="005947AD">
        <w:t>1: естественного старения материала блока и головки</w:t>
      </w:r>
    </w:p>
    <w:p w:rsidR="005B60E9" w:rsidRPr="005947AD" w:rsidRDefault="005B60E9" w:rsidP="005B60E9">
      <w:pPr>
        <w:spacing w:line="240" w:lineRule="atLeast"/>
      </w:pPr>
      <w:r w:rsidRPr="005947AD">
        <w:t xml:space="preserve">2: затяжки крепления головки моментом, превышающим допустимый 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изнашивание при </w:t>
      </w:r>
      <w:proofErr w:type="spellStart"/>
      <w:r w:rsidRPr="005947AD">
        <w:t>фреттинге</w:t>
      </w:r>
      <w:proofErr w:type="spellEnd"/>
      <w:r w:rsidRPr="005947AD">
        <w:t xml:space="preserve"> </w:t>
      </w:r>
    </w:p>
    <w:p w:rsidR="005B60E9" w:rsidRPr="005947AD" w:rsidRDefault="005B60E9" w:rsidP="005B60E9">
      <w:pPr>
        <w:spacing w:line="240" w:lineRule="atLeast"/>
      </w:pPr>
      <w:r w:rsidRPr="005947AD">
        <w:t>4: перегрева блока при работе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4. Износ верхнего и нижнего посадочных отверстий в блоке цилиндров под гильзу является следствием ...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пластического деформирования </w:t>
      </w:r>
    </w:p>
    <w:p w:rsidR="005B60E9" w:rsidRPr="005947AD" w:rsidRDefault="005B60E9" w:rsidP="005B60E9">
      <w:pPr>
        <w:spacing w:line="240" w:lineRule="atLeast"/>
      </w:pPr>
      <w:r w:rsidRPr="005947AD">
        <w:t xml:space="preserve">2: </w:t>
      </w:r>
      <w:proofErr w:type="spellStart"/>
      <w:r w:rsidRPr="005947AD">
        <w:t>фреттинг</w:t>
      </w:r>
      <w:proofErr w:type="spellEnd"/>
      <w:r w:rsidRPr="005947AD">
        <w:t xml:space="preserve">-коррозии 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окислительного изнашивания </w:t>
      </w:r>
    </w:p>
    <w:p w:rsidR="005B60E9" w:rsidRPr="005947AD" w:rsidRDefault="005B60E9" w:rsidP="005B60E9">
      <w:pPr>
        <w:spacing w:line="240" w:lineRule="atLeast"/>
      </w:pPr>
      <w:r w:rsidRPr="005947AD">
        <w:t xml:space="preserve">4; износа при </w:t>
      </w:r>
      <w:proofErr w:type="spellStart"/>
      <w:r w:rsidRPr="005947AD">
        <w:t>фреттинге</w:t>
      </w:r>
      <w:proofErr w:type="spellEnd"/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5. Износ посадочного места под подшипник первичного вала КПП является следствием ... 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окислительного изнашивания </w:t>
      </w:r>
    </w:p>
    <w:p w:rsidR="005B60E9" w:rsidRPr="005947AD" w:rsidRDefault="005B60E9" w:rsidP="005B60E9">
      <w:pPr>
        <w:spacing w:line="240" w:lineRule="atLeast"/>
      </w:pPr>
      <w:r w:rsidRPr="005947AD">
        <w:t xml:space="preserve">2: изнашивания при </w:t>
      </w:r>
      <w:proofErr w:type="spellStart"/>
      <w:r w:rsidRPr="005947AD">
        <w:t>фреттинге</w:t>
      </w:r>
      <w:proofErr w:type="spellEnd"/>
      <w:r w:rsidRPr="005947AD">
        <w:t xml:space="preserve"> 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гидроабразивного изнашивания </w:t>
      </w:r>
    </w:p>
    <w:p w:rsidR="005B60E9" w:rsidRPr="005947AD" w:rsidRDefault="005B60E9" w:rsidP="005B60E9">
      <w:pPr>
        <w:spacing w:line="240" w:lineRule="atLeast"/>
      </w:pPr>
      <w:r w:rsidRPr="005947AD">
        <w:t>4: усталостного изнашивания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20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1. Окислительное изнашивание является результатом взаимодействия материала детали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с(со) ...</w:t>
      </w:r>
    </w:p>
    <w:p w:rsidR="005B60E9" w:rsidRPr="005947AD" w:rsidRDefault="005B60E9" w:rsidP="005B60E9">
      <w:pPr>
        <w:spacing w:line="240" w:lineRule="atLeast"/>
      </w:pPr>
      <w:r w:rsidRPr="005947AD">
        <w:t>1: кислородом</w:t>
      </w:r>
    </w:p>
    <w:p w:rsidR="005B60E9" w:rsidRPr="005947AD" w:rsidRDefault="005B60E9" w:rsidP="005B60E9">
      <w:pPr>
        <w:spacing w:line="240" w:lineRule="atLeast"/>
      </w:pPr>
      <w:r w:rsidRPr="005947AD">
        <w:t>2: коррозионной средой</w:t>
      </w:r>
    </w:p>
    <w:p w:rsidR="005B60E9" w:rsidRPr="005947AD" w:rsidRDefault="005B60E9" w:rsidP="005B60E9">
      <w:pPr>
        <w:spacing w:line="240" w:lineRule="atLeast"/>
      </w:pPr>
      <w:r w:rsidRPr="005947AD">
        <w:t>3: потоком жидкости</w:t>
      </w:r>
    </w:p>
    <w:p w:rsidR="005B60E9" w:rsidRPr="005947AD" w:rsidRDefault="005B60E9" w:rsidP="005B60E9">
      <w:pPr>
        <w:spacing w:line="240" w:lineRule="atLeast"/>
      </w:pPr>
      <w:r w:rsidRPr="005947AD">
        <w:t>4: смазочным материалом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2. Износ верхней части цилиндров в зоне верхней мертвой точке верхнего компрессионного кольца является следствием</w:t>
      </w:r>
    </w:p>
    <w:p w:rsidR="005B60E9" w:rsidRPr="005947AD" w:rsidRDefault="005B60E9" w:rsidP="005B60E9">
      <w:pPr>
        <w:spacing w:line="240" w:lineRule="atLeast"/>
      </w:pPr>
      <w:r w:rsidRPr="005947AD">
        <w:t>1: наличия коррозионной среды</w:t>
      </w:r>
    </w:p>
    <w:p w:rsidR="005B60E9" w:rsidRPr="005947AD" w:rsidRDefault="005B60E9" w:rsidP="005B60E9">
      <w:pPr>
        <w:spacing w:line="240" w:lineRule="atLeast"/>
      </w:pPr>
      <w:r w:rsidRPr="005947AD">
        <w:t>2: исчезновения масляного клина из-за остановки кольца при смене направления движения</w:t>
      </w:r>
    </w:p>
    <w:p w:rsidR="005B60E9" w:rsidRPr="005947AD" w:rsidRDefault="005B60E9" w:rsidP="005B60E9">
      <w:pPr>
        <w:spacing w:line="240" w:lineRule="atLeast"/>
      </w:pPr>
      <w:r w:rsidRPr="005947AD">
        <w:t>3: высоких температур в процессе горения 4: механического воздействия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3. Износ рабочих поверхностей плунжерной пары ТНВД...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устраняют </w:t>
      </w:r>
      <w:proofErr w:type="spellStart"/>
      <w:r w:rsidRPr="005947AD">
        <w:t>перешлифовкой</w:t>
      </w:r>
      <w:proofErr w:type="spellEnd"/>
    </w:p>
    <w:p w:rsidR="005B60E9" w:rsidRPr="005947AD" w:rsidRDefault="005B60E9" w:rsidP="005B60E9">
      <w:pPr>
        <w:spacing w:line="240" w:lineRule="atLeast"/>
      </w:pPr>
      <w:r w:rsidRPr="005947AD">
        <w:t>2: устраняют заменой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устраняют </w:t>
      </w:r>
      <w:proofErr w:type="spellStart"/>
      <w:r w:rsidRPr="005947AD">
        <w:t>переукомплектованием</w:t>
      </w:r>
      <w:proofErr w:type="spellEnd"/>
    </w:p>
    <w:p w:rsidR="005B60E9" w:rsidRPr="005947AD" w:rsidRDefault="005B60E9" w:rsidP="005B60E9">
      <w:pPr>
        <w:spacing w:line="240" w:lineRule="atLeast"/>
      </w:pPr>
      <w:r w:rsidRPr="005947AD">
        <w:t>4: не устраняют, пару выбраковывают</w:t>
      </w:r>
    </w:p>
    <w:p w:rsidR="00E2515A" w:rsidRDefault="00E2515A" w:rsidP="005B60E9">
      <w:pPr>
        <w:spacing w:line="240" w:lineRule="atLeast"/>
        <w:rPr>
          <w:b/>
        </w:rPr>
      </w:pPr>
    </w:p>
    <w:p w:rsidR="00E2515A" w:rsidRDefault="00E2515A" w:rsidP="005B60E9">
      <w:pPr>
        <w:spacing w:line="240" w:lineRule="atLeast"/>
        <w:rPr>
          <w:b/>
        </w:rPr>
      </w:pP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4. Значительные вмятины на топливном баке ... </w:t>
      </w:r>
    </w:p>
    <w:p w:rsidR="005B60E9" w:rsidRPr="005947AD" w:rsidRDefault="005B60E9" w:rsidP="005B60E9">
      <w:pPr>
        <w:spacing w:line="240" w:lineRule="atLeast"/>
      </w:pPr>
      <w:r w:rsidRPr="005947AD">
        <w:t xml:space="preserve">1: устраняют постановкой заплат </w:t>
      </w:r>
    </w:p>
    <w:p w:rsidR="005B60E9" w:rsidRPr="005947AD" w:rsidRDefault="005B60E9" w:rsidP="005B60E9">
      <w:pPr>
        <w:spacing w:line="240" w:lineRule="atLeast"/>
      </w:pPr>
      <w:r w:rsidRPr="005947AD">
        <w:t>2: устраняют нравной через отверстие, вырезанное на противоположной стороне бака против вмятины</w:t>
      </w:r>
    </w:p>
    <w:p w:rsidR="005B60E9" w:rsidRPr="005947AD" w:rsidRDefault="005B60E9" w:rsidP="005B60E9">
      <w:pPr>
        <w:spacing w:line="240" w:lineRule="atLeast"/>
      </w:pPr>
      <w:r w:rsidRPr="005947AD">
        <w:t xml:space="preserve">3: устраняют правкой специальным прутком, приваренным к центру вмятины </w:t>
      </w:r>
    </w:p>
    <w:p w:rsidR="005B60E9" w:rsidRPr="005947AD" w:rsidRDefault="005B60E9" w:rsidP="005B60E9">
      <w:pPr>
        <w:spacing w:line="240" w:lineRule="atLeast"/>
      </w:pPr>
      <w:r w:rsidRPr="005947AD">
        <w:t>4: не устраняют (бракуют)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 xml:space="preserve">5. Отремонтированные </w:t>
      </w:r>
      <w:proofErr w:type="spellStart"/>
      <w:r w:rsidRPr="005947AD">
        <w:rPr>
          <w:b/>
        </w:rPr>
        <w:t>топливопроводы</w:t>
      </w:r>
      <w:proofErr w:type="spellEnd"/>
      <w:r w:rsidRPr="005947AD">
        <w:rPr>
          <w:b/>
        </w:rPr>
        <w:t xml:space="preserve"> низкого давления проверяют</w:t>
      </w:r>
    </w:p>
    <w:p w:rsidR="005B60E9" w:rsidRPr="005947AD" w:rsidRDefault="005B60E9" w:rsidP="005B60E9">
      <w:pPr>
        <w:spacing w:line="240" w:lineRule="atLeast"/>
      </w:pPr>
      <w:r w:rsidRPr="005947AD">
        <w:t>1: только на герметичность</w:t>
      </w:r>
    </w:p>
    <w:p w:rsidR="005B60E9" w:rsidRPr="005947AD" w:rsidRDefault="005B60E9" w:rsidP="005B60E9">
      <w:pPr>
        <w:spacing w:line="240" w:lineRule="atLeast"/>
      </w:pPr>
      <w:r w:rsidRPr="005947AD">
        <w:t>2: только на пропускную способность</w:t>
      </w:r>
    </w:p>
    <w:p w:rsidR="005B60E9" w:rsidRPr="005947AD" w:rsidRDefault="005B60E9" w:rsidP="005B60E9">
      <w:pPr>
        <w:spacing w:line="240" w:lineRule="atLeast"/>
      </w:pPr>
      <w:r w:rsidRPr="005947AD">
        <w:t>3: на герметичность и пропускную способность</w:t>
      </w:r>
    </w:p>
    <w:p w:rsidR="00CA61BF" w:rsidRDefault="005B60E9" w:rsidP="00CA61BF">
      <w:pPr>
        <w:spacing w:line="240" w:lineRule="atLeast"/>
      </w:pPr>
      <w:r w:rsidRPr="005947AD">
        <w:t>4: на максимальное давление</w:t>
      </w:r>
    </w:p>
    <w:p w:rsidR="005B60E9" w:rsidRPr="00CA61BF" w:rsidRDefault="005B60E9" w:rsidP="00CA61BF">
      <w:pPr>
        <w:spacing w:line="240" w:lineRule="atLeast"/>
        <w:jc w:val="center"/>
      </w:pPr>
      <w:r w:rsidRPr="005947AD">
        <w:rPr>
          <w:rFonts w:eastAsia="Times New Roman"/>
          <w:b/>
        </w:rPr>
        <w:lastRenderedPageBreak/>
        <w:t>Вариант 21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rFonts w:eastAsia="Times New Roman"/>
          <w:b/>
        </w:rPr>
        <w:t>1. Какие из перечисленных неисправностей тормо</w:t>
      </w:r>
      <w:r w:rsidRPr="005947AD">
        <w:rPr>
          <w:rFonts w:eastAsia="Times New Roman"/>
          <w:b/>
        </w:rPr>
        <w:softHyphen/>
        <w:t>зов- с пневматическим приводом, могут явиться причи</w:t>
      </w:r>
      <w:r w:rsidRPr="005947AD">
        <w:rPr>
          <w:rFonts w:eastAsia="Times New Roman"/>
          <w:b/>
        </w:rPr>
        <w:softHyphen/>
        <w:t>нами слабого торможения (тормозной путь, превы</w:t>
      </w:r>
      <w:r w:rsidRPr="005947AD">
        <w:rPr>
          <w:rFonts w:eastAsia="Times New Roman"/>
          <w:b/>
        </w:rPr>
        <w:softHyphen/>
        <w:t>шает установленные значения)?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</w:t>
      </w:r>
      <w:r w:rsidRPr="005947AD">
        <w:rPr>
          <w:rFonts w:eastAsia="Times New Roman"/>
        </w:rPr>
        <w:t>Ослабление натяжения приводного ремня ком</w:t>
      </w:r>
      <w:r w:rsidRPr="005947AD">
        <w:rPr>
          <w:rFonts w:eastAsia="Times New Roman"/>
        </w:rPr>
        <w:softHyphen/>
        <w:t>прессора.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2)   </w:t>
      </w:r>
      <w:r w:rsidRPr="005947AD">
        <w:rPr>
          <w:rFonts w:eastAsia="Times New Roman"/>
        </w:rPr>
        <w:t>Отсутствие зазора между колонками и тормоз</w:t>
      </w:r>
      <w:r w:rsidRPr="005947AD">
        <w:rPr>
          <w:rFonts w:eastAsia="Times New Roman"/>
        </w:rPr>
        <w:softHyphen/>
        <w:t>ным барабаном в расторможенном состоянии (при от</w:t>
      </w:r>
      <w:r w:rsidRPr="005947AD">
        <w:rPr>
          <w:rFonts w:eastAsia="Times New Roman"/>
        </w:rPr>
        <w:softHyphen/>
        <w:t>пущенной тормозной педали).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 xml:space="preserve">Свободный ход тормозной педали больше установленной нормы.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 xml:space="preserve">4)  Замасливание фрикционных  накладок тормозных колодок.         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947AD">
        <w:t xml:space="preserve">5)  </w:t>
      </w:r>
      <w:r w:rsidRPr="005947AD">
        <w:rPr>
          <w:rFonts w:eastAsia="Times New Roman"/>
        </w:rPr>
        <w:t xml:space="preserve">Повреждение диафрагм в колесных тормозных камерах.      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  <w:b/>
        </w:rPr>
      </w:pPr>
      <w:r w:rsidRPr="005947AD">
        <w:rPr>
          <w:b/>
          <w:iCs/>
        </w:rPr>
        <w:t xml:space="preserve"> </w:t>
      </w:r>
      <w:r w:rsidR="00871F82">
        <w:rPr>
          <w:b/>
          <w:iCs/>
        </w:rPr>
        <w:t>2.</w:t>
      </w:r>
      <w:r w:rsidRPr="005947AD">
        <w:rPr>
          <w:rFonts w:eastAsia="Times New Roman"/>
          <w:b/>
        </w:rPr>
        <w:t>Какие   последствия   произойдут   в  тормозной   систе</w:t>
      </w:r>
      <w:r w:rsidRPr="005947AD">
        <w:rPr>
          <w:rFonts w:eastAsia="Times New Roman"/>
          <w:b/>
        </w:rPr>
        <w:softHyphen/>
        <w:t xml:space="preserve">ме с пневматическим приводом </w:t>
      </w:r>
      <w:proofErr w:type="gramStart"/>
      <w:r w:rsidRPr="005947AD">
        <w:rPr>
          <w:rFonts w:eastAsia="Times New Roman"/>
          <w:b/>
        </w:rPr>
        <w:t>при</w:t>
      </w:r>
      <w:proofErr w:type="gramEnd"/>
      <w:r w:rsidRPr="005947AD">
        <w:rPr>
          <w:rFonts w:eastAsia="Times New Roman"/>
          <w:b/>
        </w:rPr>
        <w:t>: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</w:p>
    <w:p w:rsidR="005B60E9" w:rsidRPr="005947AD" w:rsidRDefault="00871F82" w:rsidP="005B60E9">
      <w:pPr>
        <w:autoSpaceDE w:val="0"/>
        <w:autoSpaceDN w:val="0"/>
        <w:adjustRightInd w:val="0"/>
        <w:spacing w:line="240" w:lineRule="atLeast"/>
      </w:pPr>
      <w:r>
        <w:rPr>
          <w:b/>
        </w:rPr>
        <w:t>1</w:t>
      </w:r>
      <w:r w:rsidR="005B60E9" w:rsidRPr="005947AD">
        <w:rPr>
          <w:b/>
        </w:rPr>
        <w:t xml:space="preserve">.   </w:t>
      </w:r>
      <w:proofErr w:type="spellStart"/>
      <w:r w:rsidR="005B60E9" w:rsidRPr="005947AD">
        <w:rPr>
          <w:rFonts w:eastAsia="Times New Roman"/>
          <w:b/>
        </w:rPr>
        <w:t>Негерметичности</w:t>
      </w:r>
      <w:proofErr w:type="spellEnd"/>
      <w:r w:rsidR="005B60E9" w:rsidRPr="005947AD">
        <w:rPr>
          <w:rFonts w:eastAsia="Times New Roman"/>
          <w:b/>
        </w:rPr>
        <w:t xml:space="preserve"> привода передних колес?</w:t>
      </w:r>
      <w:r w:rsidR="005B60E9" w:rsidRPr="005947AD">
        <w:rPr>
          <w:rFonts w:eastAsia="Times New Roman"/>
        </w:rPr>
        <w:t xml:space="preserve">            1) Снижение, эффективности торможения.                                       </w:t>
      </w:r>
    </w:p>
    <w:p w:rsidR="005B60E9" w:rsidRPr="005947AD" w:rsidRDefault="00871F82" w:rsidP="005B60E9">
      <w:pPr>
        <w:autoSpaceDE w:val="0"/>
        <w:autoSpaceDN w:val="0"/>
        <w:adjustRightInd w:val="0"/>
        <w:spacing w:line="240" w:lineRule="atLeast"/>
      </w:pPr>
      <w:r>
        <w:rPr>
          <w:b/>
        </w:rPr>
        <w:t>2</w:t>
      </w:r>
      <w:r w:rsidR="005B60E9" w:rsidRPr="005947AD">
        <w:rPr>
          <w:b/>
        </w:rPr>
        <w:t xml:space="preserve">.   </w:t>
      </w:r>
      <w:proofErr w:type="spellStart"/>
      <w:r w:rsidR="005B60E9" w:rsidRPr="005947AD">
        <w:rPr>
          <w:rFonts w:eastAsia="Times New Roman"/>
          <w:b/>
        </w:rPr>
        <w:t>Негерметичностн</w:t>
      </w:r>
      <w:proofErr w:type="spellEnd"/>
      <w:r w:rsidR="005B60E9" w:rsidRPr="005947AD">
        <w:rPr>
          <w:rFonts w:eastAsia="Times New Roman"/>
          <w:b/>
        </w:rPr>
        <w:t xml:space="preserve"> привода задних колес?</w:t>
      </w:r>
      <w:r w:rsidR="005B60E9" w:rsidRPr="005947AD">
        <w:rPr>
          <w:rFonts w:eastAsia="Times New Roman"/>
        </w:rPr>
        <w:t xml:space="preserve">                 2)  Сохранение эффективности торможения.                                                                  </w:t>
      </w:r>
    </w:p>
    <w:p w:rsidR="005B60E9" w:rsidRPr="005947AD" w:rsidRDefault="00871F82" w:rsidP="005B60E9">
      <w:pPr>
        <w:autoSpaceDE w:val="0"/>
        <w:autoSpaceDN w:val="0"/>
        <w:adjustRightInd w:val="0"/>
        <w:spacing w:line="240" w:lineRule="atLeast"/>
      </w:pPr>
      <w:r>
        <w:rPr>
          <w:b/>
        </w:rPr>
        <w:t>3</w:t>
      </w:r>
      <w:r w:rsidR="005B60E9" w:rsidRPr="005947AD">
        <w:rPr>
          <w:b/>
        </w:rPr>
        <w:t xml:space="preserve">.  </w:t>
      </w:r>
      <w:r w:rsidR="005B60E9" w:rsidRPr="005947AD">
        <w:rPr>
          <w:rFonts w:eastAsia="Times New Roman"/>
          <w:b/>
        </w:rPr>
        <w:t xml:space="preserve">Аварийном   </w:t>
      </w:r>
      <w:proofErr w:type="gramStart"/>
      <w:r w:rsidR="005B60E9" w:rsidRPr="005947AD">
        <w:rPr>
          <w:rFonts w:eastAsia="Times New Roman"/>
          <w:b/>
        </w:rPr>
        <w:t>падении</w:t>
      </w:r>
      <w:proofErr w:type="gramEnd"/>
      <w:r w:rsidR="005B60E9" w:rsidRPr="005947AD">
        <w:rPr>
          <w:rFonts w:eastAsia="Times New Roman"/>
          <w:b/>
        </w:rPr>
        <w:t xml:space="preserve">   давления </w:t>
      </w:r>
      <w:r>
        <w:rPr>
          <w:rFonts w:eastAsia="Times New Roman"/>
        </w:rPr>
        <w:t xml:space="preserve">                          </w:t>
      </w:r>
      <w:r w:rsidR="005B60E9" w:rsidRPr="005947AD">
        <w:rPr>
          <w:rFonts w:eastAsia="Times New Roman"/>
        </w:rPr>
        <w:t>3)  Автоматическое затормаживание.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  <w:rPr>
          <w:b/>
        </w:rPr>
      </w:pPr>
      <w:r w:rsidRPr="005947AD">
        <w:rPr>
          <w:rFonts w:eastAsia="Times New Roman"/>
          <w:b/>
        </w:rPr>
        <w:t xml:space="preserve">в  контуре  стояночного  или  запасного                          </w:t>
      </w:r>
    </w:p>
    <w:p w:rsidR="00871F82" w:rsidRDefault="005B60E9" w:rsidP="005B60E9">
      <w:pPr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5947AD">
        <w:rPr>
          <w:rFonts w:eastAsia="Times New Roman"/>
          <w:b/>
        </w:rPr>
        <w:t>тормоза</w:t>
      </w:r>
      <w:r w:rsidRPr="005947AD">
        <w:rPr>
          <w:rFonts w:eastAsia="Times New Roman"/>
        </w:rPr>
        <w:t xml:space="preserve">?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rFonts w:eastAsia="Times New Roman"/>
        </w:rPr>
        <w:t xml:space="preserve">                                                                           </w:t>
      </w:r>
    </w:p>
    <w:p w:rsidR="005B60E9" w:rsidRPr="005947AD" w:rsidRDefault="00871F82" w:rsidP="005B60E9">
      <w:pPr>
        <w:autoSpaceDE w:val="0"/>
        <w:autoSpaceDN w:val="0"/>
        <w:adjustRightInd w:val="0"/>
        <w:spacing w:line="240" w:lineRule="atLeast"/>
        <w:rPr>
          <w:b/>
        </w:rPr>
      </w:pPr>
      <w:r>
        <w:rPr>
          <w:b/>
        </w:rPr>
        <w:t>3</w:t>
      </w:r>
      <w:r w:rsidR="005B60E9" w:rsidRPr="005947AD">
        <w:rPr>
          <w:b/>
        </w:rPr>
        <w:t xml:space="preserve">. </w:t>
      </w:r>
      <w:r w:rsidR="005B60E9" w:rsidRPr="005947AD">
        <w:rPr>
          <w:rFonts w:eastAsia="Times New Roman"/>
          <w:b/>
        </w:rPr>
        <w:t>Проверка герметичности устройств, и соединитель</w:t>
      </w:r>
      <w:r w:rsidR="005B60E9" w:rsidRPr="005947AD">
        <w:rPr>
          <w:rFonts w:eastAsia="Times New Roman"/>
          <w:b/>
        </w:rPr>
        <w:softHyphen/>
        <w:t>ных трубок (шлангов) пневматического тормозного при</w:t>
      </w:r>
      <w:r w:rsidR="005B60E9" w:rsidRPr="005947AD">
        <w:rPr>
          <w:rFonts w:eastAsia="Times New Roman"/>
          <w:b/>
        </w:rPr>
        <w:softHyphen/>
        <w:t xml:space="preserve">вода производится...          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1)  </w:t>
      </w:r>
      <w:r w:rsidRPr="005947AD">
        <w:rPr>
          <w:rFonts w:eastAsia="Times New Roman"/>
        </w:rPr>
        <w:t>по показаниям манометра.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rPr>
          <w:i/>
          <w:iCs/>
        </w:rPr>
        <w:t xml:space="preserve">2) </w:t>
      </w:r>
      <w:r w:rsidRPr="005947AD">
        <w:rPr>
          <w:rFonts w:eastAsia="Times New Roman"/>
        </w:rPr>
        <w:t>по включению контрольных ламп на щитке при</w:t>
      </w:r>
      <w:r w:rsidRPr="005947AD">
        <w:rPr>
          <w:rFonts w:eastAsia="Times New Roman"/>
        </w:rPr>
        <w:softHyphen/>
        <w:t>боров трактора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3)   </w:t>
      </w:r>
      <w:r w:rsidRPr="005947AD">
        <w:rPr>
          <w:rFonts w:eastAsia="Times New Roman"/>
        </w:rPr>
        <w:t>на слух.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4)   </w:t>
      </w:r>
      <w:r w:rsidRPr="005947AD">
        <w:rPr>
          <w:rFonts w:eastAsia="Times New Roman"/>
        </w:rPr>
        <w:t>с помощью специальных стендов и контрольных приборов (приспособлений).</w:t>
      </w:r>
    </w:p>
    <w:p w:rsidR="005B60E9" w:rsidRPr="005947AD" w:rsidRDefault="005B60E9" w:rsidP="005B60E9">
      <w:pPr>
        <w:autoSpaceDE w:val="0"/>
        <w:autoSpaceDN w:val="0"/>
        <w:adjustRightInd w:val="0"/>
        <w:spacing w:line="240" w:lineRule="atLeast"/>
      </w:pPr>
      <w:r w:rsidRPr="005947AD">
        <w:t xml:space="preserve">5)  </w:t>
      </w:r>
      <w:r w:rsidRPr="005947AD">
        <w:rPr>
          <w:rFonts w:eastAsia="Times New Roman"/>
        </w:rPr>
        <w:t xml:space="preserve">всеми указанными способами.    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rPr>
          <w:b/>
          <w:sz w:val="28"/>
          <w:szCs w:val="28"/>
        </w:rPr>
      </w:pPr>
      <w:r w:rsidRPr="005947AD">
        <w:rPr>
          <w:b/>
          <w:sz w:val="28"/>
          <w:szCs w:val="28"/>
        </w:rPr>
        <w:t>Тема 1.4. Хранение машин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22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bCs/>
        </w:rPr>
        <w:t xml:space="preserve">1. </w:t>
      </w:r>
      <w:r w:rsidRPr="005947AD">
        <w:rPr>
          <w:rFonts w:eastAsia="Times New Roman"/>
          <w:b/>
          <w:bCs/>
        </w:rPr>
        <w:t xml:space="preserve">В </w:t>
      </w:r>
      <w:r w:rsidRPr="005947AD">
        <w:rPr>
          <w:rFonts w:eastAsia="Times New Roman"/>
          <w:b/>
        </w:rPr>
        <w:t>каких местах с\х предприятий размещают трактора для хранения?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На открытых площадках.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Под навесом.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В закрытых помещениях.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Во всех названных.</w:t>
      </w:r>
    </w:p>
    <w:p w:rsidR="00E2515A" w:rsidRDefault="00E2515A" w:rsidP="005B60E9">
      <w:pPr>
        <w:autoSpaceDE w:val="0"/>
        <w:autoSpaceDN w:val="0"/>
        <w:adjustRightInd w:val="0"/>
        <w:rPr>
          <w:b/>
        </w:rPr>
      </w:pPr>
    </w:p>
    <w:p w:rsidR="00E2515A" w:rsidRDefault="00E2515A" w:rsidP="005B60E9">
      <w:pPr>
        <w:autoSpaceDE w:val="0"/>
        <w:autoSpaceDN w:val="0"/>
        <w:adjustRightInd w:val="0"/>
        <w:rPr>
          <w:b/>
        </w:rPr>
      </w:pP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2.  </w:t>
      </w:r>
      <w:r w:rsidRPr="005947AD">
        <w:rPr>
          <w:rFonts w:eastAsia="Times New Roman"/>
          <w:b/>
        </w:rPr>
        <w:t>Крытые помещения могут быть манежного и бок</w:t>
      </w:r>
      <w:r w:rsidRPr="005947AD">
        <w:rPr>
          <w:rFonts w:eastAsia="Times New Roman"/>
          <w:b/>
        </w:rPr>
        <w:softHyphen/>
        <w:t>сового типа. Стоянку боксового типа чаще всего исполь</w:t>
      </w:r>
      <w:r w:rsidRPr="005947AD">
        <w:rPr>
          <w:rFonts w:eastAsia="Times New Roman"/>
          <w:b/>
        </w:rPr>
        <w:softHyphen/>
        <w:t>зуют для хранения...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легковых автомобилей общего назначения.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грузовых автомобилей общего назначения.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пожарных, специальных и других автомобилей спецназначения.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автомобилей, принадлежащих работникам данно</w:t>
      </w:r>
      <w:r w:rsidRPr="005947AD">
        <w:rPr>
          <w:rFonts w:eastAsia="Times New Roman"/>
        </w:rPr>
        <w:softHyphen/>
        <w:t>го предприятия.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bCs/>
        </w:rPr>
        <w:t xml:space="preserve">3.   </w:t>
      </w:r>
      <w:r w:rsidRPr="005947AD">
        <w:rPr>
          <w:rFonts w:eastAsia="Times New Roman"/>
          <w:b/>
        </w:rPr>
        <w:t>При постановке трактора на стоянку...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следует выключить двигатель.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надежно затормозить автомобиль.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выполнить оба указанных требования.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lastRenderedPageBreak/>
        <w:t xml:space="preserve">4.   </w:t>
      </w:r>
      <w:proofErr w:type="gramStart"/>
      <w:r w:rsidRPr="005947AD">
        <w:rPr>
          <w:rFonts w:eastAsia="Times New Roman"/>
          <w:b/>
        </w:rPr>
        <w:t>Какой способ двухрядной расстановки тракторов  на стоянку позволяет сократить расстояние между</w:t>
      </w:r>
      <w:r w:rsidRPr="005947AD">
        <w:rPr>
          <w:b/>
        </w:rPr>
        <w:t xml:space="preserve"> </w:t>
      </w:r>
      <w:r w:rsidRPr="005947AD">
        <w:rPr>
          <w:rFonts w:eastAsia="Times New Roman"/>
          <w:b/>
        </w:rPr>
        <w:t xml:space="preserve">рядом расположенными </w:t>
      </w:r>
      <w:proofErr w:type="spellStart"/>
      <w:r w:rsidRPr="005947AD">
        <w:rPr>
          <w:rFonts w:eastAsia="Times New Roman"/>
          <w:b/>
        </w:rPr>
        <w:t>тракторми</w:t>
      </w:r>
      <w:proofErr w:type="spellEnd"/>
      <w:r w:rsidRPr="005947AD">
        <w:rPr>
          <w:rFonts w:eastAsia="Times New Roman"/>
          <w:b/>
        </w:rPr>
        <w:t xml:space="preserve"> и сделать мини</w:t>
      </w:r>
      <w:r w:rsidRPr="005947AD">
        <w:rPr>
          <w:rFonts w:eastAsia="Times New Roman"/>
          <w:b/>
        </w:rPr>
        <w:softHyphen/>
        <w:t>мальной ширину проезда?</w:t>
      </w:r>
      <w:proofErr w:type="gramEnd"/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Косоугольная.         2)  Прямоугольная.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5. </w:t>
      </w:r>
      <w:r w:rsidRPr="005947AD">
        <w:rPr>
          <w:rFonts w:eastAsia="Times New Roman"/>
          <w:b/>
        </w:rPr>
        <w:t>Какой ширины проход следует оставлять для выезда тракторов?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</w:t>
      </w:r>
      <w:r w:rsidRPr="005947AD">
        <w:rPr>
          <w:rFonts w:eastAsia="Times New Roman"/>
        </w:rPr>
        <w:t>3~6 м.    2) 6—9 м. - 3) 9—12 м.    4)   12—15 м.</w:t>
      </w: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23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  <w:lang w:val="en-US"/>
        </w:rPr>
        <w:t>I</w:t>
      </w:r>
      <w:r w:rsidRPr="005947AD">
        <w:rPr>
          <w:b/>
        </w:rPr>
        <w:t xml:space="preserve">.   </w:t>
      </w:r>
      <w:r w:rsidRPr="005947AD">
        <w:rPr>
          <w:rFonts w:eastAsia="Times New Roman"/>
          <w:b/>
        </w:rPr>
        <w:t>Какие сведения заносятся в карточку учета рабо</w:t>
      </w:r>
      <w:r w:rsidRPr="005947AD">
        <w:rPr>
          <w:rFonts w:eastAsia="Times New Roman"/>
          <w:b/>
        </w:rPr>
        <w:softHyphen/>
        <w:t>ты шины?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Размер, модель, серийный номер.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Пробег и техническое состояние шины.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Причина снятия шины.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Все перечисленные.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2.   </w:t>
      </w:r>
      <w:r w:rsidRPr="005947AD">
        <w:rPr>
          <w:rFonts w:eastAsia="Times New Roman"/>
          <w:b/>
        </w:rPr>
        <w:t>В   карточке   учета   работы      шины указывают ее пробег...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</w:t>
      </w:r>
      <w:r w:rsidRPr="005947AD">
        <w:rPr>
          <w:rFonts w:eastAsia="Times New Roman"/>
        </w:rPr>
        <w:t>за месяц.                               2) с    начала    эксплуатации.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</w:t>
      </w:r>
      <w:r w:rsidRPr="005947AD">
        <w:rPr>
          <w:rFonts w:eastAsia="Times New Roman"/>
        </w:rPr>
        <w:t>за оба периода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3.   </w:t>
      </w:r>
      <w:r w:rsidRPr="005947AD">
        <w:rPr>
          <w:rFonts w:eastAsia="Times New Roman"/>
          <w:b/>
        </w:rPr>
        <w:t>Записи     в     карточке     учета     работы     шины... подписью водителя.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rPr>
          <w:lang w:val="en-US"/>
        </w:rPr>
        <w:t>I</w:t>
      </w:r>
      <w:r w:rsidRPr="005947AD">
        <w:t xml:space="preserve">)  </w:t>
      </w:r>
      <w:r w:rsidRPr="005947AD">
        <w:rPr>
          <w:rFonts w:eastAsia="Times New Roman"/>
        </w:rPr>
        <w:t>подтверждаются.         2)   не подтверждаются.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4.  </w:t>
      </w:r>
      <w:r w:rsidRPr="005947AD">
        <w:rPr>
          <w:rFonts w:eastAsia="Times New Roman"/>
          <w:b/>
        </w:rPr>
        <w:t>Хранить шины разрешается...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</w:t>
      </w:r>
      <w:r w:rsidRPr="005947AD">
        <w:rPr>
          <w:rFonts w:eastAsia="Times New Roman"/>
        </w:rPr>
        <w:t>в закрытом сухом помещении.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>вне помещений под навесом.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в местах, защищенных от солнечных лучей.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4)   </w:t>
      </w:r>
      <w:r w:rsidRPr="005947AD">
        <w:rPr>
          <w:rFonts w:eastAsia="Times New Roman"/>
        </w:rPr>
        <w:t>в   любых   местах,   защищенных   от   атмосферных осадков.</w:t>
      </w:r>
    </w:p>
    <w:p w:rsidR="005B60E9" w:rsidRPr="005947AD" w:rsidRDefault="005B60E9" w:rsidP="005B60E9">
      <w:pPr>
        <w:autoSpaceDE w:val="0"/>
        <w:autoSpaceDN w:val="0"/>
        <w:adjustRightInd w:val="0"/>
        <w:rPr>
          <w:b/>
        </w:rPr>
      </w:pPr>
      <w:r w:rsidRPr="005947AD">
        <w:rPr>
          <w:b/>
        </w:rPr>
        <w:t xml:space="preserve">5.   </w:t>
      </w:r>
      <w:r w:rsidRPr="005947AD">
        <w:rPr>
          <w:rFonts w:eastAsia="Times New Roman"/>
          <w:b/>
        </w:rPr>
        <w:t>Покрышки должны храниться...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1)   </w:t>
      </w:r>
      <w:r w:rsidRPr="005947AD">
        <w:rPr>
          <w:rFonts w:eastAsia="Times New Roman"/>
        </w:rPr>
        <w:t>на стеллажах.                       4) в     горизонтальном положении.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2)   </w:t>
      </w:r>
      <w:r w:rsidRPr="005947AD">
        <w:rPr>
          <w:rFonts w:eastAsia="Times New Roman"/>
        </w:rPr>
        <w:t xml:space="preserve">в штабелях.                                 </w:t>
      </w:r>
    </w:p>
    <w:p w:rsidR="005B60E9" w:rsidRPr="005947AD" w:rsidRDefault="005B60E9" w:rsidP="005B60E9">
      <w:pPr>
        <w:autoSpaceDE w:val="0"/>
        <w:autoSpaceDN w:val="0"/>
        <w:adjustRightInd w:val="0"/>
      </w:pPr>
      <w:r w:rsidRPr="005947AD">
        <w:t xml:space="preserve">3)   </w:t>
      </w:r>
      <w:r w:rsidRPr="005947AD">
        <w:rPr>
          <w:rFonts w:eastAsia="Times New Roman"/>
        </w:rPr>
        <w:t>в вертикальном  положении.               5)  в   любом    положении.</w:t>
      </w: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5B60E9">
      <w:pPr>
        <w:pStyle w:val="af"/>
        <w:rPr>
          <w:sz w:val="20"/>
          <w:szCs w:val="20"/>
          <w:u w:val="single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24</w:t>
      </w:r>
    </w:p>
    <w:p w:rsidR="005B60E9" w:rsidRPr="005947AD" w:rsidRDefault="005B60E9" w:rsidP="005B60E9">
      <w:pPr>
        <w:rPr>
          <w:b/>
        </w:rPr>
      </w:pPr>
      <w:r w:rsidRPr="005947AD">
        <w:rPr>
          <w:b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57785</wp:posOffset>
            </wp:positionV>
            <wp:extent cx="2175510" cy="1048385"/>
            <wp:effectExtent l="19050" t="0" r="0" b="0"/>
            <wp:wrapTight wrapText="bothSides">
              <wp:wrapPolygon edited="0">
                <wp:start x="-189" y="0"/>
                <wp:lineTo x="-189" y="21194"/>
                <wp:lineTo x="21562" y="21194"/>
                <wp:lineTo x="21562" y="0"/>
                <wp:lineTo x="-189" y="0"/>
              </wp:wrapPolygon>
            </wp:wrapTight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04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47AD">
        <w:rPr>
          <w:b/>
        </w:rPr>
        <w:t>1. На каком удалении (А) от хлебных массивов должны располагаться временные площадки для хранения машин при проведении массовых полевых работ?</w:t>
      </w:r>
    </w:p>
    <w:p w:rsidR="005B60E9" w:rsidRPr="005947AD" w:rsidRDefault="005B60E9" w:rsidP="005B60E9">
      <w:pPr>
        <w:spacing w:line="240" w:lineRule="atLeast"/>
        <w:ind w:left="142"/>
        <w:rPr>
          <w:rStyle w:val="FontStyle12"/>
        </w:rPr>
      </w:pPr>
      <w:r w:rsidRPr="005947AD">
        <w:rPr>
          <w:rStyle w:val="FontStyle12"/>
        </w:rPr>
        <w:t>1.Не менее 100 м.</w:t>
      </w:r>
    </w:p>
    <w:p w:rsidR="005B60E9" w:rsidRPr="005947AD" w:rsidRDefault="005B60E9" w:rsidP="005B60E9">
      <w:pPr>
        <w:spacing w:line="240" w:lineRule="atLeast"/>
        <w:ind w:left="142"/>
        <w:rPr>
          <w:rStyle w:val="FontStyle12"/>
        </w:rPr>
      </w:pPr>
      <w:r w:rsidRPr="005947AD">
        <w:rPr>
          <w:rStyle w:val="FontStyle12"/>
        </w:rPr>
        <w:t>2.Не менее 80 м.</w:t>
      </w:r>
    </w:p>
    <w:p w:rsidR="005B60E9" w:rsidRPr="005947AD" w:rsidRDefault="005B60E9" w:rsidP="005B60E9">
      <w:pPr>
        <w:spacing w:line="240" w:lineRule="atLeast"/>
        <w:ind w:left="142"/>
        <w:rPr>
          <w:b/>
          <w:spacing w:val="10"/>
          <w:sz w:val="16"/>
          <w:szCs w:val="16"/>
        </w:rPr>
      </w:pPr>
      <w:r w:rsidRPr="005947AD">
        <w:rPr>
          <w:rStyle w:val="FontStyle12"/>
        </w:rPr>
        <w:t>3.Не менее 50 м</w:t>
      </w:r>
      <w:r w:rsidRPr="005947AD">
        <w:rPr>
          <w:rStyle w:val="FontStyle12"/>
          <w:b/>
        </w:rPr>
        <w:t>.</w:t>
      </w:r>
    </w:p>
    <w:p w:rsidR="005B60E9" w:rsidRPr="005947AD" w:rsidRDefault="005B60E9" w:rsidP="005B60E9">
      <w:pPr>
        <w:spacing w:after="240" w:line="240" w:lineRule="atLeast"/>
        <w:rPr>
          <w:b/>
        </w:rPr>
      </w:pPr>
      <w:r w:rsidRPr="005947AD">
        <w:rPr>
          <w:b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120650</wp:posOffset>
            </wp:positionV>
            <wp:extent cx="2276475" cy="1295400"/>
            <wp:effectExtent l="19050" t="0" r="9525" b="0"/>
            <wp:wrapThrough wrapText="bothSides">
              <wp:wrapPolygon edited="0">
                <wp:start x="-181" y="0"/>
                <wp:lineTo x="-181" y="21282"/>
                <wp:lineTo x="21690" y="21282"/>
                <wp:lineTo x="21690" y="0"/>
                <wp:lineTo x="-181" y="0"/>
              </wp:wrapPolygon>
            </wp:wrapThrough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47AD">
        <w:rPr>
          <w:b/>
        </w:rPr>
        <w:t>2. Какой ширины (А) должна быть вспаханная полоса вокруг площадки для временного хранения машин при проведении массовых полевых работ?</w:t>
      </w:r>
    </w:p>
    <w:p w:rsidR="005B60E9" w:rsidRPr="005947AD" w:rsidRDefault="005B60E9" w:rsidP="005B60E9">
      <w:pPr>
        <w:spacing w:line="240" w:lineRule="atLeast"/>
      </w:pPr>
      <w:r w:rsidRPr="005947AD">
        <w:t>1.Не менее  4 м.</w:t>
      </w:r>
    </w:p>
    <w:p w:rsidR="005B60E9" w:rsidRPr="005947AD" w:rsidRDefault="005B60E9" w:rsidP="005B60E9">
      <w:pPr>
        <w:spacing w:line="240" w:lineRule="atLeast"/>
      </w:pPr>
      <w:r w:rsidRPr="005947AD">
        <w:t>2.Не менее 3 м.</w:t>
      </w:r>
    </w:p>
    <w:p w:rsidR="005B60E9" w:rsidRPr="005947AD" w:rsidRDefault="005B60E9" w:rsidP="005B60E9">
      <w:pPr>
        <w:spacing w:line="240" w:lineRule="atLeast"/>
      </w:pPr>
      <w:r w:rsidRPr="005947AD">
        <w:t>3.Не менее 2 м.</w:t>
      </w:r>
    </w:p>
    <w:p w:rsidR="005B60E9" w:rsidRPr="005947AD" w:rsidRDefault="005B60E9" w:rsidP="005B60E9">
      <w:pPr>
        <w:spacing w:line="240" w:lineRule="atLeast"/>
        <w:ind w:left="142"/>
      </w:pPr>
    </w:p>
    <w:p w:rsidR="005B60E9" w:rsidRPr="005947AD" w:rsidRDefault="005B60E9" w:rsidP="005B60E9">
      <w:pPr>
        <w:rPr>
          <w:b/>
        </w:rPr>
      </w:pPr>
      <w:r w:rsidRPr="005947AD">
        <w:rPr>
          <w:b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3084195</wp:posOffset>
            </wp:positionH>
            <wp:positionV relativeFrom="paragraph">
              <wp:posOffset>173355</wp:posOffset>
            </wp:positionV>
            <wp:extent cx="2821305" cy="1194435"/>
            <wp:effectExtent l="19050" t="0" r="0" b="0"/>
            <wp:wrapThrough wrapText="bothSides">
              <wp:wrapPolygon edited="0">
                <wp:start x="-146" y="0"/>
                <wp:lineTo x="-146" y="21359"/>
                <wp:lineTo x="21585" y="21359"/>
                <wp:lineTo x="21585" y="0"/>
                <wp:lineTo x="-146" y="0"/>
              </wp:wrapPolygon>
            </wp:wrapThrough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19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47AD">
        <w:rPr>
          <w:b/>
        </w:rPr>
        <w:t>3. На каком удалении (А) от мест временного хранения ГСМ должны располагаться временные площадки для хранения машин при проведении массовых полевых работ?</w:t>
      </w:r>
    </w:p>
    <w:p w:rsidR="005B60E9" w:rsidRPr="00E2515A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E2515A">
        <w:rPr>
          <w:rStyle w:val="FontStyle12"/>
          <w:sz w:val="24"/>
          <w:szCs w:val="24"/>
        </w:rPr>
        <w:t>1.Не менее 10 м.</w:t>
      </w:r>
    </w:p>
    <w:p w:rsidR="005B60E9" w:rsidRPr="00E2515A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E2515A">
        <w:rPr>
          <w:rStyle w:val="FontStyle12"/>
          <w:sz w:val="24"/>
          <w:szCs w:val="24"/>
        </w:rPr>
        <w:t>2.Не менее 20 м.</w:t>
      </w:r>
    </w:p>
    <w:p w:rsidR="005B60E9" w:rsidRPr="00E2515A" w:rsidRDefault="005B60E9" w:rsidP="005B60E9">
      <w:pPr>
        <w:spacing w:line="240" w:lineRule="atLeast"/>
        <w:ind w:left="142"/>
        <w:rPr>
          <w:rStyle w:val="FontStyle12"/>
          <w:sz w:val="24"/>
          <w:szCs w:val="24"/>
        </w:rPr>
      </w:pPr>
      <w:r w:rsidRPr="00E2515A">
        <w:rPr>
          <w:rStyle w:val="FontStyle12"/>
          <w:sz w:val="24"/>
          <w:szCs w:val="24"/>
        </w:rPr>
        <w:t>3.Не менее 30 м.</w:t>
      </w:r>
    </w:p>
    <w:p w:rsidR="005B60E9" w:rsidRPr="005947AD" w:rsidRDefault="005B60E9" w:rsidP="005B60E9">
      <w:pPr>
        <w:spacing w:line="240" w:lineRule="atLeast"/>
        <w:ind w:left="142"/>
        <w:rPr>
          <w:spacing w:val="10"/>
        </w:rPr>
      </w:pPr>
    </w:p>
    <w:p w:rsidR="005B60E9" w:rsidRPr="005947AD" w:rsidRDefault="005B60E9" w:rsidP="005B60E9">
      <w:pPr>
        <w:rPr>
          <w:rFonts w:eastAsia="Times New Roman"/>
          <w:b/>
        </w:rPr>
      </w:pPr>
      <w:r w:rsidRPr="005947AD">
        <w:rPr>
          <w:b/>
        </w:rPr>
        <w:lastRenderedPageBreak/>
        <w:t>4</w:t>
      </w:r>
      <w:r w:rsidRPr="005947AD">
        <w:rPr>
          <w:rFonts w:eastAsia="Times New Roman"/>
          <w:b/>
        </w:rPr>
        <w:t>. Разрешается ли хранение химических веществ вместе с горючими и легко вспламеняющимися веществами?</w:t>
      </w:r>
    </w:p>
    <w:p w:rsidR="005B60E9" w:rsidRPr="005947AD" w:rsidRDefault="005B60E9" w:rsidP="005B60E9">
      <w:pPr>
        <w:spacing w:line="240" w:lineRule="atLeast"/>
      </w:pPr>
      <w:r w:rsidRPr="005947AD">
        <w:t>1)</w:t>
      </w:r>
      <w:r w:rsidRPr="005947AD">
        <w:rPr>
          <w:rFonts w:eastAsia="Times New Roman"/>
        </w:rPr>
        <w:t xml:space="preserve"> Разрешается.  </w:t>
      </w:r>
    </w:p>
    <w:p w:rsidR="005B60E9" w:rsidRPr="005947AD" w:rsidRDefault="005B60E9" w:rsidP="005B60E9">
      <w:pPr>
        <w:spacing w:line="240" w:lineRule="atLeast"/>
      </w:pPr>
      <w:r w:rsidRPr="005947AD">
        <w:t>2)</w:t>
      </w:r>
      <w:r w:rsidR="00871F82">
        <w:t xml:space="preserve"> </w:t>
      </w:r>
      <w:r w:rsidR="00871F82">
        <w:rPr>
          <w:rFonts w:eastAsia="Times New Roman"/>
        </w:rPr>
        <w:t>Запреща</w:t>
      </w:r>
      <w:r w:rsidRPr="005947AD">
        <w:rPr>
          <w:rFonts w:eastAsia="Times New Roman"/>
        </w:rPr>
        <w:t xml:space="preserve">ется.   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t>3)</w:t>
      </w:r>
      <w:r w:rsidRPr="005947AD">
        <w:rPr>
          <w:rFonts w:eastAsia="Times New Roman"/>
        </w:rPr>
        <w:t xml:space="preserve"> Разрешается, если тара имеет плотно закрывающиеся крышки.</w:t>
      </w:r>
    </w:p>
    <w:p w:rsidR="005B60E9" w:rsidRPr="005947AD" w:rsidRDefault="005B60E9" w:rsidP="005B60E9">
      <w:pPr>
        <w:spacing w:line="240" w:lineRule="atLeast"/>
        <w:rPr>
          <w:rFonts w:eastAsia="Times New Roman"/>
          <w:b/>
          <w:bCs/>
          <w:color w:val="2B2B2B"/>
          <w:spacing w:val="6"/>
        </w:rPr>
      </w:pP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  <w:b/>
          <w:bCs/>
          <w:spacing w:val="6"/>
        </w:rPr>
        <w:t>5. Каким образом должна быть подготовлена самоходная машина, подлежащая ремонту?</w:t>
      </w:r>
    </w:p>
    <w:p w:rsidR="005B60E9" w:rsidRPr="005947AD" w:rsidRDefault="005B60E9" w:rsidP="005B60E9">
      <w:pPr>
        <w:spacing w:line="240" w:lineRule="atLeast"/>
        <w:rPr>
          <w:rFonts w:eastAsia="Times New Roman"/>
          <w:spacing w:val="-16"/>
        </w:rPr>
      </w:pPr>
      <w:r w:rsidRPr="005947AD">
        <w:rPr>
          <w:spacing w:val="2"/>
        </w:rPr>
        <w:t>1)</w:t>
      </w:r>
      <w:r w:rsidRPr="005947AD">
        <w:rPr>
          <w:rFonts w:eastAsia="Times New Roman"/>
          <w:spacing w:val="2"/>
        </w:rPr>
        <w:t>Очищена от грязи и высушена.</w:t>
      </w:r>
    </w:p>
    <w:p w:rsidR="005B60E9" w:rsidRPr="005947AD" w:rsidRDefault="005B60E9" w:rsidP="005B60E9">
      <w:pPr>
        <w:spacing w:line="240" w:lineRule="atLeast"/>
        <w:rPr>
          <w:rFonts w:eastAsia="Times New Roman"/>
          <w:spacing w:val="-8"/>
        </w:rPr>
      </w:pPr>
      <w:r w:rsidRPr="005947AD">
        <w:rPr>
          <w:spacing w:val="2"/>
        </w:rPr>
        <w:t>2)</w:t>
      </w:r>
      <w:r w:rsidRPr="005947AD">
        <w:rPr>
          <w:rFonts w:eastAsia="Times New Roman"/>
          <w:spacing w:val="2"/>
        </w:rPr>
        <w:t xml:space="preserve"> Очищена от грязи и технологических продуктов, вымыта и высушена.</w:t>
      </w:r>
    </w:p>
    <w:p w:rsidR="005B60E9" w:rsidRPr="005947AD" w:rsidRDefault="005B60E9" w:rsidP="005B60E9">
      <w:pPr>
        <w:spacing w:line="240" w:lineRule="atLeast"/>
        <w:rPr>
          <w:rFonts w:eastAsia="Times New Roman"/>
          <w:spacing w:val="-8"/>
        </w:rPr>
      </w:pPr>
      <w:r w:rsidRPr="005947AD">
        <w:rPr>
          <w:spacing w:val="2"/>
        </w:rPr>
        <w:t>3)</w:t>
      </w:r>
      <w:r w:rsidRPr="005947AD">
        <w:rPr>
          <w:rFonts w:eastAsia="Times New Roman"/>
          <w:spacing w:val="2"/>
        </w:rPr>
        <w:t xml:space="preserve"> Очищена от грязи, баки необходимо полностью заправить топливом.</w:t>
      </w:r>
    </w:p>
    <w:p w:rsidR="005B60E9" w:rsidRPr="005947AD" w:rsidRDefault="005B60E9" w:rsidP="005B60E9">
      <w:pPr>
        <w:spacing w:line="240" w:lineRule="atLeast"/>
        <w:rPr>
          <w:rFonts w:eastAsia="Times New Roman"/>
          <w:spacing w:val="-8"/>
        </w:rPr>
      </w:pPr>
    </w:p>
    <w:p w:rsidR="005B60E9" w:rsidRPr="005947AD" w:rsidRDefault="005B60E9" w:rsidP="00CA61BF">
      <w:pPr>
        <w:tabs>
          <w:tab w:val="left" w:pos="486"/>
        </w:tabs>
        <w:jc w:val="center"/>
        <w:rPr>
          <w:rFonts w:eastAsia="Times New Roman"/>
          <w:b/>
        </w:rPr>
      </w:pPr>
      <w:r w:rsidRPr="005947AD">
        <w:rPr>
          <w:rFonts w:eastAsia="Times New Roman"/>
          <w:b/>
        </w:rPr>
        <w:t>Вариант 25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1. При каком виде хранения сеялки все механизмы и агрегаты остаются на своих местах?</w:t>
      </w:r>
    </w:p>
    <w:p w:rsidR="005B60E9" w:rsidRPr="005947AD" w:rsidRDefault="005B60E9" w:rsidP="005B60E9">
      <w:pPr>
        <w:spacing w:line="240" w:lineRule="atLeast"/>
      </w:pPr>
      <w:r w:rsidRPr="005947AD">
        <w:t xml:space="preserve">1)При кратковременном.                      </w:t>
      </w:r>
    </w:p>
    <w:p w:rsidR="005B60E9" w:rsidRPr="005947AD" w:rsidRDefault="005B60E9" w:rsidP="005B60E9">
      <w:pPr>
        <w:spacing w:line="240" w:lineRule="atLeast"/>
      </w:pPr>
      <w:r w:rsidRPr="005947AD">
        <w:t xml:space="preserve">2) При длительном.                     </w:t>
      </w:r>
    </w:p>
    <w:p w:rsidR="005B60E9" w:rsidRPr="005947AD" w:rsidRDefault="005B60E9" w:rsidP="005B60E9">
      <w:pPr>
        <w:spacing w:line="240" w:lineRule="atLeast"/>
      </w:pPr>
      <w:r w:rsidRPr="005947AD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4551045</wp:posOffset>
            </wp:positionH>
            <wp:positionV relativeFrom="paragraph">
              <wp:posOffset>99695</wp:posOffset>
            </wp:positionV>
            <wp:extent cx="2114550" cy="1114425"/>
            <wp:effectExtent l="19050" t="0" r="0" b="0"/>
            <wp:wrapThrough wrapText="bothSides">
              <wp:wrapPolygon edited="0">
                <wp:start x="-195" y="0"/>
                <wp:lineTo x="-195" y="21415"/>
                <wp:lineTo x="21600" y="21415"/>
                <wp:lineTo x="21600" y="0"/>
                <wp:lineTo x="-195" y="0"/>
              </wp:wrapPolygon>
            </wp:wrapThrough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947AD">
        <w:t>3) В обоих случаях.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2. Обязательно ли восстанавливать поврежденную при эксплуатации окраску рабочей машины при подготовке ее к длительному хранению?</w:t>
      </w:r>
    </w:p>
    <w:p w:rsidR="005B60E9" w:rsidRPr="005947AD" w:rsidRDefault="005B60E9" w:rsidP="005B60E9">
      <w:pPr>
        <w:spacing w:line="240" w:lineRule="atLeast"/>
      </w:pPr>
      <w:r w:rsidRPr="005947AD">
        <w:t>1)Обязательно.</w:t>
      </w:r>
    </w:p>
    <w:p w:rsidR="005B60E9" w:rsidRPr="005947AD" w:rsidRDefault="005B60E9" w:rsidP="005B60E9">
      <w:pPr>
        <w:spacing w:line="240" w:lineRule="atLeast"/>
      </w:pPr>
      <w:r w:rsidRPr="005947AD">
        <w:t>2)Необязательно.</w:t>
      </w:r>
    </w:p>
    <w:p w:rsidR="005B60E9" w:rsidRPr="005947AD" w:rsidRDefault="005B60E9" w:rsidP="005B60E9">
      <w:pPr>
        <w:spacing w:line="240" w:lineRule="atLeast"/>
      </w:pPr>
      <w:r w:rsidRPr="005947AD">
        <w:t>3)Обязательно хотя бы покрыть смазкой.</w:t>
      </w:r>
    </w:p>
    <w:p w:rsidR="005B60E9" w:rsidRPr="005947AD" w:rsidRDefault="005B60E9" w:rsidP="005B60E9">
      <w:pPr>
        <w:spacing w:line="240" w:lineRule="atLeast"/>
        <w:rPr>
          <w:rFonts w:eastAsia="Times New Roman"/>
          <w:b/>
        </w:rPr>
      </w:pPr>
      <w:r w:rsidRPr="005947AD">
        <w:rPr>
          <w:b/>
        </w:rPr>
        <w:t>3</w:t>
      </w:r>
      <w:r w:rsidRPr="005947AD">
        <w:rPr>
          <w:rFonts w:eastAsia="Times New Roman"/>
          <w:b/>
        </w:rPr>
        <w:t>. На сколько необходимо снизить давление воздуха в шинах сеялок при хранении их на специальных подставках?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1.70-80%.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2.60-70%.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3.50-60%.</w:t>
      </w:r>
    </w:p>
    <w:p w:rsidR="005B60E9" w:rsidRPr="005947AD" w:rsidRDefault="005B60E9" w:rsidP="005B60E9">
      <w:pPr>
        <w:spacing w:line="240" w:lineRule="atLeast"/>
        <w:rPr>
          <w:rFonts w:eastAsia="Times New Roman"/>
          <w:b/>
        </w:rPr>
      </w:pPr>
      <w:r w:rsidRPr="005947AD">
        <w:rPr>
          <w:b/>
        </w:rPr>
        <w:t>4</w:t>
      </w:r>
      <w:r w:rsidRPr="005947AD">
        <w:rPr>
          <w:rFonts w:eastAsia="Times New Roman"/>
          <w:b/>
        </w:rPr>
        <w:t>. Какова периодичность проверки состояния машин при открытом способе хранения?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1.Ежесменно.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</w:rPr>
        <w:t>2.Ежемесячно.</w:t>
      </w:r>
    </w:p>
    <w:p w:rsidR="005B60E9" w:rsidRPr="005947AD" w:rsidRDefault="005B60E9" w:rsidP="005B60E9">
      <w:pPr>
        <w:spacing w:line="240" w:lineRule="atLeast"/>
        <w:rPr>
          <w:rFonts w:eastAsia="Times New Roman"/>
        </w:rPr>
      </w:pPr>
      <w:r w:rsidRPr="005947AD">
        <w:rPr>
          <w:rFonts w:eastAsia="Times New Roman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4446270</wp:posOffset>
            </wp:positionH>
            <wp:positionV relativeFrom="paragraph">
              <wp:posOffset>175895</wp:posOffset>
            </wp:positionV>
            <wp:extent cx="1752600" cy="1200150"/>
            <wp:effectExtent l="19050" t="0" r="0" b="0"/>
            <wp:wrapThrough wrapText="bothSides">
              <wp:wrapPolygon edited="0">
                <wp:start x="-235" y="0"/>
                <wp:lineTo x="-235" y="21257"/>
                <wp:lineTo x="21600" y="21257"/>
                <wp:lineTo x="21600" y="0"/>
                <wp:lineTo x="-235" y="0"/>
              </wp:wrapPolygon>
            </wp:wrapThrough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47AD">
        <w:rPr>
          <w:rFonts w:eastAsia="Times New Roman"/>
        </w:rPr>
        <w:t>3.Через каждые два месяца.</w:t>
      </w:r>
    </w:p>
    <w:p w:rsidR="005B60E9" w:rsidRPr="005947AD" w:rsidRDefault="005B60E9" w:rsidP="005B60E9">
      <w:pPr>
        <w:spacing w:line="240" w:lineRule="atLeast"/>
        <w:rPr>
          <w:b/>
        </w:rPr>
      </w:pPr>
      <w:r w:rsidRPr="005947AD">
        <w:rPr>
          <w:b/>
        </w:rPr>
        <w:t>5. Что необходимо сделать при постановке сеялки на хранение?</w:t>
      </w:r>
    </w:p>
    <w:p w:rsidR="005B60E9" w:rsidRPr="005947AD" w:rsidRDefault="005B60E9" w:rsidP="005B60E9">
      <w:pPr>
        <w:spacing w:line="240" w:lineRule="atLeast"/>
      </w:pPr>
      <w:r w:rsidRPr="005947AD">
        <w:t>1.Установить ее на специальные подставки.</w:t>
      </w:r>
    </w:p>
    <w:p w:rsidR="005B60E9" w:rsidRPr="005947AD" w:rsidRDefault="005B60E9" w:rsidP="005B60E9">
      <w:pPr>
        <w:spacing w:line="240" w:lineRule="atLeast"/>
      </w:pPr>
      <w:r w:rsidRPr="005947AD">
        <w:t>2.Опустить сошники на подложенную доску.</w:t>
      </w:r>
    </w:p>
    <w:p w:rsidR="005B60E9" w:rsidRPr="005947AD" w:rsidRDefault="005B60E9" w:rsidP="005B60E9">
      <w:pPr>
        <w:spacing w:line="240" w:lineRule="atLeast"/>
      </w:pPr>
      <w:r w:rsidRPr="005947AD">
        <w:t>3.Снизить давление в шинах.</w:t>
      </w:r>
    </w:p>
    <w:p w:rsidR="005B60E9" w:rsidRPr="005947AD" w:rsidRDefault="005B60E9" w:rsidP="005B60E9">
      <w:pPr>
        <w:spacing w:line="240" w:lineRule="atLeast"/>
      </w:pPr>
      <w:r w:rsidRPr="005947AD">
        <w:t>4.Выполнить все перечисленное.</w:t>
      </w:r>
    </w:p>
    <w:p w:rsidR="005B60E9" w:rsidRDefault="005B60E9" w:rsidP="005B60E9">
      <w:pPr>
        <w:ind w:left="175"/>
      </w:pPr>
    </w:p>
    <w:p w:rsidR="00E2515A" w:rsidRDefault="00E2515A" w:rsidP="00E2515A">
      <w:pPr>
        <w:spacing w:line="240" w:lineRule="atLeast"/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1C1AD4" w:rsidRDefault="001C1AD4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p w:rsidR="00CA61BF" w:rsidRDefault="00CA61BF" w:rsidP="00E2515A">
      <w:pPr>
        <w:spacing w:line="240" w:lineRule="atLeast"/>
        <w:jc w:val="center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lastRenderedPageBreak/>
        <w:t>Варианты правильных ответов:</w:t>
      </w:r>
    </w:p>
    <w:p w:rsidR="00CA61BF" w:rsidRPr="00CA61BF" w:rsidRDefault="00CA61BF" w:rsidP="005B60E9">
      <w:pPr>
        <w:spacing w:line="240" w:lineRule="atLeast"/>
        <w:jc w:val="center"/>
        <w:rPr>
          <w:rFonts w:eastAsia="Arial Unicode MS"/>
          <w:sz w:val="28"/>
          <w:szCs w:val="28"/>
        </w:rPr>
      </w:pPr>
    </w:p>
    <w:tbl>
      <w:tblPr>
        <w:tblStyle w:val="af5"/>
        <w:tblW w:w="6457" w:type="dxa"/>
        <w:tblInd w:w="360" w:type="dxa"/>
        <w:tblLook w:val="04A0" w:firstRow="1" w:lastRow="0" w:firstColumn="1" w:lastColumn="0" w:noHBand="0" w:noVBand="1"/>
      </w:tblPr>
      <w:tblGrid>
        <w:gridCol w:w="2105"/>
        <w:gridCol w:w="911"/>
        <w:gridCol w:w="721"/>
        <w:gridCol w:w="721"/>
        <w:gridCol w:w="976"/>
        <w:gridCol w:w="1023"/>
      </w:tblGrid>
      <w:tr w:rsidR="005B60E9" w:rsidRPr="005947AD" w:rsidTr="005B60E9">
        <w:trPr>
          <w:trHeight w:val="569"/>
        </w:trPr>
        <w:tc>
          <w:tcPr>
            <w:tcW w:w="2105" w:type="dxa"/>
            <w:vMerge w:val="restart"/>
          </w:tcPr>
          <w:p w:rsidR="005B60E9" w:rsidRPr="005947AD" w:rsidRDefault="005B60E9" w:rsidP="005B60E9">
            <w:pPr>
              <w:spacing w:line="240" w:lineRule="atLeast"/>
              <w:rPr>
                <w:sz w:val="24"/>
                <w:szCs w:val="24"/>
              </w:rPr>
            </w:pPr>
          </w:p>
        </w:tc>
        <w:tc>
          <w:tcPr>
            <w:tcW w:w="4352" w:type="dxa"/>
            <w:gridSpan w:val="5"/>
            <w:tcBorders>
              <w:bottom w:val="single" w:sz="4" w:space="0" w:color="auto"/>
              <w:right w:val="single" w:sz="4" w:space="0" w:color="auto"/>
            </w:tcBorders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b/>
                <w:sz w:val="24"/>
                <w:szCs w:val="24"/>
              </w:rPr>
            </w:pPr>
            <w:r w:rsidRPr="005947AD">
              <w:rPr>
                <w:b/>
                <w:sz w:val="24"/>
                <w:szCs w:val="24"/>
              </w:rPr>
              <w:t>Ответы по заданиям</w:t>
            </w:r>
          </w:p>
        </w:tc>
      </w:tr>
      <w:tr w:rsidR="005B60E9" w:rsidRPr="005947AD" w:rsidTr="005B60E9">
        <w:trPr>
          <w:trHeight w:val="322"/>
        </w:trPr>
        <w:tc>
          <w:tcPr>
            <w:tcW w:w="2105" w:type="dxa"/>
            <w:vMerge/>
          </w:tcPr>
          <w:p w:rsidR="005B60E9" w:rsidRPr="005947AD" w:rsidRDefault="005B60E9" w:rsidP="005B60E9">
            <w:pPr>
              <w:spacing w:line="240" w:lineRule="atLeast"/>
              <w:rPr>
                <w:sz w:val="24"/>
                <w:szCs w:val="24"/>
              </w:rPr>
            </w:pPr>
          </w:p>
        </w:tc>
        <w:tc>
          <w:tcPr>
            <w:tcW w:w="911" w:type="dxa"/>
            <w:tcBorders>
              <w:top w:val="single" w:sz="4" w:space="0" w:color="auto"/>
            </w:tcBorders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b/>
                <w:sz w:val="24"/>
                <w:szCs w:val="24"/>
              </w:rPr>
            </w:pPr>
            <w:r w:rsidRPr="005947A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721" w:type="dxa"/>
            <w:tcBorders>
              <w:top w:val="single" w:sz="4" w:space="0" w:color="auto"/>
            </w:tcBorders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b/>
                <w:sz w:val="24"/>
                <w:szCs w:val="24"/>
              </w:rPr>
            </w:pPr>
            <w:r w:rsidRPr="005947AD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721" w:type="dxa"/>
            <w:tcBorders>
              <w:top w:val="single" w:sz="4" w:space="0" w:color="auto"/>
            </w:tcBorders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b/>
                <w:sz w:val="24"/>
                <w:szCs w:val="24"/>
              </w:rPr>
            </w:pPr>
            <w:r w:rsidRPr="005947AD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976" w:type="dxa"/>
            <w:tcBorders>
              <w:top w:val="single" w:sz="4" w:space="0" w:color="auto"/>
            </w:tcBorders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b/>
                <w:sz w:val="24"/>
                <w:szCs w:val="24"/>
              </w:rPr>
            </w:pPr>
            <w:r w:rsidRPr="005947AD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right w:val="single" w:sz="4" w:space="0" w:color="auto"/>
            </w:tcBorders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b/>
                <w:sz w:val="24"/>
                <w:szCs w:val="24"/>
              </w:rPr>
            </w:pPr>
            <w:r w:rsidRPr="005947AD">
              <w:rPr>
                <w:b/>
                <w:sz w:val="24"/>
                <w:szCs w:val="24"/>
              </w:rPr>
              <w:t>5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2.3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2.3.4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3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1.2.3.4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1.2.3.4.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1.2.3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4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6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5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6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5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1.2.3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7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2.3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8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3.4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4.5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9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5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1.2.5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10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11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12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13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14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2.3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15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2.4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16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17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1.2.5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18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19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20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21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1.3.4.5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5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22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23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1.3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1.3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24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3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</w:tr>
      <w:tr w:rsidR="005B60E9" w:rsidRPr="005947AD" w:rsidTr="00CA61BF">
        <w:tc>
          <w:tcPr>
            <w:tcW w:w="2105" w:type="dxa"/>
            <w:shd w:val="clear" w:color="auto" w:fill="auto"/>
          </w:tcPr>
          <w:p w:rsidR="005B60E9" w:rsidRPr="005947AD" w:rsidRDefault="005B60E9" w:rsidP="00CA61BF">
            <w:r w:rsidRPr="005947AD">
              <w:t>Задание № 25</w:t>
            </w:r>
          </w:p>
        </w:tc>
        <w:tc>
          <w:tcPr>
            <w:tcW w:w="91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721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1</w:t>
            </w:r>
          </w:p>
        </w:tc>
        <w:tc>
          <w:tcPr>
            <w:tcW w:w="976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5B60E9" w:rsidRPr="005947AD" w:rsidRDefault="005B60E9" w:rsidP="005B60E9">
            <w:pPr>
              <w:spacing w:line="240" w:lineRule="atLeast"/>
              <w:jc w:val="center"/>
              <w:rPr>
                <w:sz w:val="24"/>
                <w:szCs w:val="24"/>
              </w:rPr>
            </w:pPr>
            <w:r w:rsidRPr="005947AD">
              <w:rPr>
                <w:sz w:val="24"/>
                <w:szCs w:val="24"/>
              </w:rPr>
              <w:t>4</w:t>
            </w:r>
          </w:p>
        </w:tc>
      </w:tr>
    </w:tbl>
    <w:p w:rsidR="005B60E9" w:rsidRPr="005947AD" w:rsidRDefault="005B60E9" w:rsidP="005B60E9">
      <w:pPr>
        <w:spacing w:line="240" w:lineRule="atLeast"/>
        <w:ind w:left="360"/>
      </w:pPr>
    </w:p>
    <w:p w:rsidR="005B60E9" w:rsidRDefault="005B60E9" w:rsidP="005B60E9">
      <w:pPr>
        <w:spacing w:line="240" w:lineRule="atLeast"/>
        <w:ind w:left="360"/>
      </w:pPr>
      <w:r w:rsidRPr="005947AD">
        <w:t>\</w:t>
      </w:r>
    </w:p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/>
    <w:p w:rsidR="005B60E9" w:rsidRDefault="005B60E9" w:rsidP="005B60E9">
      <w:pPr>
        <w:snapToGrid w:val="0"/>
        <w:ind w:right="-127"/>
        <w:jc w:val="center"/>
        <w:rPr>
          <w:b/>
        </w:rPr>
      </w:pPr>
    </w:p>
    <w:p w:rsidR="00CA61BF" w:rsidRDefault="00CA61BF" w:rsidP="005B60E9">
      <w:pPr>
        <w:snapToGrid w:val="0"/>
        <w:ind w:right="-127"/>
        <w:jc w:val="center"/>
        <w:rPr>
          <w:b/>
        </w:rPr>
      </w:pPr>
    </w:p>
    <w:p w:rsidR="00CA61BF" w:rsidRDefault="00CA61BF" w:rsidP="005B60E9">
      <w:pPr>
        <w:snapToGrid w:val="0"/>
        <w:ind w:right="-127"/>
        <w:jc w:val="center"/>
        <w:rPr>
          <w:b/>
        </w:rPr>
      </w:pPr>
    </w:p>
    <w:p w:rsidR="00CA61BF" w:rsidRDefault="00CA61BF" w:rsidP="005B60E9">
      <w:pPr>
        <w:snapToGrid w:val="0"/>
        <w:ind w:right="-127"/>
        <w:jc w:val="center"/>
        <w:rPr>
          <w:b/>
        </w:rPr>
      </w:pPr>
    </w:p>
    <w:p w:rsidR="00CA61BF" w:rsidRDefault="00CA61BF" w:rsidP="005B60E9">
      <w:pPr>
        <w:snapToGrid w:val="0"/>
        <w:ind w:right="-127"/>
        <w:jc w:val="center"/>
        <w:rPr>
          <w:b/>
        </w:rPr>
      </w:pPr>
    </w:p>
    <w:p w:rsidR="0040448F" w:rsidRDefault="0040448F" w:rsidP="00871F82">
      <w:pPr>
        <w:spacing w:line="360" w:lineRule="auto"/>
        <w:rPr>
          <w:b/>
        </w:rPr>
      </w:pPr>
    </w:p>
    <w:p w:rsidR="00871F82" w:rsidRDefault="00871F82" w:rsidP="00871F82">
      <w:pPr>
        <w:spacing w:line="360" w:lineRule="auto"/>
        <w:rPr>
          <w:b/>
          <w:sz w:val="26"/>
          <w:szCs w:val="26"/>
        </w:rPr>
      </w:pPr>
    </w:p>
    <w:p w:rsidR="009039D4" w:rsidRDefault="009039D4" w:rsidP="003729F8">
      <w:pPr>
        <w:spacing w:line="360" w:lineRule="auto"/>
        <w:jc w:val="center"/>
        <w:rPr>
          <w:b/>
          <w:sz w:val="26"/>
          <w:szCs w:val="26"/>
        </w:rPr>
      </w:pPr>
    </w:p>
    <w:p w:rsidR="0040448F" w:rsidRDefault="0040448F" w:rsidP="00E2515A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Тестовые задания</w:t>
      </w:r>
      <w:r w:rsidR="009039D4">
        <w:rPr>
          <w:b/>
          <w:sz w:val="26"/>
          <w:szCs w:val="26"/>
        </w:rPr>
        <w:t xml:space="preserve"> по разделу.</w:t>
      </w:r>
    </w:p>
    <w:p w:rsidR="003729F8" w:rsidRPr="002874FA" w:rsidRDefault="003729F8" w:rsidP="009039D4">
      <w:pPr>
        <w:spacing w:line="360" w:lineRule="auto"/>
        <w:rPr>
          <w:b/>
          <w:sz w:val="26"/>
          <w:szCs w:val="26"/>
        </w:rPr>
      </w:pPr>
    </w:p>
    <w:p w:rsidR="00CA61BF" w:rsidRPr="005E5FC1" w:rsidRDefault="00CA61BF" w:rsidP="00CA61BF">
      <w:pPr>
        <w:pStyle w:val="af"/>
        <w:jc w:val="right"/>
        <w:rPr>
          <w:b/>
          <w:sz w:val="20"/>
          <w:szCs w:val="20"/>
        </w:rPr>
      </w:pPr>
      <w:r w:rsidRPr="005E5FC1">
        <w:rPr>
          <w:b/>
          <w:sz w:val="20"/>
          <w:szCs w:val="20"/>
        </w:rPr>
        <w:t>ГБПОУ НСО «Венгеровский центр</w:t>
      </w:r>
    </w:p>
    <w:p w:rsidR="00CA61BF" w:rsidRPr="005E5FC1" w:rsidRDefault="00CA61BF" w:rsidP="00CA61BF">
      <w:pPr>
        <w:pStyle w:val="af"/>
        <w:jc w:val="right"/>
        <w:rPr>
          <w:b/>
          <w:sz w:val="20"/>
          <w:szCs w:val="20"/>
        </w:rPr>
      </w:pPr>
      <w:r w:rsidRPr="005E5FC1">
        <w:rPr>
          <w:b/>
          <w:sz w:val="20"/>
          <w:szCs w:val="20"/>
        </w:rPr>
        <w:t>профессионального обучения</w:t>
      </w:r>
    </w:p>
    <w:p w:rsidR="00CA61BF" w:rsidRPr="005E5FC1" w:rsidRDefault="00CA61BF" w:rsidP="00CA61BF">
      <w:pPr>
        <w:pStyle w:val="af"/>
        <w:jc w:val="right"/>
        <w:rPr>
          <w:b/>
        </w:rPr>
      </w:pPr>
      <w:r w:rsidRPr="005E5FC1">
        <w:rPr>
          <w:b/>
          <w:sz w:val="20"/>
          <w:szCs w:val="20"/>
        </w:rPr>
        <w:t xml:space="preserve">              Тестовые задания по «</w:t>
      </w:r>
      <w:r w:rsidRPr="005E5FC1">
        <w:rPr>
          <w:b/>
        </w:rPr>
        <w:t xml:space="preserve">Выполнение </w:t>
      </w:r>
    </w:p>
    <w:p w:rsidR="00CA61BF" w:rsidRPr="005E5FC1" w:rsidRDefault="00CA61BF" w:rsidP="00CA61BF">
      <w:pPr>
        <w:pStyle w:val="af"/>
        <w:jc w:val="center"/>
        <w:rPr>
          <w:b/>
        </w:rPr>
      </w:pPr>
      <w:r w:rsidRPr="005E5FC1">
        <w:rPr>
          <w:b/>
        </w:rPr>
        <w:t xml:space="preserve">                                                                                       </w:t>
      </w:r>
      <w:r>
        <w:rPr>
          <w:b/>
        </w:rPr>
        <w:t xml:space="preserve">                         </w:t>
      </w:r>
      <w:r w:rsidRPr="005E5FC1">
        <w:rPr>
          <w:b/>
        </w:rPr>
        <w:t xml:space="preserve"> слесарных работ по ремонту </w:t>
      </w:r>
    </w:p>
    <w:p w:rsidR="00CA61BF" w:rsidRPr="005E5FC1" w:rsidRDefault="00CA61BF" w:rsidP="00CA61BF">
      <w:pPr>
        <w:pStyle w:val="af"/>
        <w:jc w:val="right"/>
        <w:rPr>
          <w:b/>
        </w:rPr>
      </w:pPr>
      <w:r w:rsidRPr="005E5FC1">
        <w:rPr>
          <w:b/>
        </w:rPr>
        <w:t xml:space="preserve">и техническому обслуживанию </w:t>
      </w:r>
    </w:p>
    <w:p w:rsidR="00CA61BF" w:rsidRPr="005E5FC1" w:rsidRDefault="00CA61BF" w:rsidP="00CA61BF">
      <w:pPr>
        <w:pStyle w:val="af"/>
        <w:jc w:val="right"/>
        <w:rPr>
          <w:b/>
        </w:rPr>
      </w:pPr>
      <w:r w:rsidRPr="005E5FC1">
        <w:rPr>
          <w:b/>
        </w:rPr>
        <w:t xml:space="preserve">сельскохозяйственных машин </w:t>
      </w:r>
    </w:p>
    <w:p w:rsidR="00CA61BF" w:rsidRDefault="00CA61BF" w:rsidP="00CA61BF">
      <w:pPr>
        <w:pStyle w:val="af"/>
        <w:jc w:val="right"/>
        <w:rPr>
          <w:b/>
        </w:rPr>
      </w:pPr>
      <w:r w:rsidRPr="005E5FC1">
        <w:rPr>
          <w:b/>
        </w:rPr>
        <w:t>и оборудованию</w:t>
      </w:r>
      <w:r>
        <w:rPr>
          <w:b/>
        </w:rPr>
        <w:t>»</w:t>
      </w:r>
    </w:p>
    <w:p w:rsidR="00CA61BF" w:rsidRDefault="00CA61BF" w:rsidP="00CA61BF">
      <w:pPr>
        <w:pStyle w:val="af"/>
        <w:jc w:val="right"/>
      </w:pPr>
      <w:r>
        <w:t>Группа №___________________</w:t>
      </w:r>
    </w:p>
    <w:p w:rsidR="00CA61BF" w:rsidRDefault="00CA61BF" w:rsidP="00CA61BF">
      <w:pPr>
        <w:pStyle w:val="af"/>
        <w:jc w:val="right"/>
      </w:pPr>
      <w:r>
        <w:t xml:space="preserve">Профессия «Тракторист-машинист </w:t>
      </w:r>
    </w:p>
    <w:p w:rsidR="00CA61BF" w:rsidRDefault="00CA61BF" w:rsidP="00CA61BF">
      <w:pPr>
        <w:pStyle w:val="af"/>
        <w:jc w:val="right"/>
      </w:pPr>
      <w:r>
        <w:t>с\х производства»</w:t>
      </w:r>
    </w:p>
    <w:p w:rsidR="00CA61BF" w:rsidRDefault="00CA61BF" w:rsidP="00CA61BF">
      <w:pPr>
        <w:pStyle w:val="af"/>
        <w:jc w:val="right"/>
      </w:pPr>
      <w:r>
        <w:t>Ф.И.О._______________________</w:t>
      </w:r>
    </w:p>
    <w:p w:rsidR="00CA61BF" w:rsidRPr="005E5FC1" w:rsidRDefault="00CA61BF" w:rsidP="00CA61BF">
      <w:pPr>
        <w:pStyle w:val="af"/>
        <w:jc w:val="right"/>
        <w:rPr>
          <w:sz w:val="24"/>
          <w:szCs w:val="24"/>
        </w:rPr>
      </w:pPr>
      <w:r>
        <w:t>_____________________________</w:t>
      </w:r>
    </w:p>
    <w:p w:rsidR="00CA61BF" w:rsidRPr="005947AD" w:rsidRDefault="00CA61BF" w:rsidP="00CA61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Cs/>
        </w:rPr>
      </w:pPr>
    </w:p>
    <w:p w:rsidR="005B60E9" w:rsidRDefault="005B60E9" w:rsidP="00E2515A">
      <w:pPr>
        <w:pStyle w:val="af"/>
        <w:jc w:val="center"/>
        <w:rPr>
          <w:b/>
          <w:sz w:val="24"/>
          <w:szCs w:val="24"/>
        </w:rPr>
      </w:pPr>
      <w:r w:rsidRPr="00623C60">
        <w:rPr>
          <w:b/>
          <w:sz w:val="24"/>
          <w:szCs w:val="24"/>
        </w:rPr>
        <w:t>Вариант 1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1.   </w:t>
      </w:r>
      <w:r>
        <w:rPr>
          <w:rFonts w:eastAsia="Times New Roman"/>
          <w:b/>
        </w:rPr>
        <w:t>Техническое обслуживание — это комплекс орга</w:t>
      </w:r>
      <w:r>
        <w:rPr>
          <w:rFonts w:eastAsia="Times New Roman"/>
          <w:b/>
        </w:rPr>
        <w:softHyphen/>
        <w:t>низационно-технических мероприятий, которые прово</w:t>
      </w:r>
      <w:r>
        <w:rPr>
          <w:rFonts w:eastAsia="Times New Roman"/>
          <w:b/>
        </w:rPr>
        <w:softHyphen/>
        <w:t>дятся для...</w:t>
      </w:r>
    </w:p>
    <w:p w:rsidR="005B60E9" w:rsidRPr="00081B9D" w:rsidRDefault="005B60E9" w:rsidP="005B60E9">
      <w:pPr>
        <w:autoSpaceDE w:val="0"/>
        <w:autoSpaceDN w:val="0"/>
        <w:adjustRightInd w:val="0"/>
      </w:pPr>
      <w:r w:rsidRPr="00081B9D">
        <w:t xml:space="preserve">1)   </w:t>
      </w:r>
      <w:r w:rsidRPr="00081B9D">
        <w:rPr>
          <w:rFonts w:eastAsia="Times New Roman"/>
        </w:rPr>
        <w:t>уменьшения интенсивност</w:t>
      </w:r>
      <w:r>
        <w:rPr>
          <w:rFonts w:eastAsia="Times New Roman"/>
        </w:rPr>
        <w:t>и изнашивания деталей трактора</w:t>
      </w:r>
      <w:r w:rsidRPr="00081B9D">
        <w:rPr>
          <w:rFonts w:eastAsia="Times New Roman"/>
        </w:rPr>
        <w:t>.</w:t>
      </w:r>
    </w:p>
    <w:p w:rsidR="005B60E9" w:rsidRPr="00081B9D" w:rsidRDefault="005B60E9" w:rsidP="005B60E9">
      <w:pPr>
        <w:autoSpaceDE w:val="0"/>
        <w:autoSpaceDN w:val="0"/>
        <w:adjustRightInd w:val="0"/>
      </w:pPr>
      <w:r w:rsidRPr="00081B9D">
        <w:t xml:space="preserve">2)   </w:t>
      </w:r>
      <w:r w:rsidRPr="00081B9D">
        <w:rPr>
          <w:rFonts w:eastAsia="Times New Roman"/>
        </w:rPr>
        <w:t>предупреждения неисправностей.</w:t>
      </w:r>
    </w:p>
    <w:p w:rsidR="005B60E9" w:rsidRPr="00081B9D" w:rsidRDefault="005B60E9" w:rsidP="005B60E9">
      <w:pPr>
        <w:autoSpaceDE w:val="0"/>
        <w:autoSpaceDN w:val="0"/>
        <w:adjustRightInd w:val="0"/>
      </w:pPr>
      <w:r w:rsidRPr="00081B9D">
        <w:t xml:space="preserve">3)   </w:t>
      </w:r>
      <w:r w:rsidRPr="00081B9D">
        <w:rPr>
          <w:rFonts w:eastAsia="Times New Roman"/>
        </w:rPr>
        <w:t>поддержания надлежащего внешнего вида транс</w:t>
      </w:r>
      <w:r w:rsidRPr="00081B9D">
        <w:rPr>
          <w:rFonts w:eastAsia="Times New Roman"/>
        </w:rPr>
        <w:softHyphen/>
        <w:t>портного средства.</w:t>
      </w:r>
    </w:p>
    <w:p w:rsidR="005B60E9" w:rsidRPr="00081B9D" w:rsidRDefault="005B60E9" w:rsidP="005B60E9">
      <w:pPr>
        <w:autoSpaceDE w:val="0"/>
        <w:autoSpaceDN w:val="0"/>
        <w:adjustRightInd w:val="0"/>
      </w:pPr>
      <w:r w:rsidRPr="00081B9D">
        <w:t xml:space="preserve">4)   </w:t>
      </w:r>
      <w:r w:rsidRPr="00081B9D">
        <w:rPr>
          <w:rFonts w:eastAsia="Times New Roman"/>
        </w:rPr>
        <w:t>обеспечения всех перечисленных показателей.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2.  </w:t>
      </w:r>
      <w:r>
        <w:rPr>
          <w:rFonts w:eastAsia="Times New Roman"/>
          <w:b/>
        </w:rPr>
        <w:t>Периодичность выполнения технического обслу</w:t>
      </w:r>
      <w:r>
        <w:rPr>
          <w:rFonts w:eastAsia="Times New Roman"/>
          <w:b/>
        </w:rPr>
        <w:softHyphen/>
        <w:t>живания ТО-1, ТО-2 и ТО-3 измеряется...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временем работы трактора.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пробегом трактора с нагрузкой.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общим пробегом трактора.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</w:rPr>
      </w:pPr>
      <w:r>
        <w:t xml:space="preserve">4)   </w:t>
      </w:r>
      <w:r>
        <w:rPr>
          <w:rFonts w:eastAsia="Times New Roman"/>
        </w:rPr>
        <w:t>объемом выполненной транспортной работы.</w:t>
      </w:r>
    </w:p>
    <w:p w:rsidR="005B60E9" w:rsidRDefault="005B60E9" w:rsidP="005B60E9">
      <w:pPr>
        <w:tabs>
          <w:tab w:val="left" w:pos="486"/>
        </w:tabs>
        <w:spacing w:line="240" w:lineRule="exact"/>
        <w:rPr>
          <w:rFonts w:eastAsia="Times New Roman"/>
          <w:b/>
        </w:rPr>
      </w:pPr>
      <w:r>
        <w:rPr>
          <w:rFonts w:eastAsia="Times New Roman"/>
          <w:b/>
        </w:rPr>
        <w:t>3. «Неисправность» - это.</w:t>
      </w:r>
    </w:p>
    <w:p w:rsidR="005B60E9" w:rsidRDefault="005B60E9" w:rsidP="005B60E9">
      <w:pPr>
        <w:tabs>
          <w:tab w:val="left" w:pos="486"/>
        </w:tabs>
        <w:spacing w:line="240" w:lineRule="exact"/>
        <w:rPr>
          <w:rFonts w:eastAsia="Times New Roman"/>
        </w:rPr>
      </w:pPr>
      <w:r>
        <w:rPr>
          <w:rFonts w:eastAsia="Times New Roman"/>
        </w:rPr>
        <w:t>1: нарушения в технических нормах и требованиях не выводящие трактор из работоспособного состояния.</w:t>
      </w:r>
    </w:p>
    <w:p w:rsidR="005B60E9" w:rsidRDefault="005B60E9" w:rsidP="005B60E9">
      <w:pPr>
        <w:tabs>
          <w:tab w:val="left" w:pos="486"/>
        </w:tabs>
        <w:spacing w:line="240" w:lineRule="exact"/>
        <w:rPr>
          <w:rFonts w:eastAsia="Times New Roman"/>
        </w:rPr>
      </w:pPr>
      <w:r>
        <w:rPr>
          <w:rFonts w:eastAsia="Times New Roman"/>
        </w:rPr>
        <w:t>2: временный выход из строя узлов и агрегатов трактора.</w:t>
      </w:r>
    </w:p>
    <w:p w:rsidR="005B60E9" w:rsidRDefault="005B60E9" w:rsidP="005B60E9">
      <w:pPr>
        <w:tabs>
          <w:tab w:val="left" w:pos="486"/>
        </w:tabs>
        <w:spacing w:line="240" w:lineRule="exact"/>
        <w:rPr>
          <w:rFonts w:eastAsia="Times New Roman"/>
        </w:rPr>
      </w:pPr>
      <w:r>
        <w:t xml:space="preserve"> </w:t>
      </w:r>
      <w:r>
        <w:rPr>
          <w:rFonts w:eastAsia="Times New Roman"/>
        </w:rPr>
        <w:t>3: нарушение в синхронности работы различных систем трактора.</w:t>
      </w:r>
    </w:p>
    <w:p w:rsidR="005B60E9" w:rsidRPr="00081B9D" w:rsidRDefault="005B60E9" w:rsidP="005B60E9">
      <w:pPr>
        <w:tabs>
          <w:tab w:val="left" w:pos="486"/>
        </w:tabs>
        <w:spacing w:line="240" w:lineRule="exact"/>
        <w:rPr>
          <w:rFonts w:eastAsia="Times New Roman"/>
        </w:rPr>
      </w:pPr>
      <w:r>
        <w:rPr>
          <w:rFonts w:eastAsia="Times New Roman"/>
        </w:rPr>
        <w:t>4: временные нарушения в технических нормах не требующие вмешательства для их устранения.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  <w:bCs/>
        </w:rPr>
        <w:t xml:space="preserve">4. </w:t>
      </w:r>
      <w:r>
        <w:rPr>
          <w:rFonts w:eastAsia="Times New Roman"/>
          <w:b/>
        </w:rPr>
        <w:t>Вид ремонта, предназначенный для обеспечения</w:t>
      </w:r>
      <w:r>
        <w:rPr>
          <w:b/>
        </w:rPr>
        <w:t xml:space="preserve"> </w:t>
      </w:r>
      <w:r>
        <w:rPr>
          <w:rFonts w:eastAsia="Times New Roman"/>
          <w:b/>
        </w:rPr>
        <w:t>назначенного ресурса трактора и его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rFonts w:eastAsia="Times New Roman"/>
          <w:b/>
        </w:rPr>
        <w:t>составных частей путем восстановления их</w:t>
      </w:r>
      <w:r>
        <w:rPr>
          <w:b/>
        </w:rPr>
        <w:t xml:space="preserve"> </w:t>
      </w:r>
      <w:r>
        <w:rPr>
          <w:rFonts w:eastAsia="Times New Roman"/>
          <w:b/>
        </w:rPr>
        <w:t>исправности и близкого к полному</w:t>
      </w:r>
      <w:r>
        <w:rPr>
          <w:b/>
        </w:rPr>
        <w:t xml:space="preserve"> </w:t>
      </w:r>
      <w:r>
        <w:rPr>
          <w:rFonts w:eastAsia="Times New Roman"/>
          <w:b/>
        </w:rPr>
        <w:t>восстановлению ресурса, называется ...</w:t>
      </w:r>
    </w:p>
    <w:p w:rsidR="005B60E9" w:rsidRPr="00081B9D" w:rsidRDefault="005B60E9" w:rsidP="005B60E9">
      <w:pPr>
        <w:autoSpaceDE w:val="0"/>
        <w:autoSpaceDN w:val="0"/>
        <w:adjustRightInd w:val="0"/>
        <w:spacing w:line="240" w:lineRule="exact"/>
      </w:pPr>
      <w:r>
        <w:t>1</w:t>
      </w:r>
      <w:r w:rsidRPr="00081B9D">
        <w:t xml:space="preserve">: </w:t>
      </w:r>
      <w:r w:rsidRPr="00081B9D">
        <w:rPr>
          <w:rFonts w:eastAsia="Times New Roman"/>
          <w:iCs/>
        </w:rPr>
        <w:t>Капитальный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2: </w:t>
      </w:r>
      <w:r>
        <w:rPr>
          <w:rFonts w:eastAsia="Times New Roman"/>
        </w:rPr>
        <w:t>Текущий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3: </w:t>
      </w:r>
      <w:r>
        <w:rPr>
          <w:rFonts w:eastAsia="Times New Roman"/>
        </w:rPr>
        <w:t>Средний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4: </w:t>
      </w:r>
      <w:r>
        <w:rPr>
          <w:rFonts w:eastAsia="Times New Roman"/>
        </w:rPr>
        <w:t>Обезличенный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5: </w:t>
      </w:r>
      <w:proofErr w:type="spellStart"/>
      <w:r>
        <w:rPr>
          <w:rFonts w:eastAsia="Times New Roman"/>
        </w:rPr>
        <w:t>Необезличенный</w:t>
      </w:r>
      <w:proofErr w:type="spellEnd"/>
    </w:p>
    <w:p w:rsidR="005B60E9" w:rsidRDefault="005B60E9" w:rsidP="005B60E9">
      <w:pPr>
        <w:spacing w:line="240" w:lineRule="exact"/>
        <w:rPr>
          <w:b/>
        </w:rPr>
      </w:pPr>
      <w:r>
        <w:rPr>
          <w:b/>
          <w:bCs/>
        </w:rPr>
        <w:t xml:space="preserve">5. </w:t>
      </w:r>
      <w:r>
        <w:rPr>
          <w:rFonts w:eastAsia="Times New Roman"/>
          <w:b/>
        </w:rPr>
        <w:t>Сущностью   планово-предупредительного ремонта технологического оборудования является то, что.</w:t>
      </w:r>
    </w:p>
    <w:p w:rsidR="005B60E9" w:rsidRPr="00081B9D" w:rsidRDefault="005B60E9" w:rsidP="005B60E9">
      <w:pPr>
        <w:autoSpaceDE w:val="0"/>
        <w:autoSpaceDN w:val="0"/>
        <w:adjustRightInd w:val="0"/>
        <w:spacing w:line="240" w:lineRule="exact"/>
      </w:pPr>
      <w:r w:rsidRPr="00081B9D">
        <w:t xml:space="preserve">1; </w:t>
      </w:r>
      <w:r w:rsidRPr="00081B9D">
        <w:rPr>
          <w:rFonts w:eastAsia="Times New Roman"/>
          <w:iCs/>
        </w:rPr>
        <w:t>и  ТО и ремонт выполняются по плану.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2: </w:t>
      </w:r>
      <w:r>
        <w:rPr>
          <w:rFonts w:eastAsia="Times New Roman"/>
        </w:rPr>
        <w:t>ТО выполняются по плану, а ремонт по</w:t>
      </w:r>
      <w:r>
        <w:t xml:space="preserve"> </w:t>
      </w:r>
      <w:r>
        <w:rPr>
          <w:rFonts w:eastAsia="Times New Roman"/>
        </w:rPr>
        <w:t>необходимости.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3: </w:t>
      </w:r>
      <w:r>
        <w:rPr>
          <w:rFonts w:eastAsia="Times New Roman"/>
        </w:rPr>
        <w:t>и ТО и ремонт выполняются по потребности.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4: </w:t>
      </w:r>
      <w:r>
        <w:rPr>
          <w:rFonts w:eastAsia="Times New Roman"/>
        </w:rPr>
        <w:t>ремонт выполняются по плану, а ТО по</w:t>
      </w:r>
      <w:r>
        <w:t xml:space="preserve"> </w:t>
      </w:r>
      <w:r>
        <w:rPr>
          <w:rFonts w:eastAsia="Times New Roman"/>
        </w:rPr>
        <w:t>необходимости.</w:t>
      </w:r>
    </w:p>
    <w:p w:rsidR="005B60E9" w:rsidRDefault="005B60E9" w:rsidP="005B60E9">
      <w:pPr>
        <w:spacing w:line="240" w:lineRule="exact"/>
        <w:rPr>
          <w:rStyle w:val="FontStyle12"/>
          <w:b/>
        </w:rPr>
      </w:pPr>
      <w:r>
        <w:rPr>
          <w:b/>
        </w:rPr>
        <w:t>6. Разрешается ли проводить диагностику трактора с навешенными сельскохозяйственными машинами?</w:t>
      </w:r>
    </w:p>
    <w:p w:rsidR="005B60E9" w:rsidRPr="00E2515A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E2515A">
        <w:rPr>
          <w:rStyle w:val="FontStyle12"/>
          <w:sz w:val="24"/>
          <w:szCs w:val="24"/>
        </w:rPr>
        <w:t>1)Разрешается, если машины опустить на специальные подставки.</w:t>
      </w:r>
    </w:p>
    <w:p w:rsidR="005B60E9" w:rsidRPr="00E2515A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E2515A">
        <w:rPr>
          <w:noProof/>
          <w:spacing w:val="1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3071495</wp:posOffset>
            </wp:positionH>
            <wp:positionV relativeFrom="paragraph">
              <wp:posOffset>69215</wp:posOffset>
            </wp:positionV>
            <wp:extent cx="2955290" cy="1365250"/>
            <wp:effectExtent l="19050" t="0" r="0" b="0"/>
            <wp:wrapTight wrapText="bothSides">
              <wp:wrapPolygon edited="0">
                <wp:start x="-139" y="0"/>
                <wp:lineTo x="-139" y="21399"/>
                <wp:lineTo x="21581" y="21399"/>
                <wp:lineTo x="21581" y="0"/>
                <wp:lineTo x="-139" y="0"/>
              </wp:wrapPolygon>
            </wp:wrapTight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9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515A">
        <w:rPr>
          <w:rStyle w:val="FontStyle12"/>
          <w:sz w:val="24"/>
          <w:szCs w:val="24"/>
        </w:rPr>
        <w:t>2)Не разрешается.</w:t>
      </w:r>
    </w:p>
    <w:p w:rsidR="005B60E9" w:rsidRPr="00E2515A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E2515A">
        <w:rPr>
          <w:rStyle w:val="FontStyle12"/>
          <w:sz w:val="24"/>
          <w:szCs w:val="24"/>
        </w:rPr>
        <w:t>3)Разрешается.</w:t>
      </w:r>
    </w:p>
    <w:p w:rsidR="005B60E9" w:rsidRPr="00445434" w:rsidRDefault="005B60E9" w:rsidP="005B60E9">
      <w:pPr>
        <w:rPr>
          <w:rStyle w:val="FontStyle14"/>
          <w:bCs w:val="0"/>
        </w:rPr>
      </w:pPr>
      <w:r>
        <w:rPr>
          <w:b/>
        </w:rPr>
        <w:lastRenderedPageBreak/>
        <w:t>7</w:t>
      </w:r>
      <w:r w:rsidRPr="00445434">
        <w:rPr>
          <w:b/>
        </w:rPr>
        <w:t>. Чем можно освещать топливные баки и другие емкости с топливом?</w:t>
      </w:r>
    </w:p>
    <w:p w:rsidR="005B60E9" w:rsidRPr="00E2515A" w:rsidRDefault="005B60E9" w:rsidP="005B60E9">
      <w:pPr>
        <w:spacing w:line="240" w:lineRule="atLeast"/>
        <w:rPr>
          <w:rStyle w:val="FontStyle14"/>
          <w:b w:val="0"/>
          <w:sz w:val="24"/>
          <w:szCs w:val="24"/>
        </w:rPr>
      </w:pPr>
      <w:r w:rsidRPr="00E2515A">
        <w:rPr>
          <w:rStyle w:val="FontStyle14"/>
          <w:b w:val="0"/>
          <w:sz w:val="24"/>
          <w:szCs w:val="24"/>
        </w:rPr>
        <w:t>1)Открытым огнем.</w:t>
      </w:r>
    </w:p>
    <w:p w:rsidR="005B60E9" w:rsidRPr="00E2515A" w:rsidRDefault="005B60E9" w:rsidP="005B60E9">
      <w:pPr>
        <w:spacing w:line="240" w:lineRule="atLeast"/>
        <w:rPr>
          <w:rStyle w:val="FontStyle14"/>
          <w:b w:val="0"/>
          <w:sz w:val="24"/>
          <w:szCs w:val="24"/>
        </w:rPr>
      </w:pPr>
      <w:r w:rsidRPr="00E2515A">
        <w:rPr>
          <w:rStyle w:val="FontStyle14"/>
          <w:b w:val="0"/>
          <w:sz w:val="24"/>
          <w:szCs w:val="24"/>
        </w:rPr>
        <w:t>2)Открытым огнем при отсутствии в них топлива.</w:t>
      </w:r>
    </w:p>
    <w:p w:rsidR="005B60E9" w:rsidRPr="00E2515A" w:rsidRDefault="005B60E9" w:rsidP="005B60E9">
      <w:pPr>
        <w:spacing w:line="240" w:lineRule="atLeast"/>
        <w:rPr>
          <w:b/>
          <w:bCs/>
        </w:rPr>
      </w:pPr>
      <w:r w:rsidRPr="00E2515A">
        <w:rPr>
          <w:rStyle w:val="FontStyle14"/>
          <w:b w:val="0"/>
          <w:sz w:val="24"/>
          <w:szCs w:val="24"/>
        </w:rPr>
        <w:t>3)Электрическим фонарем.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rFonts w:eastAsia="Times New Roman"/>
          <w:b/>
        </w:rPr>
        <w:t>8</w:t>
      </w:r>
      <w:r>
        <w:rPr>
          <w:rFonts w:eastAsia="Times New Roman"/>
          <w:b/>
          <w:bCs/>
        </w:rPr>
        <w:t xml:space="preserve">.  </w:t>
      </w:r>
      <w:r>
        <w:rPr>
          <w:rFonts w:eastAsia="Times New Roman"/>
          <w:b/>
        </w:rPr>
        <w:t>Компрессия в цилиндрах двигателя в наибольшей мере зависит от технического состояния...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proofErr w:type="spellStart"/>
      <w:proofErr w:type="gramStart"/>
      <w:r>
        <w:rPr>
          <w:rFonts w:eastAsia="Times New Roman"/>
        </w:rPr>
        <w:t>цилиндро</w:t>
      </w:r>
      <w:proofErr w:type="spellEnd"/>
      <w:r>
        <w:rPr>
          <w:rFonts w:eastAsia="Times New Roman"/>
        </w:rPr>
        <w:t>-поршневой</w:t>
      </w:r>
      <w:proofErr w:type="gramEnd"/>
      <w:r>
        <w:rPr>
          <w:rFonts w:eastAsia="Times New Roman"/>
        </w:rPr>
        <w:t xml:space="preserve"> группы.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eastAsia="Times New Roman"/>
        </w:rPr>
      </w:pPr>
      <w:r>
        <w:t xml:space="preserve">2)  </w:t>
      </w:r>
      <w:r>
        <w:rPr>
          <w:rFonts w:eastAsia="Times New Roman"/>
        </w:rPr>
        <w:t xml:space="preserve">газораспределительного механизма.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</w:rPr>
        <w:t>3)  системы охлаждения.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i/>
          <w:iCs/>
        </w:rPr>
        <w:t xml:space="preserve">4)  </w:t>
      </w:r>
      <w:r>
        <w:rPr>
          <w:rFonts w:eastAsia="Times New Roman"/>
        </w:rPr>
        <w:t>системы смазки.</w:t>
      </w:r>
      <w:proofErr w:type="gramStart"/>
      <w:r>
        <w:rPr>
          <w:rFonts w:ascii="Arial" w:eastAsia="Times New Roman" w:cs="Arial"/>
        </w:rPr>
        <w:t xml:space="preserve">                                    </w:t>
      </w:r>
      <w:r>
        <w:rPr>
          <w:rFonts w:eastAsia="Times New Roman"/>
        </w:rPr>
        <w:t>.</w:t>
      </w:r>
      <w:proofErr w:type="gramEnd"/>
      <w:r>
        <w:rPr>
          <w:rFonts w:eastAsia="Times New Roman"/>
        </w:rPr>
        <w:t xml:space="preserve">    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9.   </w:t>
      </w:r>
      <w:r>
        <w:rPr>
          <w:rFonts w:eastAsia="Times New Roman"/>
          <w:b/>
        </w:rPr>
        <w:t>Неисправностями каких механизмов и систем чаще всего обусловлена неустойчивая работа двигателя?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r>
        <w:rPr>
          <w:rFonts w:eastAsia="Times New Roman"/>
        </w:rPr>
        <w:t>Системы питания.</w:t>
      </w:r>
      <w:r>
        <w:t xml:space="preserve">                        2)   </w:t>
      </w:r>
      <w:r>
        <w:rPr>
          <w:rFonts w:eastAsia="Times New Roman"/>
        </w:rPr>
        <w:t>Системы     зажи</w:t>
      </w:r>
      <w:r>
        <w:rPr>
          <w:rFonts w:eastAsia="Times New Roman"/>
        </w:rPr>
        <w:softHyphen/>
        <w:t>гания.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Системы  охлаж</w:t>
      </w:r>
      <w:r>
        <w:rPr>
          <w:rFonts w:eastAsia="Times New Roman"/>
        </w:rPr>
        <w:softHyphen/>
        <w:t>дения.</w:t>
      </w:r>
      <w:r>
        <w:t xml:space="preserve">                 4)  </w:t>
      </w:r>
      <w:r>
        <w:rPr>
          <w:rFonts w:eastAsia="Times New Roman"/>
        </w:rPr>
        <w:t>Системы смазки.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</w:rPr>
        <w:t>5)  Газораспределительного</w:t>
      </w:r>
      <w:r>
        <w:t xml:space="preserve"> </w:t>
      </w:r>
      <w:r>
        <w:rPr>
          <w:rFonts w:eastAsia="Times New Roman"/>
        </w:rPr>
        <w:t>механизма.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</w:rPr>
        <w:t xml:space="preserve"> 6)   </w:t>
      </w:r>
      <w:proofErr w:type="spellStart"/>
      <w:r>
        <w:rPr>
          <w:rFonts w:eastAsia="Times New Roman"/>
        </w:rPr>
        <w:t>Кривошипно</w:t>
      </w:r>
      <w:proofErr w:type="spellEnd"/>
      <w:r>
        <w:rPr>
          <w:rFonts w:eastAsia="Times New Roman"/>
        </w:rPr>
        <w:t xml:space="preserve"> – шатунного</w:t>
      </w:r>
      <w:r>
        <w:t xml:space="preserve"> </w:t>
      </w:r>
      <w:r>
        <w:rPr>
          <w:rFonts w:eastAsia="Times New Roman"/>
        </w:rPr>
        <w:t>механизма.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rFonts w:eastAsia="Times New Roman"/>
          <w:b/>
          <w:iCs/>
        </w:rPr>
        <w:t>10</w:t>
      </w:r>
      <w:r>
        <w:rPr>
          <w:rFonts w:eastAsia="Times New Roman"/>
          <w:b/>
        </w:rPr>
        <w:t xml:space="preserve">. Компрессия в цилиндрах измеряется...    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на полностью прогретом двигателе.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на холодном двигателе.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при    закрытых   дроссельных    и    воздушной    за</w:t>
      </w:r>
      <w:r>
        <w:rPr>
          <w:rFonts w:eastAsia="Times New Roman"/>
        </w:rPr>
        <w:softHyphen/>
        <w:t>слонках.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при полностью открытых дроссельных и воздуш</w:t>
      </w:r>
      <w:r>
        <w:rPr>
          <w:rFonts w:eastAsia="Times New Roman"/>
        </w:rPr>
        <w:softHyphen/>
        <w:t>ной заслонках.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5)   </w:t>
      </w:r>
      <w:r>
        <w:rPr>
          <w:rFonts w:eastAsia="Times New Roman"/>
        </w:rPr>
        <w:t>на прогретом или холодном двигателе при любом положении заслонок.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11. </w:t>
      </w:r>
      <w:r>
        <w:rPr>
          <w:rFonts w:eastAsia="Times New Roman"/>
          <w:b/>
        </w:rPr>
        <w:t>Прослушивание двигателя проводится...</w:t>
      </w:r>
    </w:p>
    <w:p w:rsidR="005B60E9" w:rsidRDefault="005B60E9" w:rsidP="005B60E9">
      <w:pPr>
        <w:spacing w:line="240" w:lineRule="exact"/>
      </w:pPr>
      <w:r>
        <w:t xml:space="preserve">1)   </w:t>
      </w:r>
      <w:r>
        <w:rPr>
          <w:rFonts w:eastAsia="Times New Roman"/>
        </w:rPr>
        <w:t>сразу же после его пуска.</w:t>
      </w:r>
    </w:p>
    <w:p w:rsidR="005B60E9" w:rsidRDefault="005B60E9" w:rsidP="005B60E9">
      <w:pPr>
        <w:spacing w:line="240" w:lineRule="exact"/>
      </w:pPr>
      <w:r>
        <w:t xml:space="preserve">2)   </w:t>
      </w:r>
      <w:r>
        <w:rPr>
          <w:rFonts w:eastAsia="Times New Roman"/>
        </w:rPr>
        <w:t>после прогрева до 70—85 °С.</w:t>
      </w:r>
    </w:p>
    <w:p w:rsidR="005B60E9" w:rsidRDefault="005B60E9" w:rsidP="005B60E9">
      <w:pPr>
        <w:spacing w:line="240" w:lineRule="exact"/>
      </w:pPr>
      <w:r>
        <w:t xml:space="preserve">3)   </w:t>
      </w:r>
      <w:r>
        <w:rPr>
          <w:rFonts w:eastAsia="Times New Roman"/>
        </w:rPr>
        <w:t>после прогрева до 40 °С.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12. </w:t>
      </w:r>
      <w:r>
        <w:rPr>
          <w:rFonts w:eastAsia="Times New Roman"/>
          <w:b/>
        </w:rPr>
        <w:t>Разность показаний манометра при проверке компрессии в цилиндрах одного и того же двигателя не может превышать...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</w:rPr>
      </w:pPr>
      <w:r>
        <w:rPr>
          <w:lang w:val="en-US"/>
        </w:rPr>
        <w:t>I</w:t>
      </w:r>
      <w:r>
        <w:t>) 0</w:t>
      </w:r>
      <w:proofErr w:type="gramStart"/>
      <w:r>
        <w:t>,1</w:t>
      </w:r>
      <w:proofErr w:type="gramEnd"/>
      <w:r>
        <w:t xml:space="preserve"> </w:t>
      </w:r>
      <w:r>
        <w:rPr>
          <w:rFonts w:eastAsia="Times New Roman"/>
        </w:rPr>
        <w:t>МПа.   2)  0,2 МПа.   3) 0.3 МПа.   4) 0,4 МПа.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13.  </w:t>
      </w:r>
      <w:r>
        <w:rPr>
          <w:rFonts w:eastAsia="Times New Roman"/>
          <w:b/>
        </w:rPr>
        <w:t xml:space="preserve">Тепловые зазоры проверяют и регулируют </w:t>
      </w:r>
      <w:r>
        <w:rPr>
          <w:rFonts w:eastAsia="Times New Roman"/>
          <w:b/>
          <w:bCs/>
        </w:rPr>
        <w:t xml:space="preserve">при </w:t>
      </w:r>
      <w:r>
        <w:rPr>
          <w:rFonts w:eastAsia="Times New Roman"/>
          <w:b/>
        </w:rPr>
        <w:t>неизменном положении коленчатого вала...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на клапанах одного цилиндра.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на клапанах различных цилиндров.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любым из указанных способов.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14.  </w:t>
      </w:r>
      <w:r>
        <w:rPr>
          <w:rFonts w:eastAsia="Times New Roman"/>
          <w:b/>
        </w:rPr>
        <w:t>Тепловой зазор нормальный, если соответствую</w:t>
      </w:r>
      <w:r>
        <w:rPr>
          <w:rFonts w:eastAsia="Times New Roman"/>
          <w:b/>
        </w:rPr>
        <w:softHyphen/>
        <w:t>щий щуп проходит в зазор и извлекается из него...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</w:t>
      </w:r>
      <w:r>
        <w:rPr>
          <w:rFonts w:eastAsia="Times New Roman"/>
        </w:rPr>
        <w:t>свободно.</w:t>
      </w:r>
      <w:r>
        <w:rPr>
          <w:rFonts w:ascii="Arial" w:eastAsia="Times New Roman" w:cs="Arial"/>
        </w:rPr>
        <w:t xml:space="preserve">         </w:t>
      </w:r>
      <w:r>
        <w:rPr>
          <w:rFonts w:eastAsia="Times New Roman"/>
        </w:rPr>
        <w:t>2)  с усилием.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15.  </w:t>
      </w:r>
      <w:r>
        <w:rPr>
          <w:rFonts w:eastAsia="Times New Roman"/>
          <w:b/>
        </w:rPr>
        <w:t>Масло, сливаемое из поддона картера</w:t>
      </w:r>
      <w:proofErr w:type="gramStart"/>
      <w:r>
        <w:rPr>
          <w:rFonts w:eastAsia="Times New Roman"/>
          <w:b/>
        </w:rPr>
        <w:t>,...</w:t>
      </w:r>
      <w:proofErr w:type="gramEnd"/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разрешается сливать в канализацию при наличии очистных сооружений.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подлежит сбору для последующей переработки и применения.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разрешается выливать или собирать для после</w:t>
      </w:r>
      <w:r>
        <w:rPr>
          <w:rFonts w:eastAsia="Times New Roman"/>
        </w:rPr>
        <w:softHyphen/>
        <w:t>дующей переработки в зависимости от местных условий.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  <w:b/>
        </w:rPr>
      </w:pPr>
      <w:r>
        <w:rPr>
          <w:b/>
        </w:rPr>
        <w:t xml:space="preserve">16.  </w:t>
      </w:r>
      <w:r>
        <w:rPr>
          <w:rFonts w:eastAsia="Times New Roman"/>
          <w:b/>
        </w:rPr>
        <w:t>Ремонт подвижного состава проводят...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1)   </w:t>
      </w:r>
      <w:r>
        <w:rPr>
          <w:rFonts w:eastAsia="Times New Roman"/>
        </w:rPr>
        <w:t>по потребности в зависимости от его технического состояния.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2)   </w:t>
      </w:r>
      <w:r>
        <w:rPr>
          <w:rFonts w:eastAsia="Times New Roman"/>
        </w:rPr>
        <w:t>в  плановом   порядке через определенный   пробег независимо от технического состояния: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3)   </w:t>
      </w:r>
      <w:r>
        <w:rPr>
          <w:rFonts w:eastAsia="Times New Roman"/>
        </w:rPr>
        <w:t>только по окончании установленного межремонт</w:t>
      </w:r>
      <w:r>
        <w:rPr>
          <w:rFonts w:eastAsia="Times New Roman"/>
        </w:rPr>
        <w:softHyphen/>
        <w:t>ного пробега независимо от технического состояния.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  <w:b/>
        </w:rPr>
      </w:pPr>
      <w:r>
        <w:rPr>
          <w:b/>
        </w:rPr>
        <w:t xml:space="preserve">17.   </w:t>
      </w:r>
      <w:r>
        <w:rPr>
          <w:rFonts w:eastAsia="Times New Roman"/>
          <w:b/>
        </w:rPr>
        <w:t>Различают два вида ремонта: текущий  и капи</w:t>
      </w:r>
      <w:r>
        <w:rPr>
          <w:rFonts w:eastAsia="Times New Roman"/>
          <w:b/>
        </w:rPr>
        <w:softHyphen/>
        <w:t>тальный. Оба указанные вида могут выполняться...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1)   </w:t>
      </w:r>
      <w:r>
        <w:rPr>
          <w:rFonts w:eastAsia="Times New Roman"/>
        </w:rPr>
        <w:t>только при ремонте одного из агрегатов (узлов).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2)  </w:t>
      </w:r>
      <w:r>
        <w:rPr>
          <w:rFonts w:eastAsia="Times New Roman"/>
        </w:rPr>
        <w:t>только при ремонте трактора в целом.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3)   </w:t>
      </w:r>
      <w:r>
        <w:rPr>
          <w:rFonts w:eastAsia="Times New Roman"/>
        </w:rPr>
        <w:t>как при ремонте трактора в целом, так и при ремонте отдельных узлов и агрегатов.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  <w:b/>
        </w:rPr>
      </w:pPr>
      <w:r>
        <w:rPr>
          <w:b/>
        </w:rPr>
        <w:t xml:space="preserve">18.  </w:t>
      </w:r>
      <w:r>
        <w:rPr>
          <w:rFonts w:eastAsia="Times New Roman"/>
          <w:b/>
        </w:rPr>
        <w:t>При текущем   ремонте  агрегата  устраняются   не</w:t>
      </w:r>
      <w:r>
        <w:rPr>
          <w:rFonts w:eastAsia="Times New Roman"/>
          <w:b/>
        </w:rPr>
        <w:softHyphen/>
        <w:t>исправности...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1)   </w:t>
      </w:r>
      <w:r>
        <w:rPr>
          <w:rFonts w:eastAsia="Times New Roman"/>
        </w:rPr>
        <w:t>только данного агрегата.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2)   </w:t>
      </w:r>
      <w:r>
        <w:rPr>
          <w:rFonts w:eastAsia="Times New Roman"/>
        </w:rPr>
        <w:t>всех агрегатов, связанных с ремонтируемым.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lastRenderedPageBreak/>
        <w:t xml:space="preserve">19.  </w:t>
      </w:r>
      <w:r>
        <w:rPr>
          <w:rFonts w:eastAsia="Times New Roman"/>
          <w:b/>
        </w:rPr>
        <w:t>Трактор направляется на капитальный ремонт, если...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r>
        <w:rPr>
          <w:rFonts w:eastAsia="Times New Roman"/>
        </w:rPr>
        <w:t>в нем нуждается только двигатель.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>в нем нуждается большинство агрегатов.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трактор прошел установленную норму пробега до капитального ремонта.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eastAsia="Times New Roman"/>
        </w:rPr>
      </w:pPr>
      <w:r>
        <w:t xml:space="preserve">4)   </w:t>
      </w:r>
      <w:r>
        <w:rPr>
          <w:rFonts w:eastAsia="Times New Roman"/>
        </w:rPr>
        <w:t>трактор прошел гарантийный пробег, установ</w:t>
      </w:r>
      <w:r>
        <w:rPr>
          <w:rFonts w:eastAsia="Times New Roman"/>
        </w:rPr>
        <w:softHyphen/>
        <w:t>ленный заводом-изготовителем для  новых автомобилей.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20.   </w:t>
      </w:r>
      <w:r>
        <w:rPr>
          <w:rFonts w:eastAsia="Times New Roman"/>
          <w:b/>
        </w:rPr>
        <w:t>Капитальный ремонт трактора производит</w:t>
      </w:r>
      <w:r>
        <w:rPr>
          <w:rFonts w:eastAsia="Times New Roman"/>
          <w:b/>
        </w:rPr>
        <w:softHyphen/>
        <w:t>ся на...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lang w:val="en-US"/>
        </w:rPr>
        <w:t>I</w:t>
      </w:r>
      <w:r>
        <w:t xml:space="preserve">)  </w:t>
      </w:r>
      <w:r>
        <w:rPr>
          <w:rFonts w:eastAsia="Times New Roman"/>
        </w:rPr>
        <w:t>тракторных заводах-изготовителях.                             2), трактороремонтных заводах.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 xml:space="preserve">крупных  с\х. </w:t>
      </w:r>
      <w:proofErr w:type="gramStart"/>
      <w:r>
        <w:rPr>
          <w:rFonts w:eastAsia="Times New Roman"/>
        </w:rPr>
        <w:t>предприятиях</w:t>
      </w:r>
      <w:proofErr w:type="gramEnd"/>
      <w:r>
        <w:rPr>
          <w:rFonts w:eastAsia="Times New Roman"/>
        </w:rPr>
        <w:t>.</w:t>
      </w:r>
      <w:r>
        <w:t xml:space="preserve">                                      4)   </w:t>
      </w:r>
      <w:r>
        <w:rPr>
          <w:rFonts w:eastAsia="Times New Roman"/>
        </w:rPr>
        <w:t>всех перечисленных предприятиях.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eastAsia="Times New Roman"/>
          <w:b/>
        </w:rPr>
      </w:pPr>
      <w:r>
        <w:rPr>
          <w:b/>
        </w:rPr>
        <w:t xml:space="preserve">21.  </w:t>
      </w:r>
      <w:r>
        <w:rPr>
          <w:rFonts w:eastAsia="Times New Roman"/>
          <w:b/>
        </w:rPr>
        <w:t xml:space="preserve">Износам различных видов подвергаются детали...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</w:rPr>
        <w:t>1) только  в  процессе   работы   на   различных   режи</w:t>
      </w:r>
      <w:r>
        <w:rPr>
          <w:rFonts w:eastAsia="Times New Roman"/>
        </w:rPr>
        <w:softHyphen/>
        <w:t>мах на протяжении всего периода эксплуатации.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iCs/>
        </w:rPr>
        <w:t xml:space="preserve">2) </w:t>
      </w:r>
      <w:r>
        <w:rPr>
          <w:rFonts w:eastAsia="Times New Roman"/>
        </w:rPr>
        <w:t>только при работе машины в период обкатки и под максимальной нагрузкой.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</w:t>
      </w:r>
      <w:r>
        <w:rPr>
          <w:rFonts w:eastAsia="Times New Roman"/>
        </w:rPr>
        <w:t>на протяжении всего периода эксплуатации, включая хранение.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22.  </w:t>
      </w:r>
      <w:r>
        <w:rPr>
          <w:rFonts w:eastAsia="Times New Roman"/>
          <w:b/>
        </w:rPr>
        <w:t>Интенсивность   износа    тракторных   деталей различных сопряжений...</w:t>
      </w:r>
    </w:p>
    <w:p w:rsidR="005B60E9" w:rsidRPr="00081B9D" w:rsidRDefault="005B60E9" w:rsidP="005B60E9">
      <w:pPr>
        <w:autoSpaceDE w:val="0"/>
        <w:autoSpaceDN w:val="0"/>
        <w:adjustRightInd w:val="0"/>
        <w:spacing w:line="240" w:lineRule="exact"/>
      </w:pPr>
      <w:r>
        <w:rPr>
          <w:lang w:val="en-US"/>
        </w:rPr>
        <w:t>I</w:t>
      </w:r>
      <w:r>
        <w:t xml:space="preserve">)  </w:t>
      </w:r>
      <w:r>
        <w:rPr>
          <w:rFonts w:eastAsia="Times New Roman"/>
        </w:rPr>
        <w:t>одинакова.                      2)  неодинакова.</w:t>
      </w:r>
    </w:p>
    <w:p w:rsidR="005B60E9" w:rsidRDefault="005B60E9" w:rsidP="005B60E9">
      <w:pPr>
        <w:autoSpaceDE w:val="0"/>
        <w:autoSpaceDN w:val="0"/>
        <w:adjustRightInd w:val="0"/>
      </w:pPr>
      <w:r>
        <w:rPr>
          <w:b/>
        </w:rPr>
        <w:t>23. Способ восстановления, который может привести к ее нагреву, который может вызвать структурные</w:t>
      </w:r>
      <w:r>
        <w:t xml:space="preserve"> </w:t>
      </w:r>
      <w:r>
        <w:rPr>
          <w:b/>
        </w:rPr>
        <w:t>изменения в металле, называется 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1: </w:t>
      </w:r>
      <w:proofErr w:type="spellStart"/>
      <w:r>
        <w:t>газотермическое</w:t>
      </w:r>
      <w:proofErr w:type="spellEnd"/>
      <w:r>
        <w:t xml:space="preserve"> напыление</w:t>
      </w:r>
    </w:p>
    <w:p w:rsidR="005B60E9" w:rsidRDefault="005B60E9" w:rsidP="005B60E9">
      <w:pPr>
        <w:autoSpaceDE w:val="0"/>
        <w:autoSpaceDN w:val="0"/>
        <w:adjustRightInd w:val="0"/>
      </w:pPr>
      <w:r>
        <w:t>2: слесарно-механическая обработка</w:t>
      </w:r>
    </w:p>
    <w:p w:rsidR="005B60E9" w:rsidRPr="00A55C7B" w:rsidRDefault="005B60E9" w:rsidP="005B60E9">
      <w:pPr>
        <w:autoSpaceDE w:val="0"/>
        <w:autoSpaceDN w:val="0"/>
        <w:adjustRightInd w:val="0"/>
        <w:rPr>
          <w:iCs/>
        </w:rPr>
      </w:pPr>
      <w:r w:rsidRPr="00A55C7B">
        <w:rPr>
          <w:iCs/>
        </w:rPr>
        <w:t>3: сварка и наплавка</w:t>
      </w:r>
    </w:p>
    <w:p w:rsidR="005B60E9" w:rsidRDefault="005B60E9" w:rsidP="005B60E9">
      <w:pPr>
        <w:autoSpaceDE w:val="0"/>
        <w:autoSpaceDN w:val="0"/>
        <w:adjustRightInd w:val="0"/>
      </w:pPr>
      <w:r>
        <w:t>4: гальванические покрытия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>24. Способ пластического деформирования, при котором восстанавливаются наружные или внутренние диаметры деталей за счет уменьшения их высоты, называется ...</w:t>
      </w:r>
    </w:p>
    <w:p w:rsidR="005B60E9" w:rsidRPr="00A55C7B" w:rsidRDefault="005B60E9" w:rsidP="005B60E9">
      <w:pPr>
        <w:autoSpaceDE w:val="0"/>
        <w:autoSpaceDN w:val="0"/>
        <w:adjustRightInd w:val="0"/>
        <w:rPr>
          <w:iCs/>
        </w:rPr>
      </w:pPr>
      <w:r w:rsidRPr="00A55C7B">
        <w:rPr>
          <w:iCs/>
        </w:rPr>
        <w:t>1: осадка</w:t>
      </w:r>
      <w:r>
        <w:rPr>
          <w:iCs/>
        </w:rPr>
        <w:t xml:space="preserve">                                  </w:t>
      </w:r>
      <w:r>
        <w:t>2: вдавливание</w:t>
      </w:r>
    </w:p>
    <w:p w:rsidR="005B60E9" w:rsidRDefault="005B60E9" w:rsidP="005B60E9">
      <w:pPr>
        <w:autoSpaceDE w:val="0"/>
        <w:autoSpaceDN w:val="0"/>
        <w:adjustRightInd w:val="0"/>
      </w:pPr>
      <w:r>
        <w:t>3: раздача                                 4: обжатие</w:t>
      </w:r>
    </w:p>
    <w:p w:rsidR="005B60E9" w:rsidRDefault="005B60E9" w:rsidP="005B60E9">
      <w:pPr>
        <w:autoSpaceDE w:val="0"/>
        <w:autoSpaceDN w:val="0"/>
        <w:adjustRightInd w:val="0"/>
      </w:pPr>
      <w:r>
        <w:t>5: накатка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25. Способ, заключающийся в расплавлении металлической проволоки или порошка </w:t>
      </w:r>
      <w:proofErr w:type="spellStart"/>
      <w:r>
        <w:rPr>
          <w:b/>
        </w:rPr>
        <w:t>металлизатором</w:t>
      </w:r>
      <w:proofErr w:type="spellEnd"/>
      <w:r>
        <w:rPr>
          <w:b/>
        </w:rPr>
        <w:t xml:space="preserve"> и подачи потока жидких капель: на ремонтируемую поверхность в потоке газа называется ... </w:t>
      </w:r>
    </w:p>
    <w:p w:rsidR="005B60E9" w:rsidRDefault="005B60E9" w:rsidP="005B60E9">
      <w:pPr>
        <w:spacing w:line="240" w:lineRule="exact"/>
      </w:pPr>
      <w:r>
        <w:t xml:space="preserve">1) </w:t>
      </w:r>
      <w:proofErr w:type="spellStart"/>
      <w:r>
        <w:t>железнением</w:t>
      </w:r>
      <w:proofErr w:type="spellEnd"/>
      <w:r>
        <w:t xml:space="preserve">                   2) гальваническим наращиванием </w:t>
      </w:r>
    </w:p>
    <w:p w:rsidR="005B60E9" w:rsidRDefault="005B60E9" w:rsidP="005B60E9">
      <w:pPr>
        <w:spacing w:line="240" w:lineRule="exact"/>
      </w:pPr>
      <w:r>
        <w:t>3) металлизацией                4) газовой сваркой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26.  Процесс </w:t>
      </w:r>
      <w:proofErr w:type="spellStart"/>
      <w:r>
        <w:rPr>
          <w:b/>
        </w:rPr>
        <w:t>железнения</w:t>
      </w:r>
      <w:proofErr w:type="spellEnd"/>
      <w:r>
        <w:rPr>
          <w:b/>
        </w:rPr>
        <w:t xml:space="preserve"> применяют для</w:t>
      </w:r>
      <w:proofErr w:type="gramStart"/>
      <w:r>
        <w:rPr>
          <w:b/>
        </w:rPr>
        <w:t xml:space="preserve"> .</w:t>
      </w:r>
      <w:proofErr w:type="gramEnd"/>
      <w:r>
        <w:rPr>
          <w:b/>
        </w:rPr>
        <w:t xml:space="preserve">.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1: зашиты деталей от коррозии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2: придания поверхностям нужной чистоты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3: восстановления свойств детали</w:t>
      </w:r>
    </w:p>
    <w:p w:rsidR="005B60E9" w:rsidRPr="00A55C7B" w:rsidRDefault="005B60E9" w:rsidP="005B60E9">
      <w:pPr>
        <w:autoSpaceDE w:val="0"/>
        <w:autoSpaceDN w:val="0"/>
        <w:adjustRightInd w:val="0"/>
        <w:spacing w:line="240" w:lineRule="exact"/>
        <w:rPr>
          <w:iCs/>
        </w:rPr>
      </w:pPr>
      <w:r w:rsidRPr="00A55C7B">
        <w:rPr>
          <w:iCs/>
        </w:rPr>
        <w:t>4: восстановления изношенных поверхностей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>27. При восстановлении корпусных деталей в первую очередь 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1: обрабатывают рабочие поверхности под ремонтный размер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2: восстанавливаются базовые технологические поверхности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3: восстанавливаются плоские поверхности </w:t>
      </w:r>
    </w:p>
    <w:p w:rsidR="005B60E9" w:rsidRPr="00A55C7B" w:rsidRDefault="005B60E9" w:rsidP="005B60E9">
      <w:pPr>
        <w:autoSpaceDE w:val="0"/>
        <w:autoSpaceDN w:val="0"/>
        <w:adjustRightInd w:val="0"/>
        <w:spacing w:line="240" w:lineRule="exact"/>
        <w:rPr>
          <w:iCs/>
        </w:rPr>
      </w:pPr>
      <w:r w:rsidRPr="00A55C7B">
        <w:rPr>
          <w:iCs/>
        </w:rPr>
        <w:t>4:устраняются трещины, обломы, сколы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>28. Хонингование гильз цилиндра применяется для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1: удаления части металла с поверхности</w:t>
      </w:r>
    </w:p>
    <w:p w:rsidR="005B60E9" w:rsidRPr="00A55C7B" w:rsidRDefault="005B60E9" w:rsidP="005B60E9">
      <w:pPr>
        <w:autoSpaceDE w:val="0"/>
        <w:autoSpaceDN w:val="0"/>
        <w:adjustRightInd w:val="0"/>
        <w:spacing w:line="240" w:lineRule="exact"/>
        <w:rPr>
          <w:iCs/>
        </w:rPr>
      </w:pPr>
      <w:r w:rsidRPr="00A55C7B">
        <w:rPr>
          <w:iCs/>
        </w:rPr>
        <w:t>2: получения нужного профиля поверхности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3: увеличения прочности поверхности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4: увеличения износостойкости поверхности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29. Усталостное изнашивание наиболее характерно для ...</w:t>
      </w:r>
    </w:p>
    <w:p w:rsidR="005B60E9" w:rsidRDefault="005B60E9" w:rsidP="005B60E9">
      <w:pPr>
        <w:spacing w:line="240" w:lineRule="exact"/>
      </w:pPr>
      <w:r>
        <w:t>1: распределительных валов</w:t>
      </w:r>
    </w:p>
    <w:p w:rsidR="005B60E9" w:rsidRDefault="005B60E9" w:rsidP="005B60E9">
      <w:pPr>
        <w:spacing w:line="240" w:lineRule="exact"/>
      </w:pPr>
      <w:r>
        <w:t>2: полуосей</w:t>
      </w:r>
    </w:p>
    <w:p w:rsidR="005B60E9" w:rsidRDefault="005B60E9" w:rsidP="005B60E9">
      <w:pPr>
        <w:spacing w:line="240" w:lineRule="exact"/>
      </w:pPr>
      <w:r>
        <w:t>3: пружин</w:t>
      </w:r>
    </w:p>
    <w:p w:rsidR="005B60E9" w:rsidRDefault="005B60E9" w:rsidP="005B60E9">
      <w:pPr>
        <w:spacing w:line="240" w:lineRule="exact"/>
      </w:pPr>
      <w:r>
        <w:t>4: гильз цилиндров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lastRenderedPageBreak/>
        <w:t>30. Естественное коробление поверхности сопряжения блока цилиндров с головкой блока происходит из-за ...</w:t>
      </w:r>
    </w:p>
    <w:p w:rsidR="005B60E9" w:rsidRDefault="005B60E9" w:rsidP="005B60E9">
      <w:pPr>
        <w:spacing w:line="240" w:lineRule="exact"/>
      </w:pPr>
      <w:r>
        <w:t>1: естественного старения материала блока и головки</w:t>
      </w:r>
    </w:p>
    <w:p w:rsidR="005B60E9" w:rsidRDefault="005B60E9" w:rsidP="005B60E9">
      <w:pPr>
        <w:spacing w:line="240" w:lineRule="exact"/>
      </w:pPr>
      <w:r>
        <w:t xml:space="preserve">2: затяжки крепления головки моментом, превышающим допустимый </w:t>
      </w:r>
    </w:p>
    <w:p w:rsidR="005B60E9" w:rsidRDefault="005B60E9" w:rsidP="005B60E9">
      <w:pPr>
        <w:spacing w:line="240" w:lineRule="exact"/>
      </w:pPr>
      <w:r>
        <w:t xml:space="preserve">3: изнашивание при </w:t>
      </w:r>
      <w:proofErr w:type="spellStart"/>
      <w:r>
        <w:t>фреттинге</w:t>
      </w:r>
      <w:proofErr w:type="spellEnd"/>
      <w:r>
        <w:t xml:space="preserve"> </w:t>
      </w:r>
    </w:p>
    <w:p w:rsidR="005B60E9" w:rsidRDefault="005B60E9" w:rsidP="005B60E9">
      <w:pPr>
        <w:spacing w:line="240" w:lineRule="exact"/>
      </w:pPr>
      <w:r>
        <w:t>4: перегрева блока при работе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31. Износ посадочного места под подшипник первичного вала КПП является следствием ... </w:t>
      </w:r>
    </w:p>
    <w:p w:rsidR="005B60E9" w:rsidRDefault="005B60E9" w:rsidP="005B60E9">
      <w:pPr>
        <w:spacing w:line="240" w:lineRule="exact"/>
      </w:pPr>
      <w:r>
        <w:t xml:space="preserve">1: окислительного изнашивания </w:t>
      </w:r>
    </w:p>
    <w:p w:rsidR="005B60E9" w:rsidRDefault="005B60E9" w:rsidP="005B60E9">
      <w:pPr>
        <w:spacing w:line="240" w:lineRule="exact"/>
      </w:pPr>
      <w:r>
        <w:t xml:space="preserve">2: изнашивания при </w:t>
      </w:r>
      <w:proofErr w:type="spellStart"/>
      <w:r>
        <w:t>фреттинге</w:t>
      </w:r>
      <w:proofErr w:type="spellEnd"/>
      <w:r>
        <w:t xml:space="preserve"> </w:t>
      </w:r>
    </w:p>
    <w:p w:rsidR="005B60E9" w:rsidRDefault="005B60E9" w:rsidP="005B60E9">
      <w:pPr>
        <w:spacing w:line="240" w:lineRule="exact"/>
      </w:pPr>
      <w:r>
        <w:t xml:space="preserve">3: гидроабразивного изнашивания </w:t>
      </w:r>
    </w:p>
    <w:p w:rsidR="005B60E9" w:rsidRDefault="005B60E9" w:rsidP="005B60E9">
      <w:pPr>
        <w:spacing w:line="240" w:lineRule="exact"/>
      </w:pPr>
      <w:r>
        <w:t>4: усталостного изнашивания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32. Износ рабочих поверхностей плунжерной пары ТНВД...</w:t>
      </w:r>
    </w:p>
    <w:p w:rsidR="005B60E9" w:rsidRDefault="005B60E9" w:rsidP="005B60E9">
      <w:pPr>
        <w:spacing w:line="240" w:lineRule="exact"/>
      </w:pPr>
      <w:r>
        <w:t xml:space="preserve">1: устраняют </w:t>
      </w:r>
      <w:proofErr w:type="spellStart"/>
      <w:r>
        <w:t>перешлифовкой</w:t>
      </w:r>
      <w:proofErr w:type="spellEnd"/>
    </w:p>
    <w:p w:rsidR="005B60E9" w:rsidRDefault="005B60E9" w:rsidP="005B60E9">
      <w:pPr>
        <w:spacing w:line="240" w:lineRule="exact"/>
      </w:pPr>
      <w:r>
        <w:t>2: устраняют заменой</w:t>
      </w:r>
    </w:p>
    <w:p w:rsidR="005B60E9" w:rsidRDefault="005B60E9" w:rsidP="005B60E9">
      <w:pPr>
        <w:spacing w:line="240" w:lineRule="exact"/>
      </w:pPr>
      <w:r>
        <w:t xml:space="preserve">3: устраняют </w:t>
      </w:r>
      <w:proofErr w:type="spellStart"/>
      <w:r>
        <w:t>переукомплектованием</w:t>
      </w:r>
      <w:proofErr w:type="spellEnd"/>
    </w:p>
    <w:p w:rsidR="005B60E9" w:rsidRDefault="005B60E9" w:rsidP="005B60E9">
      <w:pPr>
        <w:spacing w:line="240" w:lineRule="exact"/>
      </w:pPr>
      <w:r>
        <w:t>4: не устраняют, пару выбраковывают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33. Окислительное изнашивание является результатом взаимодействия материала детали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с(со) ...</w:t>
      </w:r>
    </w:p>
    <w:p w:rsidR="005B60E9" w:rsidRDefault="005B60E9" w:rsidP="005B60E9">
      <w:pPr>
        <w:spacing w:line="240" w:lineRule="exact"/>
      </w:pPr>
      <w:r>
        <w:t>1: кислородом</w:t>
      </w:r>
    </w:p>
    <w:p w:rsidR="005B60E9" w:rsidRDefault="005B60E9" w:rsidP="005B60E9">
      <w:pPr>
        <w:spacing w:line="240" w:lineRule="exact"/>
      </w:pPr>
      <w:r>
        <w:t>2: коррозионной средой</w:t>
      </w:r>
    </w:p>
    <w:p w:rsidR="005B60E9" w:rsidRDefault="005B60E9" w:rsidP="005B60E9">
      <w:pPr>
        <w:spacing w:line="240" w:lineRule="exact"/>
      </w:pPr>
      <w:r>
        <w:t>3: потоком жидкости</w:t>
      </w:r>
    </w:p>
    <w:p w:rsidR="005B60E9" w:rsidRDefault="005B60E9" w:rsidP="005B60E9">
      <w:pPr>
        <w:spacing w:line="240" w:lineRule="exact"/>
      </w:pPr>
      <w:r>
        <w:t>4: смазочным материалом</w:t>
      </w:r>
    </w:p>
    <w:p w:rsidR="005B60E9" w:rsidRDefault="005B60E9" w:rsidP="005B60E9">
      <w:pPr>
        <w:spacing w:line="240" w:lineRule="exact"/>
      </w:pP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34. Отремонтированные </w:t>
      </w:r>
      <w:proofErr w:type="spellStart"/>
      <w:r>
        <w:rPr>
          <w:b/>
        </w:rPr>
        <w:t>топливопроводы</w:t>
      </w:r>
      <w:proofErr w:type="spellEnd"/>
      <w:r>
        <w:rPr>
          <w:b/>
        </w:rPr>
        <w:t xml:space="preserve"> низкого давления проверяют</w:t>
      </w:r>
    </w:p>
    <w:p w:rsidR="005B60E9" w:rsidRDefault="005B60E9" w:rsidP="005B60E9">
      <w:pPr>
        <w:spacing w:line="240" w:lineRule="exact"/>
      </w:pPr>
      <w:r>
        <w:t>1: только на герметичность</w:t>
      </w:r>
    </w:p>
    <w:p w:rsidR="005B60E9" w:rsidRDefault="005B60E9" w:rsidP="005B60E9">
      <w:pPr>
        <w:spacing w:line="240" w:lineRule="exact"/>
      </w:pPr>
      <w:r>
        <w:t>2: только на пропускную способность</w:t>
      </w:r>
    </w:p>
    <w:p w:rsidR="005B60E9" w:rsidRDefault="005B60E9" w:rsidP="005B60E9">
      <w:pPr>
        <w:spacing w:line="240" w:lineRule="exact"/>
      </w:pPr>
      <w:r>
        <w:t>3: на герметичность и пропускную способность</w:t>
      </w:r>
    </w:p>
    <w:p w:rsidR="005B60E9" w:rsidRDefault="005B60E9" w:rsidP="005B60E9">
      <w:pPr>
        <w:spacing w:line="240" w:lineRule="exact"/>
      </w:pPr>
      <w:r>
        <w:t>4: на максимальное давление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35. </w:t>
      </w:r>
      <w:r>
        <w:rPr>
          <w:rFonts w:eastAsia="Times New Roman"/>
          <w:b/>
        </w:rPr>
        <w:t>Проверка герметичности устройств, и соединитель</w:t>
      </w:r>
      <w:r>
        <w:rPr>
          <w:rFonts w:eastAsia="Times New Roman"/>
          <w:b/>
        </w:rPr>
        <w:softHyphen/>
        <w:t>ных трубок (шлангов) пневматического тормозного при</w:t>
      </w:r>
      <w:r>
        <w:rPr>
          <w:rFonts w:eastAsia="Times New Roman"/>
          <w:b/>
        </w:rPr>
        <w:softHyphen/>
        <w:t xml:space="preserve">вода производится...         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</w:t>
      </w:r>
      <w:r>
        <w:rPr>
          <w:rFonts w:eastAsia="Times New Roman"/>
        </w:rPr>
        <w:t>по показаниям манометра.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i/>
          <w:iCs/>
        </w:rPr>
        <w:t xml:space="preserve">2) </w:t>
      </w:r>
      <w:r>
        <w:rPr>
          <w:rFonts w:eastAsia="Times New Roman"/>
        </w:rPr>
        <w:t>по включению контрольных ламп на щитке при</w:t>
      </w:r>
      <w:r>
        <w:rPr>
          <w:rFonts w:eastAsia="Times New Roman"/>
        </w:rPr>
        <w:softHyphen/>
        <w:t>боров трактора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на слух.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4)   </w:t>
      </w:r>
      <w:r>
        <w:rPr>
          <w:rFonts w:eastAsia="Times New Roman"/>
        </w:rPr>
        <w:t>с помощью специальных стендов и контрольных приборов (приспособлений).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 5)  </w:t>
      </w:r>
      <w:r>
        <w:rPr>
          <w:rFonts w:eastAsia="Times New Roman"/>
        </w:rPr>
        <w:t xml:space="preserve">всеми указанными способами.    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36.  </w:t>
      </w:r>
      <w:r>
        <w:rPr>
          <w:rFonts w:eastAsia="Times New Roman"/>
          <w:b/>
        </w:rPr>
        <w:t>Крытые помещения могут быть манежного и бок</w:t>
      </w:r>
      <w:r>
        <w:rPr>
          <w:rFonts w:eastAsia="Times New Roman"/>
          <w:b/>
        </w:rPr>
        <w:softHyphen/>
        <w:t>сового типа. Стоянку боксового типа чаще всего исполь</w:t>
      </w:r>
      <w:r>
        <w:rPr>
          <w:rFonts w:eastAsia="Times New Roman"/>
          <w:b/>
        </w:rPr>
        <w:softHyphen/>
        <w:t>зуют для хранения...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легковых автомобилей общего назначения.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грузовых автомобилей общего назначения.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пожарных, специальных и других автомобилей спецназначения.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автомобилей, принадлежащих работникам данно</w:t>
      </w:r>
      <w:r>
        <w:rPr>
          <w:rFonts w:eastAsia="Times New Roman"/>
        </w:rPr>
        <w:softHyphen/>
        <w:t>го предприятия.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37.   </w:t>
      </w:r>
      <w:proofErr w:type="gramStart"/>
      <w:r>
        <w:rPr>
          <w:rFonts w:eastAsia="Times New Roman"/>
          <w:b/>
        </w:rPr>
        <w:t>Какой способ двухрядной расстановки тракторов  на стоянку позволяет сократить расстояние между</w:t>
      </w:r>
      <w:r>
        <w:rPr>
          <w:b/>
        </w:rPr>
        <w:t xml:space="preserve"> </w:t>
      </w:r>
      <w:r>
        <w:rPr>
          <w:rFonts w:eastAsia="Times New Roman"/>
          <w:b/>
        </w:rPr>
        <w:t xml:space="preserve">рядом расположенными </w:t>
      </w:r>
      <w:proofErr w:type="spellStart"/>
      <w:r>
        <w:rPr>
          <w:rFonts w:eastAsia="Times New Roman"/>
          <w:b/>
        </w:rPr>
        <w:t>тракторми</w:t>
      </w:r>
      <w:proofErr w:type="spellEnd"/>
      <w:r>
        <w:rPr>
          <w:rFonts w:eastAsia="Times New Roman"/>
          <w:b/>
        </w:rPr>
        <w:t xml:space="preserve"> и сделать мини</w:t>
      </w:r>
      <w:r>
        <w:rPr>
          <w:rFonts w:eastAsia="Times New Roman"/>
          <w:b/>
        </w:rPr>
        <w:softHyphen/>
        <w:t>мальной ширину проезда?</w:t>
      </w:r>
      <w:proofErr w:type="gramEnd"/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Косоугольная.         2)  Прямоугольная.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38.  </w:t>
      </w:r>
      <w:r>
        <w:rPr>
          <w:rFonts w:eastAsia="Times New Roman"/>
          <w:b/>
        </w:rPr>
        <w:t>Хранить шины разрешается...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</w:t>
      </w:r>
      <w:r>
        <w:rPr>
          <w:rFonts w:eastAsia="Times New Roman"/>
        </w:rPr>
        <w:t>в закрытом сухом помещении.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вне помещений под навесом.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в местах, защищенных от солнечных лучей.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в   любых   местах,   защищенных   от   атмосферных осадков.</w:t>
      </w:r>
    </w:p>
    <w:p w:rsidR="005B60E9" w:rsidRPr="00E2515A" w:rsidRDefault="005B60E9" w:rsidP="005B60E9">
      <w:pPr>
        <w:spacing w:line="240" w:lineRule="exact"/>
        <w:ind w:left="142"/>
        <w:rPr>
          <w:rStyle w:val="FontStyle12"/>
          <w:b/>
          <w:sz w:val="22"/>
          <w:szCs w:val="22"/>
        </w:rPr>
      </w:pPr>
      <w:r w:rsidRPr="00E2515A">
        <w:rPr>
          <w:rStyle w:val="FontStyle12"/>
          <w:sz w:val="22"/>
          <w:szCs w:val="22"/>
        </w:rPr>
        <w:t>3.Не менее 50 м</w:t>
      </w:r>
      <w:r w:rsidRPr="00E2515A">
        <w:rPr>
          <w:rStyle w:val="FontStyle12"/>
          <w:b/>
          <w:sz w:val="22"/>
          <w:szCs w:val="22"/>
        </w:rPr>
        <w:t>.</w:t>
      </w:r>
    </w:p>
    <w:p w:rsidR="00E2515A" w:rsidRDefault="00E2515A" w:rsidP="005B60E9">
      <w:pPr>
        <w:spacing w:line="240" w:lineRule="exact"/>
        <w:ind w:left="142"/>
        <w:rPr>
          <w:b/>
          <w:spacing w:val="10"/>
          <w:sz w:val="16"/>
          <w:szCs w:val="16"/>
        </w:rPr>
      </w:pPr>
    </w:p>
    <w:p w:rsidR="00E2515A" w:rsidRDefault="00E2515A" w:rsidP="005B60E9">
      <w:pPr>
        <w:spacing w:line="240" w:lineRule="exact"/>
        <w:ind w:left="142"/>
        <w:rPr>
          <w:b/>
          <w:spacing w:val="10"/>
          <w:sz w:val="16"/>
          <w:szCs w:val="16"/>
        </w:rPr>
      </w:pPr>
    </w:p>
    <w:p w:rsidR="00E2515A" w:rsidRDefault="00E2515A" w:rsidP="005B60E9">
      <w:pPr>
        <w:spacing w:line="240" w:lineRule="exact"/>
        <w:ind w:left="142"/>
        <w:rPr>
          <w:b/>
          <w:spacing w:val="10"/>
          <w:sz w:val="16"/>
          <w:szCs w:val="16"/>
        </w:rPr>
      </w:pPr>
    </w:p>
    <w:p w:rsidR="00E2515A" w:rsidRDefault="00E2515A" w:rsidP="005B60E9">
      <w:pPr>
        <w:spacing w:line="240" w:lineRule="exact"/>
        <w:ind w:left="142"/>
        <w:rPr>
          <w:b/>
          <w:spacing w:val="10"/>
          <w:sz w:val="16"/>
          <w:szCs w:val="16"/>
        </w:rPr>
      </w:pPr>
    </w:p>
    <w:p w:rsidR="00E2515A" w:rsidRDefault="00E2515A" w:rsidP="005B60E9">
      <w:pPr>
        <w:spacing w:line="240" w:lineRule="exact"/>
        <w:ind w:left="142"/>
        <w:rPr>
          <w:b/>
          <w:spacing w:val="10"/>
          <w:sz w:val="16"/>
          <w:szCs w:val="16"/>
        </w:rPr>
      </w:pPr>
    </w:p>
    <w:p w:rsidR="005B60E9" w:rsidRDefault="005B60E9" w:rsidP="005B60E9">
      <w:pPr>
        <w:spacing w:line="240" w:lineRule="exact"/>
        <w:ind w:left="142"/>
        <w:rPr>
          <w:b/>
          <w:spacing w:val="10"/>
          <w:sz w:val="16"/>
          <w:szCs w:val="16"/>
        </w:rPr>
      </w:pPr>
      <w:r>
        <w:rPr>
          <w:b/>
          <w:noProof/>
          <w:spacing w:val="10"/>
          <w:sz w:val="16"/>
          <w:szCs w:val="16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3939540</wp:posOffset>
            </wp:positionH>
            <wp:positionV relativeFrom="paragraph">
              <wp:posOffset>43815</wp:posOffset>
            </wp:positionV>
            <wp:extent cx="2276475" cy="1295400"/>
            <wp:effectExtent l="19050" t="0" r="9525" b="0"/>
            <wp:wrapThrough wrapText="bothSides">
              <wp:wrapPolygon edited="0">
                <wp:start x="-181" y="0"/>
                <wp:lineTo x="-181" y="21282"/>
                <wp:lineTo x="21690" y="21282"/>
                <wp:lineTo x="21690" y="0"/>
                <wp:lineTo x="-181" y="0"/>
              </wp:wrapPolygon>
            </wp:wrapThrough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B60E9" w:rsidRDefault="005B60E9" w:rsidP="005B60E9">
      <w:pPr>
        <w:spacing w:after="240" w:line="240" w:lineRule="exact"/>
        <w:rPr>
          <w:b/>
          <w:spacing w:val="5"/>
        </w:rPr>
      </w:pPr>
      <w:r>
        <w:rPr>
          <w:b/>
        </w:rPr>
        <w:t>39. Какой ширины (А) должна быть вспаханная полоса вокруг площадки для временного хранения машин при проведении массовых полевых работ?</w:t>
      </w:r>
    </w:p>
    <w:p w:rsidR="005B60E9" w:rsidRDefault="005B60E9" w:rsidP="005B60E9">
      <w:pPr>
        <w:spacing w:line="240" w:lineRule="exact"/>
      </w:pPr>
      <w:r>
        <w:t>1.Не менее  4 м.</w:t>
      </w:r>
    </w:p>
    <w:p w:rsidR="005B60E9" w:rsidRDefault="005B60E9" w:rsidP="005B60E9">
      <w:pPr>
        <w:spacing w:line="240" w:lineRule="exact"/>
      </w:pPr>
      <w:r>
        <w:t>2.Не менее 3 м.</w:t>
      </w:r>
    </w:p>
    <w:p w:rsidR="005B60E9" w:rsidRDefault="005B60E9" w:rsidP="005B60E9">
      <w:pPr>
        <w:spacing w:line="240" w:lineRule="exact"/>
      </w:pPr>
      <w:r>
        <w:t>3.Не менее 2 м.</w:t>
      </w:r>
    </w:p>
    <w:p w:rsidR="005B60E9" w:rsidRDefault="005B60E9" w:rsidP="005B60E9">
      <w:pPr>
        <w:spacing w:line="240" w:lineRule="exact"/>
      </w:pPr>
    </w:p>
    <w:p w:rsidR="005B60E9" w:rsidRDefault="005B60E9" w:rsidP="005B60E9">
      <w:pPr>
        <w:spacing w:line="240" w:lineRule="exact"/>
      </w:pPr>
    </w:p>
    <w:p w:rsidR="005B60E9" w:rsidRDefault="005B60E9" w:rsidP="005B60E9">
      <w:pPr>
        <w:rPr>
          <w:rFonts w:eastAsia="Times New Roman"/>
          <w:b/>
        </w:rPr>
      </w:pPr>
      <w:r>
        <w:rPr>
          <w:b/>
        </w:rPr>
        <w:t>40</w:t>
      </w:r>
      <w:r>
        <w:rPr>
          <w:rFonts w:eastAsia="Times New Roman"/>
          <w:b/>
        </w:rPr>
        <w:t>. Разрешается ли хранение химических веществ вместе с горючими и легко вспламеняющимися веществами?</w:t>
      </w:r>
    </w:p>
    <w:p w:rsidR="005B60E9" w:rsidRDefault="005B60E9" w:rsidP="005B60E9">
      <w:pPr>
        <w:spacing w:line="240" w:lineRule="exact"/>
      </w:pPr>
      <w:r>
        <w:t>1)</w:t>
      </w:r>
      <w:r>
        <w:rPr>
          <w:rFonts w:eastAsia="Times New Roman"/>
        </w:rPr>
        <w:t xml:space="preserve"> Разрешается.  </w:t>
      </w:r>
    </w:p>
    <w:p w:rsidR="005B60E9" w:rsidRDefault="005B60E9" w:rsidP="005B60E9">
      <w:pPr>
        <w:spacing w:line="240" w:lineRule="exact"/>
      </w:pPr>
      <w:r>
        <w:t>2)</w:t>
      </w:r>
      <w:proofErr w:type="spellStart"/>
      <w:r>
        <w:rPr>
          <w:rFonts w:eastAsia="Times New Roman"/>
        </w:rPr>
        <w:t>Запрещяется</w:t>
      </w:r>
      <w:proofErr w:type="spellEnd"/>
      <w:r>
        <w:rPr>
          <w:rFonts w:eastAsia="Times New Roman"/>
        </w:rPr>
        <w:t xml:space="preserve">.   </w:t>
      </w:r>
    </w:p>
    <w:p w:rsidR="005B60E9" w:rsidRDefault="005B60E9" w:rsidP="005B60E9">
      <w:pPr>
        <w:spacing w:line="240" w:lineRule="exact"/>
        <w:rPr>
          <w:rFonts w:eastAsia="Times New Roman"/>
        </w:rPr>
      </w:pPr>
      <w:r>
        <w:t>3)</w:t>
      </w:r>
      <w:r>
        <w:rPr>
          <w:rFonts w:eastAsia="Times New Roman"/>
        </w:rPr>
        <w:t xml:space="preserve"> Разрешается, если тара имеет плотно закрывающиеся крышки.</w:t>
      </w:r>
    </w:p>
    <w:p w:rsidR="005B60E9" w:rsidRDefault="005B60E9" w:rsidP="005B60E9">
      <w:pPr>
        <w:spacing w:line="240" w:lineRule="exact"/>
        <w:rPr>
          <w:rFonts w:eastAsia="Times New Roman"/>
        </w:rPr>
      </w:pPr>
    </w:p>
    <w:p w:rsidR="003729F8" w:rsidRDefault="003729F8" w:rsidP="00CA61BF">
      <w:pPr>
        <w:pStyle w:val="af"/>
        <w:jc w:val="right"/>
        <w:rPr>
          <w:b/>
          <w:sz w:val="20"/>
          <w:szCs w:val="20"/>
        </w:rPr>
      </w:pPr>
    </w:p>
    <w:p w:rsidR="00CA61BF" w:rsidRPr="005E5FC1" w:rsidRDefault="00CA61BF" w:rsidP="00CA61BF">
      <w:pPr>
        <w:pStyle w:val="af"/>
        <w:jc w:val="right"/>
        <w:rPr>
          <w:b/>
          <w:sz w:val="20"/>
          <w:szCs w:val="20"/>
        </w:rPr>
      </w:pPr>
      <w:r w:rsidRPr="005E5FC1">
        <w:rPr>
          <w:b/>
          <w:sz w:val="20"/>
          <w:szCs w:val="20"/>
        </w:rPr>
        <w:t>ГБПОУ НСО «Венгеровский центр</w:t>
      </w:r>
    </w:p>
    <w:p w:rsidR="00CA61BF" w:rsidRPr="005E5FC1" w:rsidRDefault="00CA61BF" w:rsidP="00CA61BF">
      <w:pPr>
        <w:pStyle w:val="af"/>
        <w:jc w:val="right"/>
        <w:rPr>
          <w:b/>
          <w:sz w:val="20"/>
          <w:szCs w:val="20"/>
        </w:rPr>
      </w:pPr>
      <w:r w:rsidRPr="005E5FC1">
        <w:rPr>
          <w:b/>
          <w:sz w:val="20"/>
          <w:szCs w:val="20"/>
        </w:rPr>
        <w:t>профессионального обучения</w:t>
      </w:r>
    </w:p>
    <w:p w:rsidR="00CA61BF" w:rsidRPr="005E5FC1" w:rsidRDefault="00CA61BF" w:rsidP="00CA61BF">
      <w:pPr>
        <w:pStyle w:val="af"/>
        <w:jc w:val="right"/>
        <w:rPr>
          <w:b/>
        </w:rPr>
      </w:pPr>
      <w:r w:rsidRPr="005E5FC1">
        <w:rPr>
          <w:b/>
          <w:sz w:val="20"/>
          <w:szCs w:val="20"/>
        </w:rPr>
        <w:t xml:space="preserve">              Тестовые задания по «</w:t>
      </w:r>
      <w:r w:rsidRPr="005E5FC1">
        <w:rPr>
          <w:b/>
        </w:rPr>
        <w:t xml:space="preserve">Выполнение </w:t>
      </w:r>
    </w:p>
    <w:p w:rsidR="00CA61BF" w:rsidRPr="005E5FC1" w:rsidRDefault="00CA61BF" w:rsidP="00CA61BF">
      <w:pPr>
        <w:pStyle w:val="af"/>
        <w:jc w:val="center"/>
        <w:rPr>
          <w:b/>
        </w:rPr>
      </w:pPr>
      <w:r w:rsidRPr="005E5FC1">
        <w:rPr>
          <w:b/>
        </w:rPr>
        <w:t xml:space="preserve">                                                                                       </w:t>
      </w:r>
      <w:r>
        <w:rPr>
          <w:b/>
        </w:rPr>
        <w:t xml:space="preserve">                         </w:t>
      </w:r>
      <w:r w:rsidRPr="005E5FC1">
        <w:rPr>
          <w:b/>
        </w:rPr>
        <w:t xml:space="preserve"> слесарных работ по ремонту </w:t>
      </w:r>
    </w:p>
    <w:p w:rsidR="00CA61BF" w:rsidRPr="005E5FC1" w:rsidRDefault="00CA61BF" w:rsidP="00CA61BF">
      <w:pPr>
        <w:pStyle w:val="af"/>
        <w:jc w:val="right"/>
        <w:rPr>
          <w:b/>
        </w:rPr>
      </w:pPr>
      <w:r w:rsidRPr="005E5FC1">
        <w:rPr>
          <w:b/>
        </w:rPr>
        <w:t xml:space="preserve">и техническому обслуживанию </w:t>
      </w:r>
    </w:p>
    <w:p w:rsidR="00CA61BF" w:rsidRPr="005E5FC1" w:rsidRDefault="00CA61BF" w:rsidP="00CA61BF">
      <w:pPr>
        <w:pStyle w:val="af"/>
        <w:jc w:val="right"/>
        <w:rPr>
          <w:b/>
        </w:rPr>
      </w:pPr>
      <w:r w:rsidRPr="005E5FC1">
        <w:rPr>
          <w:b/>
        </w:rPr>
        <w:t xml:space="preserve">сельскохозяйственных машин </w:t>
      </w:r>
    </w:p>
    <w:p w:rsidR="00CA61BF" w:rsidRDefault="00CA61BF" w:rsidP="00CA61BF">
      <w:pPr>
        <w:pStyle w:val="af"/>
        <w:jc w:val="right"/>
        <w:rPr>
          <w:b/>
        </w:rPr>
      </w:pPr>
      <w:r w:rsidRPr="005E5FC1">
        <w:rPr>
          <w:b/>
        </w:rPr>
        <w:t>и оборудованию</w:t>
      </w:r>
      <w:r>
        <w:rPr>
          <w:b/>
        </w:rPr>
        <w:t>»</w:t>
      </w:r>
    </w:p>
    <w:p w:rsidR="00CA61BF" w:rsidRDefault="00CA61BF" w:rsidP="00CA61BF">
      <w:pPr>
        <w:pStyle w:val="af"/>
        <w:jc w:val="right"/>
      </w:pPr>
      <w:r>
        <w:t>Группа №___________________</w:t>
      </w:r>
    </w:p>
    <w:p w:rsidR="00CA61BF" w:rsidRDefault="00CA61BF" w:rsidP="00CA61BF">
      <w:pPr>
        <w:pStyle w:val="af"/>
        <w:jc w:val="right"/>
      </w:pPr>
      <w:r>
        <w:t xml:space="preserve">Профессия «Тракторист-машинист </w:t>
      </w:r>
    </w:p>
    <w:p w:rsidR="00CA61BF" w:rsidRDefault="00CA61BF" w:rsidP="00CA61BF">
      <w:pPr>
        <w:pStyle w:val="af"/>
        <w:jc w:val="right"/>
      </w:pPr>
      <w:r>
        <w:t>с\х производства»</w:t>
      </w:r>
    </w:p>
    <w:p w:rsidR="00CA61BF" w:rsidRDefault="00CA61BF" w:rsidP="00CA61BF">
      <w:pPr>
        <w:pStyle w:val="af"/>
        <w:jc w:val="right"/>
      </w:pPr>
      <w:r>
        <w:t>Ф.И.О._______________________</w:t>
      </w:r>
    </w:p>
    <w:p w:rsidR="00CA61BF" w:rsidRPr="005E5FC1" w:rsidRDefault="00CA61BF" w:rsidP="00CA61BF">
      <w:pPr>
        <w:pStyle w:val="af"/>
        <w:jc w:val="right"/>
        <w:rPr>
          <w:sz w:val="24"/>
          <w:szCs w:val="24"/>
        </w:rPr>
      </w:pPr>
      <w:r>
        <w:t>_____________________________</w:t>
      </w:r>
    </w:p>
    <w:p w:rsidR="00CA61BF" w:rsidRPr="005947AD" w:rsidRDefault="00CA61BF" w:rsidP="00CA61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right="-1"/>
        <w:rPr>
          <w:bCs/>
        </w:rPr>
      </w:pPr>
    </w:p>
    <w:p w:rsidR="005B60E9" w:rsidRPr="00F41085" w:rsidRDefault="005B60E9" w:rsidP="005B60E9">
      <w:pPr>
        <w:pStyle w:val="af"/>
        <w:rPr>
          <w:sz w:val="24"/>
          <w:szCs w:val="24"/>
        </w:rPr>
      </w:pPr>
    </w:p>
    <w:p w:rsidR="00CA61BF" w:rsidRDefault="00CA61BF" w:rsidP="005B60E9">
      <w:pPr>
        <w:pStyle w:val="af"/>
        <w:jc w:val="center"/>
        <w:rPr>
          <w:b/>
          <w:sz w:val="24"/>
          <w:szCs w:val="24"/>
        </w:rPr>
      </w:pPr>
    </w:p>
    <w:p w:rsidR="005B60E9" w:rsidRDefault="005B60E9" w:rsidP="005B60E9">
      <w:pPr>
        <w:pStyle w:val="af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Вариант 2</w:t>
      </w:r>
    </w:p>
    <w:p w:rsidR="005B60E9" w:rsidRPr="001B1482" w:rsidRDefault="005B60E9" w:rsidP="005B60E9">
      <w:pPr>
        <w:pStyle w:val="af"/>
        <w:jc w:val="center"/>
        <w:rPr>
          <w:b/>
          <w:sz w:val="24"/>
          <w:szCs w:val="24"/>
        </w:rPr>
      </w:pP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1.  </w:t>
      </w:r>
      <w:r>
        <w:rPr>
          <w:rFonts w:eastAsia="Times New Roman"/>
          <w:b/>
        </w:rPr>
        <w:t>Система технического обслуживания, принятая в нашей стране, направлена на...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оперативное устранение выявленных в процессе эксплуатации неисправностей.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своевременное выявление технического состояния и предупреждение неисправностей.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уменьшение тяжести последствий дорожно-тран</w:t>
      </w:r>
      <w:r>
        <w:rPr>
          <w:rFonts w:eastAsia="Times New Roman"/>
        </w:rPr>
        <w:softHyphen/>
        <w:t>спортных происшествий, возникающих из-за технических неисправностей.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достижение всех перечисленных целей.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2.   </w:t>
      </w:r>
      <w:r>
        <w:rPr>
          <w:rFonts w:eastAsia="Times New Roman"/>
          <w:b/>
        </w:rPr>
        <w:t>Несвоевременное или некачественное выполнение операций технического обслуживания в полном объеме ведет к...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немедленному   возникновению   отказов   в   работе.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преждевременному износу и уменьшению сроков службы.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увеличению эксплуатационных затрат.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увеличению вероятности появления неисправностей.</w:t>
      </w:r>
    </w:p>
    <w:p w:rsidR="005B60E9" w:rsidRDefault="005B60E9" w:rsidP="005B60E9">
      <w:pPr>
        <w:pStyle w:val="af"/>
        <w:rPr>
          <w:sz w:val="20"/>
          <w:szCs w:val="20"/>
          <w:u w:val="single"/>
        </w:rPr>
      </w:pPr>
    </w:p>
    <w:p w:rsidR="005B60E9" w:rsidRDefault="005B60E9" w:rsidP="005B60E9">
      <w:pPr>
        <w:spacing w:line="240" w:lineRule="exact"/>
        <w:rPr>
          <w:b/>
        </w:rPr>
      </w:pPr>
      <w:r>
        <w:rPr>
          <w:b/>
          <w:bCs/>
        </w:rPr>
        <w:t xml:space="preserve">3. </w:t>
      </w:r>
      <w:r>
        <w:rPr>
          <w:rFonts w:eastAsia="Times New Roman"/>
          <w:b/>
        </w:rPr>
        <w:t>«Работоспособное состояние» - это такое состояние, когда автомобиль удовлетворяет тем требованиям, которые.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ind w:left="284"/>
      </w:pPr>
      <w:r>
        <w:t xml:space="preserve">1: </w:t>
      </w:r>
      <w:r>
        <w:rPr>
          <w:rFonts w:eastAsia="Times New Roman"/>
        </w:rPr>
        <w:t>позволяют использовать его по назначению.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ind w:left="284"/>
      </w:pPr>
      <w:r>
        <w:t xml:space="preserve">2: </w:t>
      </w:r>
      <w:r>
        <w:rPr>
          <w:rFonts w:eastAsia="Times New Roman"/>
        </w:rPr>
        <w:t>позволяют использовать его по назначению без</w:t>
      </w:r>
      <w:r>
        <w:t xml:space="preserve"> </w:t>
      </w:r>
      <w:r>
        <w:rPr>
          <w:rFonts w:eastAsia="Times New Roman"/>
        </w:rPr>
        <w:t>снижения экономических показателей.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ind w:left="284"/>
      </w:pPr>
      <w:r>
        <w:t xml:space="preserve">3: </w:t>
      </w:r>
      <w:r>
        <w:rPr>
          <w:rFonts w:eastAsia="Times New Roman"/>
        </w:rPr>
        <w:t>предъявляет потребитель.</w:t>
      </w:r>
    </w:p>
    <w:p w:rsidR="005B60E9" w:rsidRPr="00A55C7B" w:rsidRDefault="005B60E9" w:rsidP="005B60E9">
      <w:pPr>
        <w:autoSpaceDE w:val="0"/>
        <w:autoSpaceDN w:val="0"/>
        <w:adjustRightInd w:val="0"/>
        <w:spacing w:line="240" w:lineRule="exact"/>
        <w:ind w:left="284"/>
      </w:pPr>
      <w:r w:rsidRPr="00A55C7B">
        <w:rPr>
          <w:iCs/>
        </w:rPr>
        <w:t xml:space="preserve">4: </w:t>
      </w:r>
      <w:r w:rsidRPr="00A55C7B">
        <w:rPr>
          <w:rFonts w:eastAsia="Times New Roman"/>
          <w:iCs/>
        </w:rPr>
        <w:t>позволяют использовать его по назначению</w:t>
      </w:r>
      <w:r w:rsidRPr="00A55C7B">
        <w:t xml:space="preserve"> </w:t>
      </w:r>
      <w:r w:rsidRPr="00A55C7B">
        <w:rPr>
          <w:rFonts w:eastAsia="Times New Roman"/>
          <w:iCs/>
        </w:rPr>
        <w:t>без угрозы безопасности движения.</w:t>
      </w:r>
    </w:p>
    <w:p w:rsidR="00E2515A" w:rsidRDefault="00E2515A" w:rsidP="005B60E9">
      <w:pPr>
        <w:spacing w:line="240" w:lineRule="exact"/>
        <w:rPr>
          <w:b/>
          <w:bCs/>
        </w:rPr>
      </w:pPr>
    </w:p>
    <w:p w:rsidR="005B60E9" w:rsidRDefault="005B60E9" w:rsidP="005B60E9">
      <w:pPr>
        <w:spacing w:line="240" w:lineRule="exact"/>
        <w:rPr>
          <w:rFonts w:eastAsia="Times New Roman"/>
          <w:b/>
        </w:rPr>
      </w:pPr>
      <w:r>
        <w:rPr>
          <w:b/>
          <w:bCs/>
        </w:rPr>
        <w:lastRenderedPageBreak/>
        <w:t>4.</w:t>
      </w:r>
      <w:r>
        <w:rPr>
          <w:rFonts w:eastAsia="Times New Roman"/>
          <w:b/>
        </w:rPr>
        <w:t xml:space="preserve"> Вил ремонта, при котором не сохраняется принадлежность восстановленных составных частей к определенному экземпляру, к которому они принадлежали до ремонта, называется ... </w:t>
      </w:r>
    </w:p>
    <w:p w:rsidR="005B60E9" w:rsidRDefault="005B60E9" w:rsidP="005B60E9">
      <w:pPr>
        <w:spacing w:line="240" w:lineRule="exact"/>
        <w:rPr>
          <w:rFonts w:eastAsia="Times New Roman"/>
        </w:rPr>
      </w:pPr>
      <w:r>
        <w:rPr>
          <w:rFonts w:eastAsia="Times New Roman"/>
        </w:rPr>
        <w:t xml:space="preserve">1: Капитальный                         2: Текущий </w:t>
      </w:r>
    </w:p>
    <w:p w:rsidR="005B60E9" w:rsidRPr="00A55C7B" w:rsidRDefault="005B60E9" w:rsidP="005B60E9">
      <w:pPr>
        <w:spacing w:line="240" w:lineRule="exact"/>
        <w:rPr>
          <w:rFonts w:eastAsia="Times New Roman"/>
        </w:rPr>
      </w:pPr>
      <w:r>
        <w:rPr>
          <w:rFonts w:eastAsia="Times New Roman"/>
        </w:rPr>
        <w:t xml:space="preserve">3: </w:t>
      </w:r>
      <w:r w:rsidRPr="00A55C7B">
        <w:rPr>
          <w:rFonts w:eastAsia="Times New Roman"/>
        </w:rPr>
        <w:t xml:space="preserve">Средний                                 </w:t>
      </w:r>
      <w:r w:rsidRPr="00A55C7B">
        <w:rPr>
          <w:rFonts w:eastAsia="Times New Roman"/>
          <w:iCs/>
        </w:rPr>
        <w:t>4: Обезличенный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5. Разрешается ли проводить техническое обслуживание при работающем двигателе?</w:t>
      </w:r>
    </w:p>
    <w:p w:rsidR="005B60E9" w:rsidRPr="00871F8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1)Разрешается во всех случаях.</w:t>
      </w:r>
    </w:p>
    <w:p w:rsidR="005B60E9" w:rsidRPr="00871F8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 xml:space="preserve">2)Разрешается, если при </w:t>
      </w:r>
      <w:proofErr w:type="gramStart"/>
      <w:r w:rsidRPr="00871F82">
        <w:rPr>
          <w:rStyle w:val="FontStyle12"/>
          <w:sz w:val="24"/>
          <w:szCs w:val="24"/>
        </w:rPr>
        <w:t>проведении</w:t>
      </w:r>
      <w:proofErr w:type="gramEnd"/>
      <w:r w:rsidRPr="00871F82">
        <w:rPr>
          <w:rStyle w:val="FontStyle12"/>
          <w:sz w:val="24"/>
          <w:szCs w:val="24"/>
        </w:rPr>
        <w:t xml:space="preserve"> ТО требуется запуск двигателя.</w:t>
      </w:r>
    </w:p>
    <w:p w:rsidR="005B60E9" w:rsidRPr="00871F8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871F82">
        <w:rPr>
          <w:rStyle w:val="FontStyle12"/>
          <w:sz w:val="24"/>
          <w:szCs w:val="24"/>
        </w:rPr>
        <w:t>3)Не разрешается.</w:t>
      </w:r>
    </w:p>
    <w:p w:rsidR="005B60E9" w:rsidRDefault="005B60E9" w:rsidP="005B60E9">
      <w:pPr>
        <w:spacing w:line="240" w:lineRule="exact"/>
        <w:rPr>
          <w:rFonts w:eastAsia="Times New Roman"/>
          <w:b/>
        </w:rPr>
      </w:pPr>
      <w:r>
        <w:rPr>
          <w:b/>
        </w:rPr>
        <w:t xml:space="preserve">6. </w:t>
      </w:r>
      <w:r>
        <w:rPr>
          <w:rFonts w:eastAsia="Times New Roman"/>
          <w:b/>
        </w:rPr>
        <w:t>Работа двигателя в закрытом помещении при техобслуживании гусеничной самоходной машины:</w:t>
      </w:r>
    </w:p>
    <w:p w:rsidR="005B60E9" w:rsidRPr="00871F82" w:rsidRDefault="005B60E9" w:rsidP="005B60E9">
      <w:pPr>
        <w:pStyle w:val="Style9"/>
        <w:tabs>
          <w:tab w:val="left" w:pos="468"/>
        </w:tabs>
        <w:autoSpaceDE w:val="0"/>
        <w:autoSpaceDN w:val="0"/>
        <w:adjustRightInd w:val="0"/>
        <w:spacing w:line="240" w:lineRule="atLeast"/>
        <w:ind w:firstLine="142"/>
        <w:rPr>
          <w:rStyle w:val="FontStyle16"/>
          <w:b/>
          <w:sz w:val="24"/>
          <w:szCs w:val="24"/>
          <w:lang w:val="ru-RU"/>
        </w:rPr>
      </w:pPr>
      <w:r w:rsidRPr="00871F82">
        <w:rPr>
          <w:rStyle w:val="FontStyle14"/>
          <w:b w:val="0"/>
          <w:sz w:val="24"/>
          <w:szCs w:val="24"/>
          <w:lang w:val="ru-RU"/>
        </w:rPr>
        <w:t>1)Запрещена.</w:t>
      </w:r>
      <w:r w:rsidRPr="00871F82">
        <w:rPr>
          <w:rStyle w:val="FontStyle16"/>
          <w:b/>
          <w:sz w:val="24"/>
          <w:szCs w:val="24"/>
          <w:lang w:val="ru-RU"/>
        </w:rPr>
        <w:t xml:space="preserve">                                      </w:t>
      </w:r>
      <w:r w:rsidRPr="00871F82">
        <w:rPr>
          <w:rStyle w:val="FontStyle14"/>
          <w:b w:val="0"/>
          <w:sz w:val="24"/>
          <w:szCs w:val="24"/>
          <w:lang w:val="ru-RU"/>
        </w:rPr>
        <w:t>2)Разрешена.</w:t>
      </w:r>
    </w:p>
    <w:p w:rsidR="005B60E9" w:rsidRPr="00871F82" w:rsidRDefault="005B60E9" w:rsidP="005B60E9">
      <w:pPr>
        <w:pStyle w:val="Style9"/>
        <w:tabs>
          <w:tab w:val="left" w:pos="468"/>
        </w:tabs>
        <w:autoSpaceDE w:val="0"/>
        <w:autoSpaceDN w:val="0"/>
        <w:adjustRightInd w:val="0"/>
        <w:spacing w:line="240" w:lineRule="atLeast"/>
        <w:ind w:firstLine="142"/>
        <w:rPr>
          <w:rStyle w:val="FontStyle16"/>
          <w:b/>
          <w:sz w:val="24"/>
          <w:szCs w:val="24"/>
          <w:lang w:val="ru-RU"/>
        </w:rPr>
      </w:pPr>
      <w:r w:rsidRPr="00871F82">
        <w:rPr>
          <w:rStyle w:val="FontStyle14"/>
          <w:b w:val="0"/>
          <w:sz w:val="24"/>
          <w:szCs w:val="24"/>
          <w:lang w:val="ru-RU"/>
        </w:rPr>
        <w:t>3)Допускается только с выводом выхлопных газов за пределы помещения.</w:t>
      </w:r>
    </w:p>
    <w:p w:rsidR="005B60E9" w:rsidRDefault="005B60E9" w:rsidP="005B60E9">
      <w:pPr>
        <w:spacing w:line="240" w:lineRule="exact"/>
        <w:rPr>
          <w:rFonts w:eastAsia="Times New Roman"/>
          <w:b/>
        </w:rPr>
      </w:pPr>
      <w:r>
        <w:rPr>
          <w:b/>
        </w:rPr>
        <w:t>7</w:t>
      </w:r>
      <w:r>
        <w:rPr>
          <w:rFonts w:eastAsia="Times New Roman"/>
          <w:b/>
        </w:rPr>
        <w:t>. Ремонт, техническое обслуживание, чистку и устранение неисправностей проводят:</w:t>
      </w:r>
    </w:p>
    <w:p w:rsidR="005B60E9" w:rsidRPr="00871F82" w:rsidRDefault="005B60E9" w:rsidP="005B60E9">
      <w:pPr>
        <w:pStyle w:val="Style4"/>
        <w:widowControl/>
        <w:shd w:val="clear" w:color="auto" w:fill="auto"/>
        <w:tabs>
          <w:tab w:val="left" w:pos="518"/>
        </w:tabs>
        <w:spacing w:before="0" w:line="240" w:lineRule="exact"/>
        <w:ind w:left="283" w:firstLine="0"/>
        <w:jc w:val="left"/>
        <w:rPr>
          <w:rStyle w:val="FontStyle13"/>
          <w:sz w:val="24"/>
          <w:szCs w:val="24"/>
        </w:rPr>
      </w:pPr>
      <w:r w:rsidRPr="00871F82">
        <w:rPr>
          <w:rStyle w:val="FontStyle13"/>
          <w:sz w:val="24"/>
          <w:szCs w:val="24"/>
        </w:rPr>
        <w:t>1)При отключенном приводе.                           2)Заглушённом двигателе.</w:t>
      </w:r>
    </w:p>
    <w:p w:rsidR="005B60E9" w:rsidRPr="00871F82" w:rsidRDefault="005B60E9" w:rsidP="005B60E9">
      <w:pPr>
        <w:pStyle w:val="Style4"/>
        <w:widowControl/>
        <w:shd w:val="clear" w:color="auto" w:fill="auto"/>
        <w:tabs>
          <w:tab w:val="left" w:pos="518"/>
        </w:tabs>
        <w:spacing w:before="0" w:line="240" w:lineRule="exact"/>
        <w:ind w:left="283" w:firstLine="0"/>
        <w:jc w:val="left"/>
        <w:rPr>
          <w:rStyle w:val="FontStyle13"/>
          <w:sz w:val="24"/>
          <w:szCs w:val="24"/>
        </w:rPr>
      </w:pPr>
      <w:r w:rsidRPr="00871F82">
        <w:rPr>
          <w:rStyle w:val="FontStyle13"/>
          <w:sz w:val="24"/>
          <w:szCs w:val="24"/>
        </w:rPr>
        <w:t xml:space="preserve">3)Достаточном освещении.                           4)Правильно </w:t>
      </w:r>
      <w:proofErr w:type="spellStart"/>
      <w:r w:rsidRPr="00871F82">
        <w:rPr>
          <w:rStyle w:val="FontStyle13"/>
          <w:sz w:val="24"/>
          <w:szCs w:val="24"/>
        </w:rPr>
        <w:t>п.п</w:t>
      </w:r>
      <w:proofErr w:type="spellEnd"/>
      <w:r w:rsidRPr="00871F82">
        <w:rPr>
          <w:rStyle w:val="FontStyle13"/>
          <w:sz w:val="24"/>
          <w:szCs w:val="24"/>
        </w:rPr>
        <w:t>. 1, 2.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rFonts w:eastAsia="Times New Roman"/>
          <w:b/>
        </w:rPr>
        <w:t>8. Какая из перечисленных неисправностей не может явиться причиной снижения компрессии?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r>
        <w:rPr>
          <w:rFonts w:eastAsia="Times New Roman"/>
        </w:rPr>
        <w:t>Износ гильз и поршневых колец.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>Отсутствие тепловых зазоров в клапанном  меха</w:t>
      </w:r>
      <w:r>
        <w:rPr>
          <w:rFonts w:eastAsia="Times New Roman"/>
        </w:rPr>
        <w:softHyphen/>
        <w:t>низме.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Ослабление крепления головки блока цилиндров.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4)   </w:t>
      </w:r>
      <w:r>
        <w:rPr>
          <w:rFonts w:eastAsia="Times New Roman"/>
        </w:rPr>
        <w:t>Увеличенные тепловые зазоры в клапанном меха</w:t>
      </w:r>
      <w:r>
        <w:rPr>
          <w:rFonts w:eastAsia="Times New Roman"/>
        </w:rPr>
        <w:softHyphen/>
        <w:t>низме.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5)   </w:t>
      </w:r>
      <w:r>
        <w:rPr>
          <w:rFonts w:eastAsia="Times New Roman"/>
        </w:rPr>
        <w:t>Повреждение  прокладки  между  головкой и  бло</w:t>
      </w:r>
      <w:r>
        <w:rPr>
          <w:rFonts w:eastAsia="Times New Roman"/>
        </w:rPr>
        <w:softHyphen/>
        <w:t>ком цилиндров.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9.  </w:t>
      </w:r>
      <w:r>
        <w:rPr>
          <w:rFonts w:eastAsia="Times New Roman"/>
          <w:b/>
        </w:rPr>
        <w:t>Снижение мощно</w:t>
      </w:r>
      <w:r>
        <w:rPr>
          <w:rFonts w:eastAsia="Times New Roman"/>
          <w:b/>
        </w:rPr>
        <w:softHyphen/>
        <w:t>сти двигателя может быть вызвано...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r>
        <w:rPr>
          <w:rFonts w:eastAsia="Times New Roman"/>
        </w:rPr>
        <w:t>отсутствием тепло</w:t>
      </w:r>
      <w:r>
        <w:rPr>
          <w:rFonts w:eastAsia="Times New Roman"/>
        </w:rPr>
        <w:softHyphen/>
        <w:t>вых зазоров в клапанном механизме.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>неплотным соедине</w:t>
      </w:r>
      <w:r>
        <w:rPr>
          <w:rFonts w:eastAsia="Times New Roman"/>
        </w:rPr>
        <w:softHyphen/>
        <w:t>нием впускной трубы с головкой блока.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неплотным прилега</w:t>
      </w:r>
      <w:r>
        <w:rPr>
          <w:rFonts w:eastAsia="Times New Roman"/>
        </w:rPr>
        <w:softHyphen/>
        <w:t>нием тарелок клапанов к седлам.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4)   </w:t>
      </w:r>
      <w:r>
        <w:rPr>
          <w:rFonts w:eastAsia="Times New Roman"/>
        </w:rPr>
        <w:t>любой из перечис</w:t>
      </w:r>
      <w:r>
        <w:rPr>
          <w:rFonts w:eastAsia="Times New Roman"/>
        </w:rPr>
        <w:softHyphen/>
        <w:t>ленных причин.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10.  </w:t>
      </w:r>
      <w:r>
        <w:rPr>
          <w:rFonts w:eastAsia="Times New Roman"/>
          <w:b/>
        </w:rPr>
        <w:t>При измерении компрессии...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выворачивается свеча только на проверяемом ци</w:t>
      </w:r>
      <w:r>
        <w:rPr>
          <w:rFonts w:eastAsia="Times New Roman"/>
        </w:rPr>
        <w:softHyphen/>
        <w:t>линдре.</w:t>
      </w:r>
      <w:r>
        <w:rPr>
          <w:rFonts w:ascii="Arial" w:eastAsia="Times New Roman" w:cs="Arial"/>
        </w:rPr>
        <w:t xml:space="preserve"> 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выворачиваются свечи на всех цилиндрах.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11.   </w:t>
      </w:r>
      <w:r>
        <w:rPr>
          <w:rFonts w:eastAsia="Times New Roman"/>
          <w:b/>
        </w:rPr>
        <w:t>Давление   в   цилиндре   при   проверке   компрессии</w:t>
      </w:r>
      <w:r>
        <w:rPr>
          <w:rFonts w:eastAsia="Times New Roman"/>
          <w:b/>
          <w:i/>
          <w:iCs/>
        </w:rPr>
        <w:t xml:space="preserve"> </w:t>
      </w:r>
      <w:r>
        <w:rPr>
          <w:rFonts w:eastAsia="Times New Roman"/>
          <w:b/>
          <w:iCs/>
        </w:rPr>
        <w:t>в</w:t>
      </w:r>
      <w:r>
        <w:rPr>
          <w:rFonts w:eastAsia="Times New Roman"/>
          <w:b/>
          <w:i/>
          <w:iCs/>
        </w:rPr>
        <w:t xml:space="preserve"> </w:t>
      </w:r>
      <w:r>
        <w:rPr>
          <w:rFonts w:eastAsia="Times New Roman"/>
          <w:b/>
        </w:rPr>
        <w:t>двигателе Д-240 должно быть не менее...</w:t>
      </w:r>
    </w:p>
    <w:p w:rsidR="005B60E9" w:rsidRDefault="005B60E9" w:rsidP="005B60E9">
      <w:pPr>
        <w:autoSpaceDE w:val="0"/>
        <w:autoSpaceDN w:val="0"/>
        <w:adjustRightInd w:val="0"/>
      </w:pPr>
      <w:r>
        <w:rPr>
          <w:lang w:val="en-US"/>
        </w:rPr>
        <w:t>I</w:t>
      </w:r>
      <w:r>
        <w:t>) 0</w:t>
      </w:r>
      <w:proofErr w:type="gramStart"/>
      <w:r>
        <w:t>,6</w:t>
      </w:r>
      <w:proofErr w:type="gramEnd"/>
      <w:r>
        <w:t xml:space="preserve"> </w:t>
      </w:r>
      <w:r>
        <w:rPr>
          <w:rFonts w:eastAsia="Times New Roman"/>
        </w:rPr>
        <w:t>МПа.     2) 1,7 МПа.     3) 2,8 МПа. 4) 5,9 МПа.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12.  </w:t>
      </w:r>
      <w:r>
        <w:rPr>
          <w:rFonts w:eastAsia="Times New Roman"/>
          <w:b/>
        </w:rPr>
        <w:t>Тепловые зазоры в клапанных механизмах обычно проверяют и регулируют на двигателе...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</w:t>
      </w:r>
      <w:r>
        <w:rPr>
          <w:rFonts w:eastAsia="Times New Roman"/>
        </w:rPr>
        <w:t>холодном.</w:t>
      </w:r>
      <w:r>
        <w:rPr>
          <w:rFonts w:ascii="Arial" w:eastAsia="Times New Roman" w:cs="Arial"/>
        </w:rPr>
        <w:t xml:space="preserve">         </w:t>
      </w:r>
      <w:r>
        <w:rPr>
          <w:rFonts w:eastAsia="Times New Roman"/>
        </w:rPr>
        <w:t>2)  полностью прогретом.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</w:t>
      </w:r>
      <w:r>
        <w:rPr>
          <w:rFonts w:eastAsia="Times New Roman"/>
        </w:rPr>
        <w:t>на холодном или прогретом в зависимости от кон</w:t>
      </w:r>
      <w:r>
        <w:rPr>
          <w:rFonts w:eastAsia="Times New Roman"/>
        </w:rPr>
        <w:softHyphen/>
        <w:t>структивных особенностей газораспределительного ме</w:t>
      </w:r>
      <w:r>
        <w:rPr>
          <w:rFonts w:eastAsia="Times New Roman"/>
        </w:rPr>
        <w:softHyphen/>
        <w:t>ханизма.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  <w:b/>
        </w:rPr>
      </w:pPr>
      <w:r>
        <w:rPr>
          <w:b/>
        </w:rPr>
        <w:t xml:space="preserve">13.  </w:t>
      </w:r>
      <w:r>
        <w:rPr>
          <w:rFonts w:eastAsia="Times New Roman"/>
          <w:b/>
        </w:rPr>
        <w:t xml:space="preserve">Какими щупами измеряют тепловые зазоры? </w:t>
      </w:r>
    </w:p>
    <w:p w:rsidR="005B60E9" w:rsidRDefault="005B60E9" w:rsidP="005B60E9">
      <w:pPr>
        <w:autoSpaceDE w:val="0"/>
        <w:autoSpaceDN w:val="0"/>
        <w:adjustRightInd w:val="0"/>
      </w:pPr>
      <w:r>
        <w:rPr>
          <w:rFonts w:eastAsia="Times New Roman"/>
          <w:lang w:val="en-US"/>
        </w:rPr>
        <w:t>I</w:t>
      </w:r>
      <w:r>
        <w:rPr>
          <w:rFonts w:eastAsia="Times New Roman"/>
        </w:rPr>
        <w:t>)   Плоскими.</w:t>
      </w:r>
      <w:r>
        <w:rPr>
          <w:rFonts w:ascii="Arial" w:eastAsia="Times New Roman" w:cs="Arial"/>
        </w:rPr>
        <w:t xml:space="preserve">         </w:t>
      </w:r>
      <w:r>
        <w:rPr>
          <w:rFonts w:eastAsia="Times New Roman"/>
        </w:rPr>
        <w:t>2)   Круглыми.</w:t>
      </w:r>
      <w:r>
        <w:rPr>
          <w:rFonts w:ascii="Arial" w:eastAsia="Times New Roman" w:cs="Arial"/>
        </w:rPr>
        <w:t xml:space="preserve">         </w:t>
      </w:r>
      <w:r>
        <w:rPr>
          <w:rFonts w:eastAsia="Times New Roman"/>
        </w:rPr>
        <w:t>3)  Любыми.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14.   </w:t>
      </w:r>
      <w:r>
        <w:rPr>
          <w:rFonts w:eastAsia="Times New Roman"/>
          <w:b/>
        </w:rPr>
        <w:t>Каким способом не регулируют тепловые зазоры на двигателях изучаемых тракторов?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Изменением положения коромысел относительно стержня клапана.</w:t>
      </w:r>
      <w:proofErr w:type="gramStart"/>
      <w:r>
        <w:rPr>
          <w:rFonts w:eastAsia="Times New Roman"/>
        </w:rPr>
        <w:t xml:space="preserve">    .</w:t>
      </w:r>
      <w:proofErr w:type="gramEnd"/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Изменением взаимного расположения распреде</w:t>
      </w:r>
      <w:r>
        <w:rPr>
          <w:rFonts w:eastAsia="Times New Roman"/>
        </w:rPr>
        <w:softHyphen/>
        <w:t>лительного и коленчатого валов.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Изменением расположения рычагов относительно кулачков распределительного вала.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Изменением количества прокладок, на которые воздействуют кулачки распределительного вала.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15. </w:t>
      </w:r>
      <w:r>
        <w:rPr>
          <w:rFonts w:eastAsia="Times New Roman"/>
          <w:b/>
        </w:rPr>
        <w:t>Если при сливе масла будет обнаружено, что си</w:t>
      </w:r>
      <w:r>
        <w:rPr>
          <w:rFonts w:eastAsia="Times New Roman"/>
          <w:b/>
        </w:rPr>
        <w:softHyphen/>
        <w:t>стема смазки сильно загрязнена большим количеством механических примесей, необходимо промыть ее. При промывке в поддон картера заливают...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индустриальное масло.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веретенное масло.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чистое моторное масло прежней вязкости.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</w:rPr>
      </w:pPr>
      <w:r>
        <w:t xml:space="preserve">4)   </w:t>
      </w:r>
      <w:r>
        <w:rPr>
          <w:rFonts w:eastAsia="Times New Roman"/>
        </w:rPr>
        <w:t>любое из перечисленных масел.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lastRenderedPageBreak/>
        <w:t xml:space="preserve">16.  </w:t>
      </w:r>
      <w:r>
        <w:rPr>
          <w:rFonts w:eastAsia="Times New Roman"/>
          <w:b/>
        </w:rPr>
        <w:t>Если после преодоления водной преграды в масле обнаружится вода</w:t>
      </w:r>
      <w:proofErr w:type="gramStart"/>
      <w:r>
        <w:rPr>
          <w:rFonts w:eastAsia="Times New Roman"/>
          <w:b/>
        </w:rPr>
        <w:t>,...</w:t>
      </w:r>
      <w:proofErr w:type="gramEnd"/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следует масло слить и заправить двигатель новым маслом нужной марки.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следует продолжить эксплуатацию до ближай</w:t>
      </w:r>
      <w:r>
        <w:rPr>
          <w:rFonts w:eastAsia="Times New Roman"/>
        </w:rPr>
        <w:softHyphen/>
        <w:t>шего планового технического обслуживания и затем заменить масло.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можно действовать любым из этих способов.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  <w:b/>
        </w:rPr>
      </w:pPr>
      <w:r>
        <w:rPr>
          <w:b/>
        </w:rPr>
        <w:t xml:space="preserve">17.  </w:t>
      </w:r>
      <w:r>
        <w:rPr>
          <w:rFonts w:eastAsia="Times New Roman"/>
          <w:b/>
        </w:rPr>
        <w:t>Ремонтные работы, как правило</w:t>
      </w:r>
      <w:proofErr w:type="gramStart"/>
      <w:r>
        <w:rPr>
          <w:rFonts w:eastAsia="Times New Roman"/>
          <w:b/>
        </w:rPr>
        <w:t>,...</w:t>
      </w:r>
      <w:proofErr w:type="gramEnd"/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1)   </w:t>
      </w:r>
      <w:r>
        <w:rPr>
          <w:rFonts w:eastAsia="Times New Roman"/>
        </w:rPr>
        <w:t>связаны с разборкой узла или агрегата.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2)   </w:t>
      </w:r>
      <w:r>
        <w:rPr>
          <w:rFonts w:eastAsia="Times New Roman"/>
        </w:rPr>
        <w:t>проводятся без разборки узла или агрегата.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  <w:b/>
        </w:rPr>
      </w:pPr>
      <w:r>
        <w:rPr>
          <w:b/>
        </w:rPr>
        <w:t xml:space="preserve">18.   </w:t>
      </w:r>
      <w:r>
        <w:rPr>
          <w:rFonts w:eastAsia="Times New Roman"/>
          <w:b/>
        </w:rPr>
        <w:t>Какой метод ремонта требует меньших затрат вре</w:t>
      </w:r>
      <w:r>
        <w:rPr>
          <w:rFonts w:eastAsia="Times New Roman"/>
          <w:b/>
        </w:rPr>
        <w:softHyphen/>
        <w:t>мени и обеспечивает более высокое качество?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ascii="Arial" w:hAnsi="Arial" w:cs="Arial"/>
        </w:rPr>
      </w:pPr>
      <w:r>
        <w:t xml:space="preserve">1)  </w:t>
      </w:r>
      <w:r>
        <w:rPr>
          <w:rFonts w:eastAsia="Times New Roman"/>
        </w:rPr>
        <w:t>Агрегатный.</w:t>
      </w:r>
      <w:r>
        <w:rPr>
          <w:rFonts w:ascii="Arial" w:eastAsia="Times New Roman" w:cs="Arial"/>
        </w:rPr>
        <w:t xml:space="preserve">                    </w:t>
      </w:r>
      <w:r>
        <w:rPr>
          <w:rFonts w:eastAsia="Times New Roman"/>
        </w:rPr>
        <w:t>2)  Индивидуальный.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19. </w:t>
      </w:r>
      <w:r>
        <w:rPr>
          <w:rFonts w:eastAsia="Times New Roman"/>
          <w:b/>
        </w:rPr>
        <w:t>При каких условиях агрегат направляется на капи</w:t>
      </w:r>
      <w:r>
        <w:rPr>
          <w:rFonts w:eastAsia="Times New Roman"/>
          <w:b/>
        </w:rPr>
        <w:softHyphen/>
        <w:t>тальный ремонт?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</w:t>
      </w:r>
      <w:r>
        <w:rPr>
          <w:rFonts w:eastAsia="Times New Roman"/>
        </w:rPr>
        <w:t>Базовая деталь нуждается в ремонте, требую</w:t>
      </w:r>
      <w:r>
        <w:rPr>
          <w:rFonts w:eastAsia="Times New Roman"/>
        </w:rPr>
        <w:softHyphen/>
        <w:t>щем полной разборки агрегата.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>Большинство деталей изношено и не может быть восстановлено текущим ремонтом.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При любом из указанных условий.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20.   </w:t>
      </w:r>
      <w:r>
        <w:rPr>
          <w:rFonts w:eastAsia="Times New Roman"/>
          <w:b/>
        </w:rPr>
        <w:t>Если после прохождения трактора установ</w:t>
      </w:r>
      <w:r>
        <w:rPr>
          <w:rFonts w:eastAsia="Times New Roman"/>
          <w:b/>
        </w:rPr>
        <w:softHyphen/>
        <w:t>ленной нормы выработки выявлено, что этот трактор  еще не требует ремонта, то...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r>
        <w:rPr>
          <w:rFonts w:eastAsia="Times New Roman"/>
        </w:rPr>
        <w:t>он допускается к дальнейшей эксплуатации.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>подлежит капитальному ремонту независимо от технического состояния.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  <w:b/>
        </w:rPr>
      </w:pPr>
      <w:r>
        <w:rPr>
          <w:rFonts w:eastAsia="Times New Roman"/>
          <w:b/>
        </w:rPr>
        <w:t>21.Вид ремонта, предназначенный для обеспечения назначенного ресурса трактора и его составных частей путем восстановления их исправности и близкого к полному восстановлению ресурса, называется ...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</w:rPr>
      </w:pPr>
      <w:r>
        <w:rPr>
          <w:rFonts w:eastAsia="Times New Roman"/>
        </w:rPr>
        <w:t>1: Капитальный                         2: Текущий                               3: Средний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</w:rPr>
      </w:pPr>
      <w:r>
        <w:rPr>
          <w:rFonts w:eastAsia="Times New Roman"/>
        </w:rPr>
        <w:t xml:space="preserve">4: Обезличенный                       5: </w:t>
      </w:r>
      <w:proofErr w:type="spellStart"/>
      <w:r>
        <w:rPr>
          <w:rFonts w:eastAsia="Times New Roman"/>
        </w:rPr>
        <w:t>Необезличенный</w:t>
      </w:r>
      <w:proofErr w:type="spellEnd"/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22.  </w:t>
      </w:r>
      <w:r>
        <w:rPr>
          <w:rFonts w:eastAsia="Times New Roman"/>
          <w:b/>
        </w:rPr>
        <w:t>Интенсивность механического износа деталей трактора определяется....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 </w:t>
      </w:r>
      <w:r>
        <w:rPr>
          <w:rFonts w:eastAsia="Times New Roman"/>
        </w:rPr>
        <w:t>абсолютной величиной изменения размеров деталей.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 xml:space="preserve">отношением значения износа </w:t>
      </w:r>
      <w:proofErr w:type="gramStart"/>
      <w:r>
        <w:rPr>
          <w:rFonts w:eastAsia="Times New Roman"/>
        </w:rPr>
        <w:t>к</w:t>
      </w:r>
      <w:proofErr w:type="gramEnd"/>
      <w:r>
        <w:rPr>
          <w:rFonts w:eastAsia="Times New Roman"/>
        </w:rPr>
        <w:t xml:space="preserve"> наработки трактора.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>отношением износа к объему транспортной работы.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4)   </w:t>
      </w:r>
      <w:r>
        <w:rPr>
          <w:rFonts w:eastAsia="Times New Roman"/>
        </w:rPr>
        <w:t>отношением износа к номинальному размеру детали.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5)   </w:t>
      </w:r>
      <w:r>
        <w:rPr>
          <w:rFonts w:eastAsia="Times New Roman"/>
        </w:rPr>
        <w:t>любым из перечисленных параметров.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23.  </w:t>
      </w:r>
      <w:r>
        <w:rPr>
          <w:rFonts w:eastAsia="Times New Roman"/>
          <w:b/>
        </w:rPr>
        <w:t>Интенсивность механического износа трактор</w:t>
      </w:r>
      <w:r>
        <w:rPr>
          <w:rFonts w:eastAsia="Times New Roman"/>
          <w:b/>
        </w:rPr>
        <w:softHyphen/>
        <w:t>ных деталей...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</w:t>
      </w:r>
      <w:r>
        <w:rPr>
          <w:rFonts w:eastAsia="Times New Roman"/>
        </w:rPr>
        <w:t>остается неизменной на протяжении всего перио</w:t>
      </w:r>
      <w:r>
        <w:rPr>
          <w:rFonts w:eastAsia="Times New Roman"/>
        </w:rPr>
        <w:softHyphen/>
        <w:t>да эксплуатации.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</w:t>
      </w:r>
      <w:r>
        <w:rPr>
          <w:rFonts w:eastAsia="Times New Roman"/>
        </w:rPr>
        <w:t>имеет наибольшее значение в период проведения обкатки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  <w:i/>
          <w:iCs/>
        </w:rPr>
        <w:t xml:space="preserve">3) </w:t>
      </w:r>
      <w:r>
        <w:rPr>
          <w:rFonts w:eastAsia="Times New Roman"/>
        </w:rPr>
        <w:t>имеет наибольшее значение в период нормальной эксплуатации.</w:t>
      </w:r>
    </w:p>
    <w:p w:rsidR="005B60E9" w:rsidRPr="00871F82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4) </w:t>
      </w:r>
      <w:r>
        <w:rPr>
          <w:rFonts w:eastAsia="Times New Roman"/>
        </w:rPr>
        <w:t>имеет наименьшее значение в период нормальной эксплуатации.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eastAsia="Times New Roman"/>
          <w:b/>
        </w:rPr>
      </w:pPr>
      <w:r>
        <w:rPr>
          <w:b/>
        </w:rPr>
        <w:t xml:space="preserve">24.  </w:t>
      </w:r>
      <w:r>
        <w:rPr>
          <w:rFonts w:eastAsia="Times New Roman"/>
          <w:b/>
        </w:rPr>
        <w:t>Если износ деталей достиг предельного значения</w:t>
      </w:r>
      <w:proofErr w:type="gramStart"/>
      <w:r>
        <w:rPr>
          <w:rFonts w:eastAsia="Times New Roman"/>
          <w:b/>
        </w:rPr>
        <w:t xml:space="preserve">,... </w:t>
      </w:r>
      <w:proofErr w:type="gramEnd"/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</w:rPr>
        <w:t>1) допускается   продолжение   эксплуатации   при   отсутствии ударных нагрузок на деталь.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</w:t>
      </w:r>
      <w:r>
        <w:rPr>
          <w:rFonts w:eastAsia="Times New Roman"/>
        </w:rPr>
        <w:t>запрещается   дальнейшая   эксплуатация   во   всех</w:t>
      </w:r>
      <w:r>
        <w:t xml:space="preserve"> случаях</w:t>
      </w:r>
      <w:r>
        <w:rPr>
          <w:rFonts w:eastAsia="Times New Roman"/>
        </w:rPr>
        <w:t>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  <w:i/>
          <w:iCs/>
        </w:rPr>
        <w:t xml:space="preserve">4) </w:t>
      </w:r>
      <w:r>
        <w:rPr>
          <w:rFonts w:eastAsia="Times New Roman"/>
        </w:rPr>
        <w:t>запрещается эксплуатация только при возникнове</w:t>
      </w:r>
      <w:r>
        <w:rPr>
          <w:rFonts w:eastAsia="Times New Roman"/>
        </w:rPr>
        <w:softHyphen/>
        <w:t>нии угрозы безопасности дорожного движения.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>25. Обработка поверхности детали под ремонтный размер эффективна в случае, если ...</w:t>
      </w:r>
    </w:p>
    <w:p w:rsidR="005B60E9" w:rsidRDefault="005B60E9" w:rsidP="005B60E9">
      <w:pPr>
        <w:autoSpaceDE w:val="0"/>
        <w:autoSpaceDN w:val="0"/>
        <w:adjustRightInd w:val="0"/>
      </w:pPr>
      <w:r>
        <w:t>1: на детали нет других дефектов</w:t>
      </w:r>
    </w:p>
    <w:p w:rsidR="005B60E9" w:rsidRPr="00E2515A" w:rsidRDefault="005B60E9" w:rsidP="005B60E9">
      <w:pPr>
        <w:autoSpaceDE w:val="0"/>
        <w:autoSpaceDN w:val="0"/>
        <w:adjustRightInd w:val="0"/>
        <w:rPr>
          <w:iCs/>
        </w:rPr>
      </w:pPr>
      <w:r w:rsidRPr="00E2515A">
        <w:rPr>
          <w:iCs/>
        </w:rPr>
        <w:t>2: механическая обработка не приведет к ликвидации термически обработанного</w:t>
      </w:r>
    </w:p>
    <w:p w:rsidR="005B60E9" w:rsidRPr="00E2515A" w:rsidRDefault="005B60E9" w:rsidP="005B60E9">
      <w:pPr>
        <w:autoSpaceDE w:val="0"/>
        <w:autoSpaceDN w:val="0"/>
        <w:adjustRightInd w:val="0"/>
        <w:rPr>
          <w:iCs/>
        </w:rPr>
      </w:pPr>
      <w:r w:rsidRPr="00E2515A">
        <w:rPr>
          <w:iCs/>
        </w:rPr>
        <w:t>поверхностного слоя детали</w:t>
      </w:r>
    </w:p>
    <w:p w:rsidR="005B60E9" w:rsidRDefault="005B60E9" w:rsidP="005B60E9">
      <w:pPr>
        <w:autoSpaceDE w:val="0"/>
        <w:autoSpaceDN w:val="0"/>
        <w:adjustRightInd w:val="0"/>
      </w:pPr>
      <w:r>
        <w:t>3: на предприятии отсутствует обору</w:t>
      </w:r>
      <w:r w:rsidR="00E2515A">
        <w:t>дование для восстановления дета</w:t>
      </w:r>
      <w:r>
        <w:t>ли другими способами</w:t>
      </w:r>
    </w:p>
    <w:p w:rsidR="005B60E9" w:rsidRDefault="005B60E9" w:rsidP="005B60E9">
      <w:pPr>
        <w:autoSpaceDE w:val="0"/>
        <w:autoSpaceDN w:val="0"/>
        <w:adjustRightInd w:val="0"/>
      </w:pPr>
      <w:r>
        <w:t>4: поверхность после обработки будет иметь установленную техническими требованиями</w:t>
      </w:r>
    </w:p>
    <w:p w:rsidR="005B60E9" w:rsidRDefault="005B60E9" w:rsidP="005B60E9">
      <w:pPr>
        <w:autoSpaceDE w:val="0"/>
        <w:autoSpaceDN w:val="0"/>
        <w:adjustRightInd w:val="0"/>
      </w:pPr>
      <w:r>
        <w:t>чистоту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>26. Имеется вал</w:t>
      </w:r>
      <w:proofErr w:type="gramStart"/>
      <w:r>
        <w:rPr>
          <w:b/>
        </w:rPr>
        <w:t>.</w:t>
      </w:r>
      <w:proofErr w:type="gramEnd"/>
      <w:r>
        <w:rPr>
          <w:b/>
        </w:rPr>
        <w:t xml:space="preserve"> </w:t>
      </w:r>
      <w:proofErr w:type="gramStart"/>
      <w:r>
        <w:rPr>
          <w:b/>
        </w:rPr>
        <w:t>н</w:t>
      </w:r>
      <w:proofErr w:type="gramEnd"/>
      <w:r>
        <w:rPr>
          <w:b/>
        </w:rPr>
        <w:t xml:space="preserve">а котором располагаются центровые отверстия, два шипа, две </w:t>
      </w:r>
      <w:proofErr w:type="spellStart"/>
      <w:r>
        <w:rPr>
          <w:b/>
        </w:rPr>
        <w:t>подступицы</w:t>
      </w:r>
      <w:proofErr w:type="spellEnd"/>
      <w:r>
        <w:rPr>
          <w:b/>
        </w:rPr>
        <w:t xml:space="preserve"> и резьбовой хвостовик. Все перечисленные поверхности имеют повреждения. В первую очередь восстанавливают 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1: два шипа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2: две </w:t>
      </w:r>
      <w:proofErr w:type="spellStart"/>
      <w:r>
        <w:t>подступицы</w:t>
      </w:r>
      <w:proofErr w:type="spellEnd"/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i/>
          <w:iCs/>
        </w:rPr>
      </w:pPr>
      <w:r>
        <w:rPr>
          <w:i/>
          <w:iCs/>
        </w:rPr>
        <w:t xml:space="preserve">3: </w:t>
      </w:r>
      <w:r w:rsidRPr="00FD7DE2">
        <w:rPr>
          <w:iCs/>
        </w:rPr>
        <w:t>центровые отверстия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4: резьбовой хвостовик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lastRenderedPageBreak/>
        <w:t xml:space="preserve">27. </w:t>
      </w:r>
      <w:proofErr w:type="gramStart"/>
      <w:r>
        <w:rPr>
          <w:b/>
        </w:rPr>
        <w:t>При</w:t>
      </w:r>
      <w:proofErr w:type="gramEnd"/>
      <w:r>
        <w:rPr>
          <w:b/>
        </w:rPr>
        <w:t xml:space="preserve"> наличие трещин у гильз цилиндров их (гильзы) ...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1: восстанавливают наплавкой и последующим растачиванием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2: восстанавливают заваркой и обработкой «как чисто»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3: восстанавливают постановкой фигурных вставок</w:t>
      </w:r>
    </w:p>
    <w:p w:rsidR="005B60E9" w:rsidRPr="00FD7DE2" w:rsidRDefault="005B60E9" w:rsidP="005B60E9">
      <w:pPr>
        <w:autoSpaceDE w:val="0"/>
        <w:autoSpaceDN w:val="0"/>
        <w:adjustRightInd w:val="0"/>
        <w:spacing w:line="240" w:lineRule="exact"/>
      </w:pPr>
      <w:r>
        <w:rPr>
          <w:i/>
          <w:iCs/>
        </w:rPr>
        <w:t xml:space="preserve">4: </w:t>
      </w:r>
      <w:r w:rsidRPr="00FD7DE2">
        <w:rPr>
          <w:iCs/>
        </w:rPr>
        <w:t xml:space="preserve">выбраковывают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b/>
        </w:rPr>
        <w:t xml:space="preserve">28. Для предотвращения появления микротрещин на поверхности гильзы во время хонингования...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1: операцию производят с небольшой подачей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>2: операцию производят при высокой окружной скорости</w:t>
      </w:r>
    </w:p>
    <w:p w:rsidR="005B60E9" w:rsidRPr="00FD7DE2" w:rsidRDefault="005B60E9" w:rsidP="005B60E9">
      <w:pPr>
        <w:autoSpaceDE w:val="0"/>
        <w:autoSpaceDN w:val="0"/>
        <w:adjustRightInd w:val="0"/>
        <w:spacing w:line="240" w:lineRule="exact"/>
        <w:rPr>
          <w:iCs/>
        </w:rPr>
      </w:pPr>
      <w:r>
        <w:rPr>
          <w:i/>
          <w:iCs/>
        </w:rPr>
        <w:t xml:space="preserve">3: </w:t>
      </w:r>
      <w:r w:rsidRPr="00FD7DE2">
        <w:rPr>
          <w:iCs/>
        </w:rPr>
        <w:t>применяют обильное охлаждение</w:t>
      </w:r>
    </w:p>
    <w:p w:rsidR="005B60E9" w:rsidRPr="00FD7DE2" w:rsidRDefault="005B60E9" w:rsidP="005B60E9">
      <w:pPr>
        <w:autoSpaceDE w:val="0"/>
        <w:autoSpaceDN w:val="0"/>
        <w:adjustRightInd w:val="0"/>
        <w:spacing w:line="240" w:lineRule="exact"/>
      </w:pPr>
      <w:r w:rsidRPr="00FD7DE2">
        <w:t>4: операцию производят с нагревом детали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29. При шлифовании коренных шеек коленчатых валов базовыми поверхностями являются ... </w:t>
      </w:r>
    </w:p>
    <w:p w:rsidR="005B60E9" w:rsidRDefault="005B60E9" w:rsidP="005B60E9">
      <w:pPr>
        <w:spacing w:line="240" w:lineRule="exact"/>
      </w:pPr>
      <w:r>
        <w:t xml:space="preserve">1: крайние коренные шейки </w:t>
      </w:r>
    </w:p>
    <w:p w:rsidR="005B60E9" w:rsidRDefault="005B60E9" w:rsidP="005B60E9">
      <w:pPr>
        <w:spacing w:line="240" w:lineRule="exact"/>
      </w:pPr>
      <w:r>
        <w:t xml:space="preserve">2; центровые отверстия </w:t>
      </w:r>
    </w:p>
    <w:p w:rsidR="005B60E9" w:rsidRDefault="005B60E9" w:rsidP="005B60E9">
      <w:pPr>
        <w:spacing w:line="240" w:lineRule="exact"/>
      </w:pPr>
      <w:r>
        <w:t xml:space="preserve">3: шатунные шейки </w:t>
      </w:r>
    </w:p>
    <w:p w:rsidR="005B60E9" w:rsidRDefault="005B60E9" w:rsidP="005B60E9">
      <w:pPr>
        <w:spacing w:line="240" w:lineRule="exact"/>
      </w:pPr>
      <w:r>
        <w:t>4: фланец под маховик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30. Для коренных шеек коленчатого вала естественным изнашиванием является ... </w:t>
      </w:r>
    </w:p>
    <w:p w:rsidR="005B60E9" w:rsidRDefault="005B60E9" w:rsidP="005B60E9">
      <w:pPr>
        <w:spacing w:line="240" w:lineRule="exact"/>
      </w:pPr>
      <w:r>
        <w:t xml:space="preserve">1: окислительное изнашивание </w:t>
      </w:r>
    </w:p>
    <w:p w:rsidR="005B60E9" w:rsidRDefault="005B60E9" w:rsidP="005B60E9">
      <w:pPr>
        <w:spacing w:line="240" w:lineRule="exact"/>
      </w:pPr>
      <w:r>
        <w:t xml:space="preserve">2: усталостное изнашивание </w:t>
      </w:r>
    </w:p>
    <w:p w:rsidR="005B60E9" w:rsidRDefault="005B60E9" w:rsidP="005B60E9">
      <w:pPr>
        <w:spacing w:line="240" w:lineRule="exact"/>
      </w:pPr>
      <w:r>
        <w:t xml:space="preserve">3: абразивное изнашивание </w:t>
      </w:r>
    </w:p>
    <w:p w:rsidR="005B60E9" w:rsidRDefault="005B60E9" w:rsidP="005B60E9">
      <w:pPr>
        <w:spacing w:line="240" w:lineRule="exact"/>
      </w:pPr>
      <w:r>
        <w:t xml:space="preserve">4: изнашивание при </w:t>
      </w:r>
      <w:proofErr w:type="spellStart"/>
      <w:r>
        <w:t>фреттинге</w:t>
      </w:r>
      <w:proofErr w:type="spellEnd"/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31. Износ верхнего и нижнего посадочных отверстий в блоке цилиндров под гильзу является следствием ...</w:t>
      </w:r>
    </w:p>
    <w:p w:rsidR="005B60E9" w:rsidRDefault="005B60E9" w:rsidP="005B60E9">
      <w:pPr>
        <w:spacing w:line="240" w:lineRule="exact"/>
      </w:pPr>
      <w:r>
        <w:t xml:space="preserve">1: пластического деформирования </w:t>
      </w:r>
    </w:p>
    <w:p w:rsidR="005B60E9" w:rsidRDefault="005B60E9" w:rsidP="005B60E9">
      <w:pPr>
        <w:spacing w:line="240" w:lineRule="exact"/>
      </w:pPr>
      <w:r>
        <w:t xml:space="preserve">2: </w:t>
      </w:r>
      <w:proofErr w:type="spellStart"/>
      <w:r>
        <w:t>фреттинг</w:t>
      </w:r>
      <w:proofErr w:type="spellEnd"/>
      <w:r>
        <w:t xml:space="preserve">-коррозии </w:t>
      </w:r>
    </w:p>
    <w:p w:rsidR="005B60E9" w:rsidRDefault="005B60E9" w:rsidP="005B60E9">
      <w:pPr>
        <w:spacing w:line="240" w:lineRule="exact"/>
      </w:pPr>
      <w:r>
        <w:t xml:space="preserve">3: окислительного изнашивания </w:t>
      </w:r>
    </w:p>
    <w:p w:rsidR="005B60E9" w:rsidRDefault="005B60E9" w:rsidP="005B60E9">
      <w:pPr>
        <w:spacing w:line="240" w:lineRule="exact"/>
      </w:pPr>
      <w:r>
        <w:t xml:space="preserve">4; износа при </w:t>
      </w:r>
      <w:proofErr w:type="spellStart"/>
      <w:r>
        <w:t>фреттинге</w:t>
      </w:r>
      <w:proofErr w:type="spellEnd"/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>32. Износ верхней части цилиндров в зоне верхней мертвой точке верхнего компрессионного кольца является следствием</w:t>
      </w:r>
    </w:p>
    <w:p w:rsidR="005B60E9" w:rsidRDefault="005B60E9" w:rsidP="005B60E9">
      <w:pPr>
        <w:spacing w:line="240" w:lineRule="exact"/>
      </w:pPr>
      <w:r>
        <w:t>1: наличия коррозионной среды</w:t>
      </w:r>
    </w:p>
    <w:p w:rsidR="005B60E9" w:rsidRDefault="005B60E9" w:rsidP="005B60E9">
      <w:pPr>
        <w:spacing w:line="240" w:lineRule="exact"/>
      </w:pPr>
      <w:r>
        <w:t>2: исчезновения масляного клина из-за остановки кольца при смене направления движения</w:t>
      </w:r>
    </w:p>
    <w:p w:rsidR="005B60E9" w:rsidRDefault="005B60E9" w:rsidP="005B60E9">
      <w:pPr>
        <w:spacing w:line="240" w:lineRule="exact"/>
      </w:pPr>
      <w:r>
        <w:t>3: высоких температур в процессе горения 4: механического воздействия</w:t>
      </w:r>
    </w:p>
    <w:p w:rsidR="005B60E9" w:rsidRDefault="005B60E9" w:rsidP="005B60E9">
      <w:pPr>
        <w:spacing w:line="240" w:lineRule="exact"/>
        <w:rPr>
          <w:b/>
        </w:rPr>
      </w:pPr>
      <w:r>
        <w:rPr>
          <w:b/>
        </w:rPr>
        <w:t xml:space="preserve">33. Значительные вмятины на топливном баке ... </w:t>
      </w:r>
    </w:p>
    <w:p w:rsidR="005B60E9" w:rsidRDefault="005B60E9" w:rsidP="005B60E9">
      <w:pPr>
        <w:spacing w:line="240" w:lineRule="exact"/>
      </w:pPr>
      <w:r>
        <w:t xml:space="preserve">1: устраняют постановкой заплат </w:t>
      </w:r>
    </w:p>
    <w:p w:rsidR="005B60E9" w:rsidRDefault="005B60E9" w:rsidP="005B60E9">
      <w:pPr>
        <w:spacing w:line="240" w:lineRule="exact"/>
      </w:pPr>
      <w:r>
        <w:t>2: устраняют нравной через отверстие, вырезанное на противоположной стороне бака против вмятины</w:t>
      </w:r>
    </w:p>
    <w:p w:rsidR="005B60E9" w:rsidRDefault="005B60E9" w:rsidP="005B60E9">
      <w:pPr>
        <w:spacing w:line="240" w:lineRule="exact"/>
      </w:pPr>
      <w:r>
        <w:t xml:space="preserve">3: устраняют правкой специальным прутком, приваренным к центру вмятины </w:t>
      </w:r>
    </w:p>
    <w:p w:rsidR="005B60E9" w:rsidRDefault="005B60E9" w:rsidP="005B60E9">
      <w:pPr>
        <w:spacing w:line="240" w:lineRule="exact"/>
      </w:pPr>
      <w:r>
        <w:t>4: не устраняют (бракуют)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b/>
        </w:rPr>
      </w:pPr>
      <w:r>
        <w:rPr>
          <w:rFonts w:eastAsia="Times New Roman"/>
          <w:b/>
        </w:rPr>
        <w:t>34. Какие из перечисленных неисправностей тормо</w:t>
      </w:r>
      <w:r>
        <w:rPr>
          <w:rFonts w:eastAsia="Times New Roman"/>
          <w:b/>
        </w:rPr>
        <w:softHyphen/>
        <w:t>зов- с пневматическим приводом, могут явиться причи</w:t>
      </w:r>
      <w:r>
        <w:rPr>
          <w:rFonts w:eastAsia="Times New Roman"/>
          <w:b/>
        </w:rPr>
        <w:softHyphen/>
        <w:t>нами слабого торможения (тормозной путь, превы</w:t>
      </w:r>
      <w:r>
        <w:rPr>
          <w:rFonts w:eastAsia="Times New Roman"/>
          <w:b/>
        </w:rPr>
        <w:softHyphen/>
        <w:t>шает установленные значения)?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1)  </w:t>
      </w:r>
      <w:r>
        <w:rPr>
          <w:rFonts w:eastAsia="Times New Roman"/>
        </w:rPr>
        <w:t>Ослабление натяжения приводного ремня ком</w:t>
      </w:r>
      <w:r>
        <w:rPr>
          <w:rFonts w:eastAsia="Times New Roman"/>
        </w:rPr>
        <w:softHyphen/>
        <w:t>прессора.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2)   </w:t>
      </w:r>
      <w:r>
        <w:rPr>
          <w:rFonts w:eastAsia="Times New Roman"/>
        </w:rPr>
        <w:t>Отсутствие зазора между колонками и тормоз</w:t>
      </w:r>
      <w:r>
        <w:rPr>
          <w:rFonts w:eastAsia="Times New Roman"/>
        </w:rPr>
        <w:softHyphen/>
        <w:t>ным барабаном в расторможенном состоянии (при от</w:t>
      </w:r>
      <w:r>
        <w:rPr>
          <w:rFonts w:eastAsia="Times New Roman"/>
        </w:rPr>
        <w:softHyphen/>
        <w:t>пущенной тормозной педали).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t xml:space="preserve">3)   </w:t>
      </w:r>
      <w:r>
        <w:rPr>
          <w:rFonts w:eastAsia="Times New Roman"/>
        </w:rPr>
        <w:t xml:space="preserve">Свободный ход тормозной педали больше установленной нормы. 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</w:pPr>
      <w:r>
        <w:rPr>
          <w:rFonts w:eastAsia="Times New Roman"/>
        </w:rPr>
        <w:t xml:space="preserve">4)  Замасливание фрикционных  накладок тормозных колодок.           </w:t>
      </w:r>
    </w:p>
    <w:p w:rsidR="005B60E9" w:rsidRDefault="005B60E9" w:rsidP="005B60E9">
      <w:pPr>
        <w:autoSpaceDE w:val="0"/>
        <w:autoSpaceDN w:val="0"/>
        <w:adjustRightInd w:val="0"/>
        <w:spacing w:line="240" w:lineRule="exact"/>
        <w:rPr>
          <w:rFonts w:eastAsia="Times New Roman"/>
        </w:rPr>
      </w:pPr>
      <w:r>
        <w:t xml:space="preserve">5)  </w:t>
      </w:r>
      <w:r>
        <w:rPr>
          <w:rFonts w:eastAsia="Times New Roman"/>
        </w:rPr>
        <w:t xml:space="preserve">Повреждение диафрагм в колесных тормозных камерах.        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  <w:bCs/>
        </w:rPr>
        <w:t xml:space="preserve">35. </w:t>
      </w:r>
      <w:r>
        <w:rPr>
          <w:rFonts w:eastAsia="Times New Roman"/>
          <w:b/>
          <w:bCs/>
        </w:rPr>
        <w:t xml:space="preserve">В </w:t>
      </w:r>
      <w:r>
        <w:rPr>
          <w:rFonts w:eastAsia="Times New Roman"/>
          <w:b/>
        </w:rPr>
        <w:t>каких местах с\х предприятий размещают трактора для хранения?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На открытых площадках.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Под навесом.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В закрытых помещениях.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4)   </w:t>
      </w:r>
      <w:r>
        <w:rPr>
          <w:rFonts w:eastAsia="Times New Roman"/>
        </w:rPr>
        <w:t>Во всех названных.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>36</w:t>
      </w:r>
      <w:r>
        <w:rPr>
          <w:b/>
          <w:bCs/>
        </w:rPr>
        <w:t xml:space="preserve">.   </w:t>
      </w:r>
      <w:r>
        <w:rPr>
          <w:rFonts w:eastAsia="Times New Roman"/>
          <w:b/>
        </w:rPr>
        <w:t>При постановке трактора на стоянку...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следует выключить двигатель.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надежно затормозить автомобиль.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выполнить оба указанных требования.</w:t>
      </w:r>
    </w:p>
    <w:p w:rsidR="00E2515A" w:rsidRDefault="00E2515A" w:rsidP="005B60E9">
      <w:pPr>
        <w:autoSpaceDE w:val="0"/>
        <w:autoSpaceDN w:val="0"/>
        <w:adjustRightInd w:val="0"/>
        <w:rPr>
          <w:b/>
        </w:rPr>
      </w:pP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lastRenderedPageBreak/>
        <w:t xml:space="preserve">37. </w:t>
      </w:r>
      <w:r>
        <w:rPr>
          <w:rFonts w:eastAsia="Times New Roman"/>
          <w:b/>
        </w:rPr>
        <w:t>Какой ширины проход следует оставлять для выезда тракторов?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</w:t>
      </w:r>
      <w:r>
        <w:rPr>
          <w:rFonts w:eastAsia="Times New Roman"/>
        </w:rPr>
        <w:t>3~6 м.    2) 6—9 м. - 3) 9—12 м.    4)   12—15 м.</w:t>
      </w:r>
    </w:p>
    <w:p w:rsidR="005B60E9" w:rsidRDefault="005B60E9" w:rsidP="005B60E9">
      <w:pPr>
        <w:autoSpaceDE w:val="0"/>
        <w:autoSpaceDN w:val="0"/>
        <w:adjustRightInd w:val="0"/>
        <w:rPr>
          <w:b/>
        </w:rPr>
      </w:pPr>
      <w:r>
        <w:rPr>
          <w:b/>
        </w:rPr>
        <w:t xml:space="preserve">38.   </w:t>
      </w:r>
      <w:r>
        <w:rPr>
          <w:rFonts w:eastAsia="Times New Roman"/>
          <w:b/>
        </w:rPr>
        <w:t>Какие сведения заносятся в карточку учета рабо</w:t>
      </w:r>
      <w:r>
        <w:rPr>
          <w:rFonts w:eastAsia="Times New Roman"/>
          <w:b/>
        </w:rPr>
        <w:softHyphen/>
        <w:t>ты шины?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1)   </w:t>
      </w:r>
      <w:r>
        <w:rPr>
          <w:rFonts w:eastAsia="Times New Roman"/>
        </w:rPr>
        <w:t>Размер, модель, серийный номер.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2)   </w:t>
      </w:r>
      <w:r>
        <w:rPr>
          <w:rFonts w:eastAsia="Times New Roman"/>
        </w:rPr>
        <w:t>Пробег и техническое состояние шины.</w:t>
      </w:r>
    </w:p>
    <w:p w:rsidR="005B60E9" w:rsidRDefault="005B60E9" w:rsidP="005B60E9">
      <w:pPr>
        <w:autoSpaceDE w:val="0"/>
        <w:autoSpaceDN w:val="0"/>
        <w:adjustRightInd w:val="0"/>
      </w:pPr>
      <w:r>
        <w:t xml:space="preserve">3)   </w:t>
      </w:r>
      <w:r>
        <w:rPr>
          <w:rFonts w:eastAsia="Times New Roman"/>
        </w:rPr>
        <w:t>Причина снятия шины.</w:t>
      </w:r>
    </w:p>
    <w:p w:rsidR="005B60E9" w:rsidRDefault="005B60E9" w:rsidP="005B60E9">
      <w:pPr>
        <w:autoSpaceDE w:val="0"/>
        <w:autoSpaceDN w:val="0"/>
        <w:adjustRightInd w:val="0"/>
        <w:rPr>
          <w:rFonts w:eastAsia="Times New Roman"/>
        </w:rPr>
      </w:pPr>
      <w:r>
        <w:t xml:space="preserve">4)   </w:t>
      </w:r>
      <w:r>
        <w:rPr>
          <w:rFonts w:eastAsia="Times New Roman"/>
        </w:rPr>
        <w:t>Все перечисленные.</w:t>
      </w:r>
    </w:p>
    <w:p w:rsidR="005B60E9" w:rsidRDefault="005B60E9" w:rsidP="005B60E9">
      <w:pPr>
        <w:autoSpaceDE w:val="0"/>
        <w:autoSpaceDN w:val="0"/>
        <w:adjustRightInd w:val="0"/>
      </w:pPr>
    </w:p>
    <w:p w:rsidR="005B60E9" w:rsidRDefault="005B60E9" w:rsidP="005B60E9">
      <w:pPr>
        <w:spacing w:after="120" w:line="240" w:lineRule="atLeast"/>
        <w:rPr>
          <w:b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3596640</wp:posOffset>
            </wp:positionH>
            <wp:positionV relativeFrom="paragraph">
              <wp:posOffset>11430</wp:posOffset>
            </wp:positionV>
            <wp:extent cx="2171700" cy="1047750"/>
            <wp:effectExtent l="19050" t="0" r="0" b="0"/>
            <wp:wrapTight wrapText="bothSides">
              <wp:wrapPolygon edited="0">
                <wp:start x="-189" y="0"/>
                <wp:lineTo x="-189" y="21207"/>
                <wp:lineTo x="21600" y="21207"/>
                <wp:lineTo x="21600" y="0"/>
                <wp:lineTo x="-189" y="0"/>
              </wp:wrapPolygon>
            </wp:wrapTight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4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t>39. На каком удалении (А) от хлебных массивов должны располагаться временные площадки для хранения машин при проведении массовых полевых работ?</w:t>
      </w:r>
    </w:p>
    <w:p w:rsidR="005B60E9" w:rsidRPr="00FD7DE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FD7DE2">
        <w:rPr>
          <w:rStyle w:val="FontStyle12"/>
          <w:sz w:val="24"/>
          <w:szCs w:val="24"/>
        </w:rPr>
        <w:t>1.Не менее 100 м.</w:t>
      </w:r>
    </w:p>
    <w:p w:rsidR="005B60E9" w:rsidRPr="00FD7DE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FD7DE2">
        <w:rPr>
          <w:rStyle w:val="FontStyle12"/>
          <w:sz w:val="24"/>
          <w:szCs w:val="24"/>
        </w:rPr>
        <w:t>2.Не менее 80 м.</w:t>
      </w:r>
    </w:p>
    <w:p w:rsidR="005B60E9" w:rsidRPr="00FD7DE2" w:rsidRDefault="005B60E9" w:rsidP="005B60E9">
      <w:pPr>
        <w:spacing w:line="240" w:lineRule="exact"/>
        <w:ind w:left="142"/>
        <w:rPr>
          <w:rStyle w:val="FontStyle12"/>
          <w:b/>
          <w:sz w:val="24"/>
          <w:szCs w:val="24"/>
        </w:rPr>
      </w:pPr>
      <w:r w:rsidRPr="00FD7DE2">
        <w:rPr>
          <w:rStyle w:val="FontStyle12"/>
          <w:sz w:val="24"/>
          <w:szCs w:val="24"/>
        </w:rPr>
        <w:t>3.Не менее 50 м</w:t>
      </w:r>
      <w:r w:rsidRPr="00FD7DE2">
        <w:rPr>
          <w:rStyle w:val="FontStyle12"/>
          <w:b/>
          <w:sz w:val="24"/>
          <w:szCs w:val="24"/>
        </w:rPr>
        <w:t>.</w:t>
      </w:r>
    </w:p>
    <w:p w:rsidR="005B60E9" w:rsidRDefault="005B60E9" w:rsidP="005B60E9">
      <w:pPr>
        <w:spacing w:line="240" w:lineRule="exact"/>
        <w:ind w:left="142"/>
        <w:rPr>
          <w:rStyle w:val="FontStyle12"/>
          <w:b/>
        </w:rPr>
      </w:pPr>
    </w:p>
    <w:p w:rsidR="005B60E9" w:rsidRDefault="005B60E9" w:rsidP="005B60E9">
      <w:pPr>
        <w:spacing w:line="240" w:lineRule="exact"/>
        <w:ind w:left="142"/>
        <w:rPr>
          <w:b/>
          <w:sz w:val="16"/>
          <w:szCs w:val="16"/>
        </w:rPr>
      </w:pPr>
    </w:p>
    <w:p w:rsidR="005B60E9" w:rsidRDefault="005B60E9" w:rsidP="005B60E9">
      <w:pPr>
        <w:spacing w:after="120" w:line="240" w:lineRule="atLeast"/>
        <w:rPr>
          <w:b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36830</wp:posOffset>
            </wp:positionV>
            <wp:extent cx="2819400" cy="1200150"/>
            <wp:effectExtent l="19050" t="0" r="0" b="0"/>
            <wp:wrapThrough wrapText="bothSides">
              <wp:wrapPolygon edited="0">
                <wp:start x="-146" y="0"/>
                <wp:lineTo x="-146" y="21257"/>
                <wp:lineTo x="21600" y="21257"/>
                <wp:lineTo x="21600" y="0"/>
                <wp:lineTo x="-146" y="0"/>
              </wp:wrapPolygon>
            </wp:wrapThrough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t>40. На каком удалении (А) от мест временного хранения ГСМ должны располагаться временные площадки для хранения машин при проведении массовых полевых работ?</w:t>
      </w:r>
    </w:p>
    <w:p w:rsidR="005B60E9" w:rsidRPr="00FD7DE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FD7DE2">
        <w:rPr>
          <w:rStyle w:val="FontStyle12"/>
          <w:sz w:val="24"/>
          <w:szCs w:val="24"/>
        </w:rPr>
        <w:t>1.Не менее 10 м.</w:t>
      </w:r>
    </w:p>
    <w:p w:rsidR="005B60E9" w:rsidRPr="00FD7DE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FD7DE2">
        <w:rPr>
          <w:rStyle w:val="FontStyle12"/>
          <w:sz w:val="24"/>
          <w:szCs w:val="24"/>
        </w:rPr>
        <w:t>2.Не менее 20 м.</w:t>
      </w:r>
    </w:p>
    <w:p w:rsidR="005B60E9" w:rsidRPr="00FD7DE2" w:rsidRDefault="005B60E9" w:rsidP="005B60E9">
      <w:pPr>
        <w:spacing w:line="240" w:lineRule="exact"/>
        <w:ind w:left="142"/>
        <w:rPr>
          <w:rStyle w:val="FontStyle12"/>
          <w:sz w:val="24"/>
          <w:szCs w:val="24"/>
        </w:rPr>
      </w:pPr>
      <w:r w:rsidRPr="00FD7DE2">
        <w:rPr>
          <w:rStyle w:val="FontStyle12"/>
          <w:sz w:val="24"/>
          <w:szCs w:val="24"/>
        </w:rPr>
        <w:t>3.Не менее 30 м.</w:t>
      </w:r>
    </w:p>
    <w:p w:rsidR="005B60E9" w:rsidRPr="00FD7DE2" w:rsidRDefault="005B60E9" w:rsidP="005B60E9"/>
    <w:p w:rsidR="005B60E9" w:rsidRPr="00F41085" w:rsidRDefault="00B444A2" w:rsidP="00CA61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tLeast"/>
      </w:pPr>
      <w:r>
        <w:rPr>
          <w:rFonts w:eastAsia="Times New Roman"/>
          <w:b/>
        </w:rPr>
        <w:t xml:space="preserve"> </w:t>
      </w:r>
      <w:r w:rsidR="00CA61BF">
        <w:rPr>
          <w:rFonts w:eastAsia="Times New Roman"/>
          <w:b/>
        </w:rPr>
        <w:t xml:space="preserve"> Критерии оценки </w:t>
      </w:r>
      <w:r w:rsidR="005B60E9" w:rsidRPr="0026271A">
        <w:rPr>
          <w:rFonts w:eastAsia="Times New Roman"/>
          <w:b/>
        </w:rPr>
        <w:t>теста</w:t>
      </w:r>
      <w:r w:rsidR="00CA61BF">
        <w:rPr>
          <w:rFonts w:eastAsia="Times New Roman"/>
          <w:b/>
        </w:rPr>
        <w:t>:</w:t>
      </w:r>
    </w:p>
    <w:p w:rsidR="005B60E9" w:rsidRPr="004F6933" w:rsidRDefault="005B60E9" w:rsidP="005B60E9">
      <w:pPr>
        <w:spacing w:line="240" w:lineRule="atLeast"/>
        <w:jc w:val="both"/>
        <w:rPr>
          <w:rFonts w:eastAsia="Times New Roman"/>
        </w:rPr>
      </w:pPr>
      <w:r w:rsidRPr="004F6933">
        <w:rPr>
          <w:rFonts w:eastAsia="Times New Roman"/>
        </w:rPr>
        <w:t xml:space="preserve">     </w:t>
      </w:r>
      <w:proofErr w:type="gramStart"/>
      <w:r w:rsidRPr="004F6933">
        <w:rPr>
          <w:rFonts w:eastAsia="Times New Roman"/>
        </w:rPr>
        <w:t>Каждое задание, правильно выполненное в итоговом тесте оценивается</w:t>
      </w:r>
      <w:proofErr w:type="gramEnd"/>
      <w:r w:rsidRPr="004F6933">
        <w:rPr>
          <w:rFonts w:eastAsia="Times New Roman"/>
        </w:rPr>
        <w:t xml:space="preserve"> в 1 балл.   </w:t>
      </w:r>
    </w:p>
    <w:p w:rsidR="005B60E9" w:rsidRPr="004F6933" w:rsidRDefault="005B60E9" w:rsidP="00B72264">
      <w:pPr>
        <w:pStyle w:val="13"/>
        <w:numPr>
          <w:ilvl w:val="0"/>
          <w:numId w:val="1"/>
        </w:numPr>
        <w:spacing w:line="240" w:lineRule="atLeast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4F6933">
        <w:rPr>
          <w:rFonts w:ascii="Times New Roman" w:hAnsi="Times New Roman"/>
          <w:sz w:val="24"/>
          <w:szCs w:val="24"/>
        </w:rPr>
        <w:t>тест считается пройденным на "отлично",</w:t>
      </w:r>
      <w:r>
        <w:rPr>
          <w:rFonts w:ascii="Times New Roman" w:hAnsi="Times New Roman"/>
          <w:sz w:val="24"/>
          <w:szCs w:val="24"/>
        </w:rPr>
        <w:t xml:space="preserve"> если правильно выполнено 36 - 4</w:t>
      </w:r>
      <w:r w:rsidRPr="004F6933">
        <w:rPr>
          <w:rFonts w:ascii="Times New Roman" w:hAnsi="Times New Roman"/>
          <w:sz w:val="24"/>
          <w:szCs w:val="24"/>
        </w:rPr>
        <w:t>0  заданий;</w:t>
      </w:r>
    </w:p>
    <w:p w:rsidR="005B60E9" w:rsidRPr="004F6933" w:rsidRDefault="005B60E9" w:rsidP="00B72264">
      <w:pPr>
        <w:pStyle w:val="13"/>
        <w:numPr>
          <w:ilvl w:val="0"/>
          <w:numId w:val="1"/>
        </w:numPr>
        <w:spacing w:line="240" w:lineRule="atLeast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4F6933">
        <w:rPr>
          <w:rFonts w:ascii="Times New Roman" w:hAnsi="Times New Roman"/>
          <w:sz w:val="24"/>
          <w:szCs w:val="24"/>
        </w:rPr>
        <w:t>тест считается пройденным на "хоро</w:t>
      </w:r>
      <w:r>
        <w:rPr>
          <w:rFonts w:ascii="Times New Roman" w:hAnsi="Times New Roman"/>
          <w:sz w:val="24"/>
          <w:szCs w:val="24"/>
        </w:rPr>
        <w:t>шо", если правильно выполнено 31</w:t>
      </w:r>
      <w:r w:rsidRPr="004F6933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35</w:t>
      </w:r>
      <w:r w:rsidRPr="004F6933">
        <w:rPr>
          <w:rFonts w:ascii="Times New Roman" w:hAnsi="Times New Roman"/>
          <w:sz w:val="24"/>
          <w:szCs w:val="24"/>
        </w:rPr>
        <w:t xml:space="preserve"> заданий;</w:t>
      </w:r>
    </w:p>
    <w:p w:rsidR="005B60E9" w:rsidRPr="004F6933" w:rsidRDefault="005B60E9" w:rsidP="00B72264">
      <w:pPr>
        <w:pStyle w:val="13"/>
        <w:numPr>
          <w:ilvl w:val="0"/>
          <w:numId w:val="1"/>
        </w:numPr>
        <w:spacing w:line="240" w:lineRule="atLeast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4F6933">
        <w:rPr>
          <w:rFonts w:ascii="Times New Roman" w:hAnsi="Times New Roman"/>
          <w:sz w:val="24"/>
          <w:szCs w:val="24"/>
        </w:rPr>
        <w:t>тест считается пройденным на "удовлетворитель</w:t>
      </w:r>
      <w:r>
        <w:rPr>
          <w:rFonts w:ascii="Times New Roman" w:hAnsi="Times New Roman"/>
          <w:sz w:val="24"/>
          <w:szCs w:val="24"/>
        </w:rPr>
        <w:t>но", если правильно выполнено 21 - 30</w:t>
      </w:r>
      <w:r w:rsidRPr="004F6933">
        <w:rPr>
          <w:rFonts w:ascii="Times New Roman" w:hAnsi="Times New Roman"/>
          <w:sz w:val="24"/>
          <w:szCs w:val="24"/>
        </w:rPr>
        <w:t xml:space="preserve"> заданий;</w:t>
      </w:r>
    </w:p>
    <w:p w:rsidR="005B60E9" w:rsidRPr="00BE2453" w:rsidRDefault="005B60E9" w:rsidP="00B72264">
      <w:pPr>
        <w:pStyle w:val="13"/>
        <w:numPr>
          <w:ilvl w:val="0"/>
          <w:numId w:val="1"/>
        </w:numPr>
        <w:spacing w:line="240" w:lineRule="atLeast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4F6933">
        <w:rPr>
          <w:rFonts w:ascii="Times New Roman" w:hAnsi="Times New Roman"/>
          <w:sz w:val="24"/>
          <w:szCs w:val="24"/>
        </w:rPr>
        <w:t>тест считается не пройденным, если прави</w:t>
      </w:r>
      <w:r>
        <w:rPr>
          <w:rFonts w:ascii="Times New Roman" w:hAnsi="Times New Roman"/>
          <w:sz w:val="24"/>
          <w:szCs w:val="24"/>
        </w:rPr>
        <w:t>льных ответов менее или равно 20</w:t>
      </w:r>
      <w:r w:rsidRPr="004F6933">
        <w:rPr>
          <w:rFonts w:ascii="Times New Roman" w:hAnsi="Times New Roman"/>
          <w:sz w:val="24"/>
          <w:szCs w:val="24"/>
        </w:rPr>
        <w:t xml:space="preserve"> заданий.   </w:t>
      </w:r>
    </w:p>
    <w:p w:rsidR="005B60E9" w:rsidRDefault="005B60E9" w:rsidP="005B60E9">
      <w:pPr>
        <w:spacing w:line="240" w:lineRule="atLeast"/>
        <w:jc w:val="center"/>
        <w:rPr>
          <w:rFonts w:eastAsia="Times New Roman"/>
        </w:rPr>
      </w:pPr>
    </w:p>
    <w:p w:rsidR="005B60E9" w:rsidRPr="00CA61BF" w:rsidRDefault="00CA61BF" w:rsidP="00CA61BF">
      <w:pPr>
        <w:spacing w:line="240" w:lineRule="atLeast"/>
        <w:jc w:val="center"/>
        <w:rPr>
          <w:rFonts w:eastAsia="Times New Roman"/>
          <w:b/>
          <w:sz w:val="28"/>
          <w:szCs w:val="28"/>
        </w:rPr>
      </w:pPr>
      <w:r w:rsidRPr="00CA61BF">
        <w:rPr>
          <w:rFonts w:eastAsia="Times New Roman"/>
          <w:b/>
          <w:sz w:val="28"/>
          <w:szCs w:val="28"/>
        </w:rPr>
        <w:t>Варианты правильных ответов</w:t>
      </w:r>
      <w:r>
        <w:rPr>
          <w:rFonts w:eastAsia="Times New Roman"/>
          <w:b/>
          <w:sz w:val="28"/>
          <w:szCs w:val="28"/>
        </w:rPr>
        <w:t>:</w:t>
      </w:r>
    </w:p>
    <w:p w:rsidR="005B60E9" w:rsidRPr="004F6933" w:rsidRDefault="005B60E9" w:rsidP="005B60E9">
      <w:pPr>
        <w:spacing w:line="240" w:lineRule="atLeast"/>
        <w:jc w:val="center"/>
        <w:rPr>
          <w:rFonts w:eastAsia="Times New Roman"/>
        </w:rPr>
      </w:pPr>
    </w:p>
    <w:p w:rsidR="005B60E9" w:rsidRDefault="005B60E9" w:rsidP="005B60E9">
      <w:pPr>
        <w:spacing w:line="240" w:lineRule="atLeast"/>
        <w:jc w:val="both"/>
        <w:rPr>
          <w:rFonts w:ascii="Calibri" w:eastAsia="Times New Roman" w:hAnsi="Calibri"/>
          <w:b/>
          <w:sz w:val="28"/>
          <w:szCs w:val="28"/>
        </w:rPr>
      </w:pPr>
    </w:p>
    <w:p w:rsidR="005B60E9" w:rsidRPr="00C01ADF" w:rsidRDefault="005B60E9" w:rsidP="005B60E9">
      <w:pPr>
        <w:jc w:val="center"/>
        <w:rPr>
          <w:rFonts w:eastAsia="Times New Roman"/>
          <w:sz w:val="28"/>
          <w:szCs w:val="28"/>
        </w:rPr>
      </w:pPr>
      <w:r w:rsidRPr="00C01ADF">
        <w:rPr>
          <w:rFonts w:eastAsia="Times New Roman"/>
          <w:sz w:val="28"/>
          <w:szCs w:val="28"/>
        </w:rPr>
        <w:t>1 вариант</w:t>
      </w:r>
    </w:p>
    <w:p w:rsidR="005B60E9" w:rsidRDefault="005B60E9" w:rsidP="005B60E9">
      <w:pPr>
        <w:shd w:val="clear" w:color="auto" w:fill="FFFFFF"/>
        <w:autoSpaceDE w:val="0"/>
        <w:autoSpaceDN w:val="0"/>
        <w:adjustRightInd w:val="0"/>
        <w:rPr>
          <w:rFonts w:ascii="Calibri" w:eastAsia="Times New Roman" w:hAnsi="Calibri"/>
        </w:rPr>
      </w:pPr>
    </w:p>
    <w:tbl>
      <w:tblPr>
        <w:tblW w:w="9614" w:type="dxa"/>
        <w:jc w:val="center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1091"/>
        <w:gridCol w:w="705"/>
        <w:gridCol w:w="831"/>
        <w:gridCol w:w="850"/>
        <w:gridCol w:w="677"/>
        <w:gridCol w:w="946"/>
        <w:gridCol w:w="708"/>
        <w:gridCol w:w="941"/>
        <w:gridCol w:w="941"/>
        <w:gridCol w:w="950"/>
        <w:gridCol w:w="974"/>
      </w:tblGrid>
      <w:tr w:rsidR="005B60E9" w:rsidRPr="006A2E46" w:rsidTr="005B60E9">
        <w:trPr>
          <w:trHeight w:val="307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4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6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7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8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9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10</w:t>
            </w:r>
          </w:p>
        </w:tc>
      </w:tr>
      <w:tr w:rsidR="005B60E9" w:rsidRPr="006A2E46" w:rsidTr="005B60E9">
        <w:trPr>
          <w:trHeight w:val="29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1,2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1,2,5,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1,4</w:t>
            </w: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11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13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14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16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17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18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19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20</w:t>
            </w: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2,3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21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23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24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26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27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28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29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30</w:t>
            </w: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  <w:r w:rsidRPr="006A2E46">
              <w:rPr>
                <w:rFonts w:ascii="Calibri" w:eastAsia="Times New Roman" w:hAnsi="Calibri"/>
              </w:rPr>
              <w:t>Ответы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</w:tr>
      <w:tr w:rsidR="005B60E9" w:rsidRPr="006A2E46" w:rsidTr="005B60E9">
        <w:trPr>
          <w:trHeight w:val="29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  <w:r w:rsidRPr="006A2E46">
              <w:rPr>
                <w:rFonts w:ascii="Calibri" w:eastAsia="Times New Roman" w:hAnsi="Calibri"/>
                <w:sz w:val="26"/>
                <w:szCs w:val="26"/>
              </w:rPr>
              <w:t>№ вопроса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31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33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34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36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37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38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39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40</w:t>
            </w:r>
          </w:p>
        </w:tc>
      </w:tr>
      <w:tr w:rsidR="005B60E9" w:rsidRPr="006A2E46" w:rsidTr="005B60E9">
        <w:trPr>
          <w:trHeight w:val="29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1,3</w:t>
            </w: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</w:tbl>
    <w:p w:rsidR="005B60E9" w:rsidRDefault="005B60E9" w:rsidP="005B60E9">
      <w:pPr>
        <w:rPr>
          <w:rFonts w:eastAsia="Times New Roman"/>
          <w:sz w:val="28"/>
          <w:szCs w:val="28"/>
        </w:rPr>
      </w:pPr>
    </w:p>
    <w:p w:rsidR="005B60E9" w:rsidRPr="00FF69E1" w:rsidRDefault="005B60E9" w:rsidP="005B60E9">
      <w:pPr>
        <w:jc w:val="center"/>
        <w:rPr>
          <w:rFonts w:eastAsia="Times New Roman"/>
          <w:sz w:val="28"/>
          <w:szCs w:val="28"/>
        </w:rPr>
      </w:pPr>
      <w:r w:rsidRPr="00FF69E1">
        <w:rPr>
          <w:rFonts w:eastAsia="Times New Roman"/>
          <w:sz w:val="28"/>
          <w:szCs w:val="28"/>
        </w:rPr>
        <w:t>2 вариант</w:t>
      </w:r>
    </w:p>
    <w:p w:rsidR="005B60E9" w:rsidRPr="00FF69E1" w:rsidRDefault="005B60E9" w:rsidP="005B60E9">
      <w:pPr>
        <w:jc w:val="center"/>
        <w:rPr>
          <w:rFonts w:eastAsia="Times New Roman"/>
          <w:sz w:val="28"/>
          <w:szCs w:val="28"/>
        </w:rPr>
      </w:pPr>
    </w:p>
    <w:p w:rsidR="005B60E9" w:rsidRDefault="005B60E9" w:rsidP="005B60E9">
      <w:pPr>
        <w:jc w:val="center"/>
        <w:rPr>
          <w:rFonts w:ascii="Calibri" w:eastAsia="Times New Roman" w:hAnsi="Calibri"/>
        </w:rPr>
      </w:pPr>
    </w:p>
    <w:tbl>
      <w:tblPr>
        <w:tblW w:w="8578" w:type="dxa"/>
        <w:jc w:val="center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1091"/>
        <w:gridCol w:w="761"/>
        <w:gridCol w:w="737"/>
        <w:gridCol w:w="740"/>
        <w:gridCol w:w="704"/>
        <w:gridCol w:w="695"/>
        <w:gridCol w:w="774"/>
        <w:gridCol w:w="765"/>
        <w:gridCol w:w="812"/>
        <w:gridCol w:w="716"/>
        <w:gridCol w:w="783"/>
      </w:tblGrid>
      <w:tr w:rsidR="005B60E9" w:rsidRPr="006A2E46" w:rsidTr="005B60E9">
        <w:trPr>
          <w:trHeight w:val="307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CA61BF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4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6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7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8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9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10</w:t>
            </w:r>
          </w:p>
        </w:tc>
      </w:tr>
      <w:tr w:rsidR="005B60E9" w:rsidRPr="006A2E46" w:rsidTr="005B60E9">
        <w:trPr>
          <w:trHeight w:val="29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2,3,4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2,3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5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12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13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14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16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17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18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19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20</w:t>
            </w: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1,2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22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23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24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26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27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28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29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30</w:t>
            </w:r>
          </w:p>
        </w:tc>
      </w:tr>
      <w:tr w:rsidR="005B60E9" w:rsidRPr="006A2E46" w:rsidTr="005B60E9">
        <w:trPr>
          <w:trHeight w:val="28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2,4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</w:tr>
      <w:tr w:rsidR="005B60E9" w:rsidRPr="006A2E46" w:rsidTr="005B60E9">
        <w:trPr>
          <w:trHeight w:val="29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№ вопроса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32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33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34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 w:rsidRPr="006A2E46">
              <w:rPr>
                <w:rFonts w:ascii="Calibri" w:eastAsia="Times New Roman" w:hAnsi="Calibri"/>
                <w:b/>
                <w:sz w:val="26"/>
                <w:szCs w:val="26"/>
              </w:rPr>
              <w:t>36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37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38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39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  <w:b/>
              </w:rPr>
            </w:pPr>
            <w:r>
              <w:rPr>
                <w:rFonts w:ascii="Calibri" w:eastAsia="Times New Roman" w:hAnsi="Calibri"/>
                <w:b/>
              </w:rPr>
              <w:t>40</w:t>
            </w:r>
          </w:p>
        </w:tc>
      </w:tr>
      <w:tr w:rsidR="005B60E9" w:rsidRPr="006A2E46" w:rsidTr="005B60E9">
        <w:trPr>
          <w:trHeight w:val="293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  <w:r w:rsidRPr="004F6933">
              <w:rPr>
                <w:rFonts w:ascii="Calibri" w:eastAsia="Times New Roman" w:hAnsi="Calibri"/>
                <w:sz w:val="20"/>
                <w:szCs w:val="20"/>
              </w:rPr>
              <w:t>Ответы</w:t>
            </w: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1,3,4,5</w:t>
            </w: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</w:t>
            </w:r>
          </w:p>
        </w:tc>
      </w:tr>
      <w:tr w:rsidR="005B60E9" w:rsidRPr="006A2E46" w:rsidTr="005B60E9">
        <w:trPr>
          <w:trHeight w:val="288"/>
          <w:jc w:val="center"/>
        </w:trPr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4F6933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  <w:sz w:val="20"/>
                <w:szCs w:val="20"/>
              </w:rPr>
            </w:pPr>
          </w:p>
        </w:tc>
        <w:tc>
          <w:tcPr>
            <w:tcW w:w="7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6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B60E9" w:rsidRPr="006A2E46" w:rsidRDefault="005B60E9" w:rsidP="005B60E9">
            <w:pPr>
              <w:shd w:val="clear" w:color="auto" w:fill="FFFFFF"/>
              <w:autoSpaceDE w:val="0"/>
              <w:autoSpaceDN w:val="0"/>
              <w:adjustRightInd w:val="0"/>
              <w:rPr>
                <w:rFonts w:ascii="Calibri" w:eastAsia="Times New Roman" w:hAnsi="Calibri"/>
              </w:rPr>
            </w:pPr>
          </w:p>
        </w:tc>
      </w:tr>
    </w:tbl>
    <w:p w:rsidR="005B60E9" w:rsidRDefault="005B60E9" w:rsidP="005B60E9">
      <w:pPr>
        <w:rPr>
          <w:rFonts w:ascii="Calibri" w:eastAsia="Times New Roman" w:hAnsi="Calibri"/>
        </w:rPr>
      </w:pPr>
    </w:p>
    <w:p w:rsidR="00F64C7B" w:rsidRDefault="00F64C7B" w:rsidP="00901716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7"/>
          <w:szCs w:val="27"/>
        </w:rPr>
      </w:pPr>
    </w:p>
    <w:p w:rsidR="00975578" w:rsidRPr="00446421" w:rsidRDefault="00975578" w:rsidP="00901716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 w:rsidRPr="00446421">
        <w:rPr>
          <w:b/>
          <w:color w:val="000000"/>
          <w:sz w:val="27"/>
          <w:szCs w:val="27"/>
        </w:rPr>
        <w:t>БИЛЕТЫ</w:t>
      </w:r>
    </w:p>
    <w:p w:rsidR="00975578" w:rsidRPr="00446421" w:rsidRDefault="00975578" w:rsidP="00975578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  <w:r w:rsidRPr="00446421">
        <w:rPr>
          <w:b/>
          <w:color w:val="000000"/>
          <w:sz w:val="28"/>
          <w:szCs w:val="28"/>
        </w:rPr>
        <w:t xml:space="preserve">для проведения </w:t>
      </w:r>
      <w:r w:rsidRPr="00446421">
        <w:rPr>
          <w:b/>
          <w:sz w:val="28"/>
          <w:szCs w:val="28"/>
        </w:rPr>
        <w:t>экзамена</w:t>
      </w:r>
    </w:p>
    <w:p w:rsidR="00975578" w:rsidRPr="00446421" w:rsidRDefault="00975578" w:rsidP="00975578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</w:p>
    <w:p w:rsidR="00975578" w:rsidRDefault="00975578" w:rsidP="00975578">
      <w:pPr>
        <w:jc w:val="center"/>
        <w:rPr>
          <w:b/>
          <w:color w:val="000000"/>
          <w:sz w:val="27"/>
          <w:szCs w:val="27"/>
        </w:rPr>
      </w:pPr>
      <w:r>
        <w:rPr>
          <w:b/>
          <w:bCs/>
          <w:sz w:val="28"/>
          <w:szCs w:val="28"/>
        </w:rPr>
        <w:t>МДК 01.01</w:t>
      </w:r>
      <w:r w:rsidRPr="00446421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«Технология выполнение работ по ремонту и наладке сельскохозяйственных маши</w:t>
      </w:r>
      <w:r w:rsidRPr="00446421">
        <w:rPr>
          <w:b/>
          <w:bCs/>
          <w:sz w:val="28"/>
          <w:szCs w:val="28"/>
        </w:rPr>
        <w:t>н и оборудования»</w:t>
      </w:r>
      <w:r>
        <w:rPr>
          <w:b/>
          <w:bCs/>
          <w:sz w:val="28"/>
          <w:szCs w:val="28"/>
        </w:rPr>
        <w:t xml:space="preserve"> </w:t>
      </w:r>
      <w:r>
        <w:rPr>
          <w:b/>
          <w:color w:val="000000"/>
          <w:sz w:val="27"/>
          <w:szCs w:val="27"/>
        </w:rPr>
        <w:t>профессия: 35.01.27 «Мастер</w:t>
      </w:r>
      <w:r w:rsidRPr="00446421">
        <w:rPr>
          <w:b/>
          <w:color w:val="000000"/>
          <w:sz w:val="27"/>
          <w:szCs w:val="27"/>
        </w:rPr>
        <w:t xml:space="preserve"> сельскохозяйственного производства»</w:t>
      </w:r>
    </w:p>
    <w:p w:rsidR="00901716" w:rsidRDefault="00901716" w:rsidP="00901716">
      <w:pPr>
        <w:jc w:val="center"/>
        <w:rPr>
          <w:b/>
          <w:sz w:val="28"/>
          <w:szCs w:val="28"/>
        </w:rPr>
      </w:pPr>
    </w:p>
    <w:p w:rsidR="00901716" w:rsidRPr="00446421" w:rsidRDefault="00901716" w:rsidP="00901716">
      <w:pPr>
        <w:jc w:val="center"/>
        <w:rPr>
          <w:b/>
          <w:sz w:val="28"/>
          <w:szCs w:val="28"/>
        </w:rPr>
      </w:pPr>
      <w:r w:rsidRPr="00446421">
        <w:rPr>
          <w:b/>
          <w:sz w:val="28"/>
          <w:szCs w:val="28"/>
        </w:rPr>
        <w:t>Билет №1</w:t>
      </w:r>
    </w:p>
    <w:p w:rsidR="006A61F0" w:rsidRDefault="006A61F0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</w:p>
    <w:p w:rsidR="00901716" w:rsidRPr="00446421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Общее устройство дизельного двигателя.</w:t>
      </w:r>
    </w:p>
    <w:p w:rsidR="00901716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Способы хранение сельскохозяйственных машин.</w:t>
      </w:r>
    </w:p>
    <w:p w:rsidR="00901716" w:rsidRPr="00901716" w:rsidRDefault="00901716" w:rsidP="00901716">
      <w:pPr>
        <w:spacing w:after="200"/>
        <w:contextualSpacing/>
        <w:rPr>
          <w:sz w:val="28"/>
          <w:szCs w:val="28"/>
          <w:lang w:eastAsia="en-US"/>
        </w:rPr>
      </w:pPr>
      <w:r w:rsidRPr="00446421">
        <w:rPr>
          <w:color w:val="000000"/>
          <w:sz w:val="21"/>
          <w:szCs w:val="21"/>
        </w:rPr>
        <w:t xml:space="preserve"> 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901716" w:rsidRDefault="00901716" w:rsidP="00901716">
      <w:pPr>
        <w:tabs>
          <w:tab w:val="center" w:pos="4677"/>
          <w:tab w:val="left" w:pos="6514"/>
        </w:tabs>
        <w:rPr>
          <w:b/>
          <w:sz w:val="28"/>
          <w:szCs w:val="28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            </w:t>
      </w:r>
      <w:r w:rsidRPr="00446421">
        <w:rPr>
          <w:b/>
          <w:sz w:val="28"/>
          <w:szCs w:val="28"/>
        </w:rPr>
        <w:t xml:space="preserve"> </w:t>
      </w:r>
    </w:p>
    <w:p w:rsidR="00901716" w:rsidRDefault="00901716" w:rsidP="00901716">
      <w:pPr>
        <w:tabs>
          <w:tab w:val="center" w:pos="4677"/>
          <w:tab w:val="left" w:pos="6514"/>
        </w:tabs>
        <w:rPr>
          <w:b/>
          <w:sz w:val="26"/>
          <w:szCs w:val="26"/>
        </w:rPr>
      </w:pPr>
    </w:p>
    <w:p w:rsidR="00F64C7B" w:rsidRDefault="00F64C7B" w:rsidP="00901716">
      <w:pPr>
        <w:jc w:val="center"/>
        <w:rPr>
          <w:b/>
          <w:sz w:val="28"/>
          <w:szCs w:val="28"/>
        </w:rPr>
      </w:pPr>
    </w:p>
    <w:p w:rsidR="00F64C7B" w:rsidRDefault="00F64C7B" w:rsidP="00901716">
      <w:pPr>
        <w:jc w:val="center"/>
        <w:rPr>
          <w:b/>
          <w:sz w:val="28"/>
          <w:szCs w:val="28"/>
        </w:rPr>
      </w:pPr>
    </w:p>
    <w:p w:rsidR="00F64C7B" w:rsidRDefault="00F64C7B" w:rsidP="00901716">
      <w:pPr>
        <w:jc w:val="center"/>
        <w:rPr>
          <w:b/>
          <w:sz w:val="28"/>
          <w:szCs w:val="28"/>
        </w:rPr>
      </w:pPr>
    </w:p>
    <w:p w:rsidR="00901716" w:rsidRPr="00446421" w:rsidRDefault="00901716" w:rsidP="0090171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№2</w:t>
      </w:r>
    </w:p>
    <w:p w:rsidR="00901716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</w:p>
    <w:p w:rsidR="00901716" w:rsidRPr="00446421" w:rsidRDefault="00901716" w:rsidP="00901716">
      <w:pPr>
        <w:spacing w:after="200"/>
        <w:contextualSpacing/>
        <w:rPr>
          <w:sz w:val="28"/>
          <w:szCs w:val="28"/>
          <w:lang w:eastAsia="en-US"/>
        </w:rPr>
      </w:pP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Назначение и общее устройство молотильного устройства зерноуборочного комбайна.</w:t>
      </w:r>
    </w:p>
    <w:p w:rsidR="00901716" w:rsidRPr="00446421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Виды технического обслуживания для с/х техники.</w:t>
      </w:r>
    </w:p>
    <w:p w:rsid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901716" w:rsidRP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901716" w:rsidRDefault="00901716" w:rsidP="00901716">
      <w:pPr>
        <w:tabs>
          <w:tab w:val="center" w:pos="4677"/>
          <w:tab w:val="left" w:pos="6514"/>
        </w:tabs>
        <w:rPr>
          <w:b/>
          <w:sz w:val="26"/>
          <w:szCs w:val="26"/>
        </w:rPr>
      </w:pPr>
    </w:p>
    <w:p w:rsidR="00901716" w:rsidRPr="00446421" w:rsidRDefault="00901716" w:rsidP="0090171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№3</w:t>
      </w:r>
    </w:p>
    <w:p w:rsidR="00901716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</w:p>
    <w:p w:rsidR="00901716" w:rsidRPr="00446421" w:rsidRDefault="00901716" w:rsidP="00901716">
      <w:pPr>
        <w:spacing w:after="200"/>
        <w:contextualSpacing/>
        <w:rPr>
          <w:sz w:val="28"/>
          <w:szCs w:val="28"/>
          <w:lang w:eastAsia="en-US"/>
        </w:rPr>
      </w:pP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</w:t>
      </w:r>
      <w:r w:rsidR="006A61F0">
        <w:rPr>
          <w:color w:val="000000"/>
          <w:sz w:val="27"/>
          <w:szCs w:val="27"/>
        </w:rPr>
        <w:t>Назначение и общее устройство КШМ двигателя.</w:t>
      </w:r>
    </w:p>
    <w:p w:rsidR="00901716" w:rsidRPr="00446421" w:rsidRDefault="00901716" w:rsidP="00901716">
      <w:pPr>
        <w:spacing w:after="200" w:line="360" w:lineRule="auto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2. </w:t>
      </w:r>
      <w:r w:rsidR="006A61F0">
        <w:rPr>
          <w:sz w:val="28"/>
          <w:szCs w:val="28"/>
          <w:lang w:eastAsia="en-US"/>
        </w:rPr>
        <w:t>Способы восстановления деталей</w:t>
      </w:r>
      <w:r>
        <w:rPr>
          <w:sz w:val="28"/>
          <w:szCs w:val="28"/>
          <w:lang w:eastAsia="en-US"/>
        </w:rPr>
        <w:t>.</w:t>
      </w:r>
    </w:p>
    <w:p w:rsid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901716" w:rsidRPr="00901716" w:rsidRDefault="00901716" w:rsidP="0090171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901716" w:rsidRDefault="00901716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A61F0" w:rsidRPr="00446421" w:rsidRDefault="006A61F0" w:rsidP="006A61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№4</w:t>
      </w:r>
    </w:p>
    <w:p w:rsidR="006A61F0" w:rsidRDefault="006A61F0" w:rsidP="006A61F0">
      <w:pPr>
        <w:spacing w:after="200" w:line="360" w:lineRule="auto"/>
        <w:contextualSpacing/>
        <w:rPr>
          <w:sz w:val="28"/>
          <w:szCs w:val="28"/>
          <w:lang w:eastAsia="en-US"/>
        </w:rPr>
      </w:pPr>
    </w:p>
    <w:p w:rsidR="006A61F0" w:rsidRPr="00446421" w:rsidRDefault="006A61F0" w:rsidP="006A61F0">
      <w:pPr>
        <w:spacing w:after="200"/>
        <w:contextualSpacing/>
        <w:rPr>
          <w:sz w:val="28"/>
          <w:szCs w:val="28"/>
          <w:lang w:eastAsia="en-US"/>
        </w:rPr>
      </w:pP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 Назначение и общее устройство плугов.</w:t>
      </w:r>
    </w:p>
    <w:p w:rsidR="006A61F0" w:rsidRPr="00446421" w:rsidRDefault="006A61F0" w:rsidP="006A61F0">
      <w:pPr>
        <w:spacing w:after="200" w:line="360" w:lineRule="auto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Планово-предупредительная система ТО.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6A61F0" w:rsidRDefault="006A61F0" w:rsidP="006A61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5</w:t>
      </w:r>
    </w:p>
    <w:p w:rsidR="006A61F0" w:rsidRPr="00901716" w:rsidRDefault="006A61F0" w:rsidP="006A61F0">
      <w:pPr>
        <w:jc w:val="center"/>
        <w:rPr>
          <w:b/>
          <w:sz w:val="28"/>
          <w:szCs w:val="28"/>
        </w:rPr>
      </w:pPr>
    </w:p>
    <w:p w:rsidR="006A61F0" w:rsidRPr="00446421" w:rsidRDefault="006A61F0" w:rsidP="006A61F0">
      <w:pPr>
        <w:spacing w:after="200"/>
        <w:contextualSpacing/>
        <w:rPr>
          <w:sz w:val="28"/>
          <w:szCs w:val="28"/>
          <w:lang w:eastAsia="en-US"/>
        </w:rPr>
      </w:pP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 Жидкостная система охлаждения двигателя.</w:t>
      </w:r>
    </w:p>
    <w:p w:rsidR="006A61F0" w:rsidRPr="00446421" w:rsidRDefault="006A61F0" w:rsidP="006A61F0">
      <w:pPr>
        <w:spacing w:after="200" w:line="360" w:lineRule="auto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2. Устройство и регулировки наклонной камеры комбайна.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6A61F0" w:rsidRPr="00901716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6A61F0" w:rsidRDefault="006A61F0" w:rsidP="006A61F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6</w:t>
      </w:r>
    </w:p>
    <w:p w:rsidR="006A61F0" w:rsidRPr="00901716" w:rsidRDefault="006A61F0" w:rsidP="006A61F0">
      <w:pPr>
        <w:jc w:val="center"/>
        <w:rPr>
          <w:b/>
          <w:sz w:val="28"/>
          <w:szCs w:val="28"/>
        </w:rPr>
      </w:pPr>
    </w:p>
    <w:p w:rsidR="006A61F0" w:rsidRDefault="006A61F0" w:rsidP="006A61F0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Назначение и общее устройство сеялки СЗП – 3,6.</w:t>
      </w:r>
    </w:p>
    <w:p w:rsidR="006A61F0" w:rsidRPr="00446421" w:rsidRDefault="006A61F0" w:rsidP="006A61F0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 xml:space="preserve">. </w:t>
      </w:r>
      <w:r w:rsidR="001D7531">
        <w:rPr>
          <w:sz w:val="28"/>
          <w:szCs w:val="28"/>
          <w:lang w:eastAsia="en-US"/>
        </w:rPr>
        <w:t>Обкатка тракторов.</w:t>
      </w:r>
    </w:p>
    <w:p w:rsidR="006A61F0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6A61F0" w:rsidRPr="00901716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lastRenderedPageBreak/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7</w:t>
      </w:r>
    </w:p>
    <w:p w:rsidR="001D7531" w:rsidRPr="00901716" w:rsidRDefault="001D7531" w:rsidP="001D7531">
      <w:pPr>
        <w:jc w:val="center"/>
        <w:rPr>
          <w:b/>
          <w:sz w:val="28"/>
          <w:szCs w:val="28"/>
        </w:rPr>
      </w:pPr>
    </w:p>
    <w:p w:rsidR="001D753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Назначение и общее устройство ГРМ двигателя.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>. Сепарирующее устройство зерноуборочного комбайна.</w:t>
      </w: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8</w:t>
      </w:r>
    </w:p>
    <w:p w:rsidR="001D7531" w:rsidRPr="00901716" w:rsidRDefault="001D7531" w:rsidP="001D7531">
      <w:pPr>
        <w:jc w:val="center"/>
        <w:rPr>
          <w:b/>
          <w:sz w:val="28"/>
          <w:szCs w:val="28"/>
        </w:rPr>
      </w:pPr>
    </w:p>
    <w:p w:rsidR="001D753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Назначение, устройство и наладка навески трактора.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>. Устройство и регулировки пресс-подборщика.</w:t>
      </w: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9</w:t>
      </w:r>
    </w:p>
    <w:p w:rsidR="001D7531" w:rsidRPr="00901716" w:rsidRDefault="001D7531" w:rsidP="001D7531">
      <w:pPr>
        <w:jc w:val="center"/>
        <w:rPr>
          <w:b/>
          <w:sz w:val="28"/>
          <w:szCs w:val="28"/>
        </w:rPr>
      </w:pPr>
    </w:p>
    <w:p w:rsidR="001D753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Назначение, устройство системы питания </w:t>
      </w:r>
      <w:proofErr w:type="spellStart"/>
      <w:r>
        <w:rPr>
          <w:color w:val="000000"/>
          <w:sz w:val="27"/>
          <w:szCs w:val="27"/>
        </w:rPr>
        <w:t>турбированного</w:t>
      </w:r>
      <w:proofErr w:type="spellEnd"/>
      <w:r>
        <w:rPr>
          <w:color w:val="000000"/>
          <w:sz w:val="27"/>
          <w:szCs w:val="27"/>
        </w:rPr>
        <w:t xml:space="preserve"> двигателя трактора.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 xml:space="preserve">. </w:t>
      </w:r>
      <w:r>
        <w:rPr>
          <w:rFonts w:eastAsiaTheme="minorHAnsi"/>
          <w:sz w:val="28"/>
          <w:szCs w:val="28"/>
          <w:lang w:eastAsia="en-US"/>
        </w:rPr>
        <w:t>Что такое диагностика? Виды диагностики.</w:t>
      </w: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1D7531" w:rsidRDefault="001D7531" w:rsidP="001D75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10</w:t>
      </w:r>
    </w:p>
    <w:p w:rsidR="001D7531" w:rsidRPr="00901716" w:rsidRDefault="001D7531" w:rsidP="001D7531">
      <w:pPr>
        <w:jc w:val="center"/>
        <w:rPr>
          <w:b/>
          <w:sz w:val="28"/>
          <w:szCs w:val="28"/>
        </w:rPr>
      </w:pPr>
    </w:p>
    <w:p w:rsidR="001D753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Устройство, регулировки разбрасывателей минеральных удобрений.</w:t>
      </w:r>
    </w:p>
    <w:p w:rsidR="001D7531" w:rsidRPr="00446421" w:rsidRDefault="001D7531" w:rsidP="001D7531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 xml:space="preserve">. </w:t>
      </w:r>
      <w:r w:rsidR="00755F26">
        <w:rPr>
          <w:sz w:val="28"/>
          <w:szCs w:val="28"/>
          <w:lang w:eastAsia="en-US"/>
        </w:rPr>
        <w:t>Надежность сельскохозяйственных машин.</w:t>
      </w:r>
    </w:p>
    <w:p w:rsidR="001D7531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1D7531" w:rsidRPr="00901716" w:rsidRDefault="001D7531" w:rsidP="001D7531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755F26" w:rsidRDefault="00755F26" w:rsidP="00755F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11</w:t>
      </w:r>
    </w:p>
    <w:p w:rsidR="00755F26" w:rsidRPr="00901716" w:rsidRDefault="00755F26" w:rsidP="00755F26">
      <w:pPr>
        <w:jc w:val="center"/>
        <w:rPr>
          <w:b/>
          <w:sz w:val="28"/>
          <w:szCs w:val="28"/>
        </w:rPr>
      </w:pPr>
    </w:p>
    <w:p w:rsidR="00755F26" w:rsidRDefault="00755F26" w:rsidP="00755F26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Принцип работы и устройство пускового двигателя.</w:t>
      </w:r>
    </w:p>
    <w:p w:rsidR="00755F26" w:rsidRPr="00446421" w:rsidRDefault="00755F26" w:rsidP="00755F26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>. Устройство и работа опрыскивателей.</w:t>
      </w: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755F26" w:rsidRPr="0090171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F64C7B" w:rsidRDefault="00F64C7B" w:rsidP="00755F26">
      <w:pPr>
        <w:jc w:val="center"/>
        <w:rPr>
          <w:b/>
          <w:sz w:val="28"/>
          <w:szCs w:val="28"/>
        </w:rPr>
      </w:pPr>
    </w:p>
    <w:p w:rsidR="00755F26" w:rsidRDefault="00755F26" w:rsidP="00755F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12</w:t>
      </w:r>
    </w:p>
    <w:p w:rsidR="00755F26" w:rsidRPr="00901716" w:rsidRDefault="00755F26" w:rsidP="00755F26">
      <w:pPr>
        <w:jc w:val="center"/>
        <w:rPr>
          <w:b/>
          <w:sz w:val="28"/>
          <w:szCs w:val="28"/>
        </w:rPr>
      </w:pPr>
    </w:p>
    <w:p w:rsidR="00755F26" w:rsidRDefault="00755F26" w:rsidP="00755F26">
      <w:pPr>
        <w:spacing w:after="200"/>
        <w:contextualSpacing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Pr="00446421">
        <w:rPr>
          <w:sz w:val="28"/>
          <w:szCs w:val="28"/>
          <w:lang w:eastAsia="en-US"/>
        </w:rPr>
        <w:t>1.</w:t>
      </w:r>
      <w:r>
        <w:rPr>
          <w:color w:val="000000"/>
          <w:sz w:val="27"/>
          <w:szCs w:val="27"/>
        </w:rPr>
        <w:t xml:space="preserve"> Назначение и общее устройство зерноочистительных машин.</w:t>
      </w:r>
    </w:p>
    <w:p w:rsidR="00755F26" w:rsidRPr="00446421" w:rsidRDefault="00755F26" w:rsidP="00755F26">
      <w:pPr>
        <w:spacing w:after="200"/>
        <w:contextualSpacing/>
        <w:rPr>
          <w:sz w:val="28"/>
          <w:szCs w:val="28"/>
          <w:lang w:eastAsia="en-US"/>
        </w:rPr>
      </w:pPr>
      <w:r>
        <w:rPr>
          <w:color w:val="000000"/>
          <w:sz w:val="27"/>
          <w:szCs w:val="27"/>
        </w:rPr>
        <w:t xml:space="preserve"> 2</w:t>
      </w:r>
      <w:r>
        <w:rPr>
          <w:sz w:val="28"/>
          <w:szCs w:val="28"/>
          <w:lang w:eastAsia="en-US"/>
        </w:rPr>
        <w:t>. Виды ремонта и их отличие.</w:t>
      </w: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755F26" w:rsidRPr="0090171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755F26" w:rsidRDefault="00755F26" w:rsidP="00755F26">
      <w:pPr>
        <w:jc w:val="center"/>
        <w:rPr>
          <w:b/>
          <w:sz w:val="28"/>
          <w:szCs w:val="28"/>
        </w:rPr>
      </w:pPr>
    </w:p>
    <w:p w:rsidR="00755F26" w:rsidRDefault="00755F26" w:rsidP="00755F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13</w:t>
      </w:r>
    </w:p>
    <w:p w:rsidR="00755F26" w:rsidRPr="00901716" w:rsidRDefault="00755F26" w:rsidP="00755F26">
      <w:pPr>
        <w:jc w:val="center"/>
        <w:rPr>
          <w:b/>
          <w:sz w:val="28"/>
          <w:szCs w:val="28"/>
        </w:rPr>
      </w:pPr>
    </w:p>
    <w:p w:rsidR="00F64C7B" w:rsidRDefault="00F64C7B" w:rsidP="00F64C7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 w:rsidRPr="00F64C7B">
        <w:rPr>
          <w:rFonts w:eastAsiaTheme="minorHAnsi" w:cstheme="minorBidi"/>
          <w:spacing w:val="-1"/>
          <w:sz w:val="28"/>
          <w:szCs w:val="28"/>
          <w:lang w:eastAsia="en-US"/>
        </w:rPr>
        <w:t>1 Очистка мойка с\х машин и оборудования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>.</w:t>
      </w:r>
    </w:p>
    <w:p w:rsidR="00755F26" w:rsidRPr="00F64C7B" w:rsidRDefault="00F64C7B" w:rsidP="00F64C7B">
      <w:pPr>
        <w:spacing w:after="200"/>
        <w:contextualSpacing/>
        <w:rPr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 Назначение, устройство</w:t>
      </w:r>
      <w:r w:rsidR="00755F26" w:rsidRPr="00F64C7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однодискового сцепления трактора.</w:t>
      </w: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755F2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F64C7B" w:rsidRPr="00901716" w:rsidRDefault="00F64C7B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</w:p>
    <w:p w:rsidR="00F64C7B" w:rsidRDefault="00F64C7B" w:rsidP="00F64C7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14</w:t>
      </w:r>
    </w:p>
    <w:p w:rsidR="00F64C7B" w:rsidRPr="00901716" w:rsidRDefault="00F64C7B" w:rsidP="00F64C7B">
      <w:pPr>
        <w:jc w:val="center"/>
        <w:rPr>
          <w:b/>
          <w:sz w:val="28"/>
          <w:szCs w:val="28"/>
        </w:rPr>
      </w:pPr>
    </w:p>
    <w:p w:rsidR="00F64C7B" w:rsidRDefault="00F64C7B" w:rsidP="00F64C7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 Операции ТО-1 для тракторов.</w:t>
      </w:r>
    </w:p>
    <w:p w:rsidR="00F64C7B" w:rsidRPr="00F64C7B" w:rsidRDefault="00F64C7B" w:rsidP="00F64C7B">
      <w:pPr>
        <w:spacing w:after="200"/>
        <w:contextualSpacing/>
        <w:rPr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 Назначение, устройство</w:t>
      </w:r>
      <w:r w:rsidRPr="00F64C7B">
        <w:rPr>
          <w:color w:val="000000"/>
          <w:sz w:val="28"/>
          <w:szCs w:val="28"/>
        </w:rPr>
        <w:t xml:space="preserve"> </w:t>
      </w:r>
      <w:r w:rsidR="00D27C8E">
        <w:rPr>
          <w:color w:val="000000"/>
          <w:sz w:val="28"/>
          <w:szCs w:val="28"/>
        </w:rPr>
        <w:t>картофелесажалки</w:t>
      </w:r>
      <w:r>
        <w:rPr>
          <w:color w:val="000000"/>
          <w:sz w:val="28"/>
          <w:szCs w:val="28"/>
        </w:rPr>
        <w:t>.</w:t>
      </w:r>
    </w:p>
    <w:p w:rsidR="00F64C7B" w:rsidRDefault="00F64C7B" w:rsidP="00F64C7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F64C7B" w:rsidRPr="00901716" w:rsidRDefault="00F64C7B" w:rsidP="00F64C7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755F26" w:rsidRPr="00901716" w:rsidRDefault="00755F26" w:rsidP="00755F26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</w:p>
    <w:p w:rsidR="00D27C8E" w:rsidRDefault="00D27C8E" w:rsidP="00D27C8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15</w:t>
      </w:r>
    </w:p>
    <w:p w:rsidR="00D27C8E" w:rsidRPr="00901716" w:rsidRDefault="00D27C8E" w:rsidP="00D27C8E">
      <w:pPr>
        <w:jc w:val="center"/>
        <w:rPr>
          <w:b/>
          <w:sz w:val="28"/>
          <w:szCs w:val="28"/>
        </w:rPr>
      </w:pPr>
    </w:p>
    <w:p w:rsidR="00D27C8E" w:rsidRDefault="00D27C8E" w:rsidP="00D27C8E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 Операции ТО-2 для тракторов.</w:t>
      </w:r>
    </w:p>
    <w:p w:rsidR="00D27C8E" w:rsidRPr="00F64C7B" w:rsidRDefault="00D27C8E" w:rsidP="00D27C8E">
      <w:pPr>
        <w:spacing w:after="200"/>
        <w:contextualSpacing/>
        <w:rPr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 Назначение, устройство</w:t>
      </w:r>
      <w:r w:rsidRPr="00F64C7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гидросистемы тракторов.</w:t>
      </w:r>
    </w:p>
    <w:p w:rsidR="00D27C8E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D27C8E" w:rsidRPr="00901716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    </w:t>
      </w:r>
    </w:p>
    <w:p w:rsidR="00D27C8E" w:rsidRDefault="00D27C8E" w:rsidP="00D27C8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16</w:t>
      </w:r>
    </w:p>
    <w:p w:rsidR="00D27C8E" w:rsidRPr="00901716" w:rsidRDefault="00D27C8E" w:rsidP="00D27C8E">
      <w:pPr>
        <w:jc w:val="center"/>
        <w:rPr>
          <w:b/>
          <w:sz w:val="28"/>
          <w:szCs w:val="28"/>
        </w:rPr>
      </w:pPr>
    </w:p>
    <w:p w:rsidR="00D27C8E" w:rsidRDefault="00D27C8E" w:rsidP="00D27C8E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 Операции ТО-3 для колесных тракторов.</w:t>
      </w:r>
    </w:p>
    <w:p w:rsidR="00D27C8E" w:rsidRPr="00F64C7B" w:rsidRDefault="00D27C8E" w:rsidP="00D27C8E">
      <w:pPr>
        <w:spacing w:after="200"/>
        <w:contextualSpacing/>
        <w:rPr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D76E9B" w:rsidRPr="00D76E9B">
        <w:rPr>
          <w:rFonts w:eastAsiaTheme="minorHAnsi"/>
          <w:sz w:val="28"/>
          <w:szCs w:val="28"/>
          <w:lang w:eastAsia="en-US"/>
        </w:rPr>
        <w:t xml:space="preserve"> </w:t>
      </w:r>
      <w:r w:rsidR="00D76E9B">
        <w:rPr>
          <w:rFonts w:eastAsiaTheme="minorHAnsi"/>
          <w:sz w:val="28"/>
          <w:szCs w:val="28"/>
          <w:lang w:eastAsia="en-US"/>
        </w:rPr>
        <w:t>Оборудование слесарного верстака.</w:t>
      </w:r>
    </w:p>
    <w:p w:rsidR="00D27C8E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D76E9B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 w:rsidRPr="00446421">
        <w:rPr>
          <w:color w:val="000000"/>
          <w:sz w:val="21"/>
          <w:szCs w:val="21"/>
        </w:rPr>
        <w:t xml:space="preserve">Преподаватель ____________/_____________________________/            </w:t>
      </w:r>
    </w:p>
    <w:p w:rsidR="00D76E9B" w:rsidRDefault="00D27C8E" w:rsidP="00D76E9B">
      <w:pPr>
        <w:jc w:val="center"/>
        <w:rPr>
          <w:b/>
          <w:sz w:val="28"/>
          <w:szCs w:val="28"/>
        </w:rPr>
      </w:pPr>
      <w:r w:rsidRPr="00446421">
        <w:rPr>
          <w:color w:val="000000"/>
          <w:sz w:val="21"/>
          <w:szCs w:val="21"/>
        </w:rPr>
        <w:lastRenderedPageBreak/>
        <w:t xml:space="preserve">  </w:t>
      </w:r>
      <w:r w:rsidR="00D76E9B">
        <w:rPr>
          <w:b/>
          <w:sz w:val="28"/>
          <w:szCs w:val="28"/>
        </w:rPr>
        <w:t>Билет № 17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D76E9B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 Операции ТО-3 для гусеничных тракторов.</w:t>
      </w:r>
    </w:p>
    <w:p w:rsidR="00D76E9B" w:rsidRPr="00F64C7B" w:rsidRDefault="00D76E9B" w:rsidP="00D76E9B">
      <w:pPr>
        <w:spacing w:after="200"/>
        <w:contextualSpacing/>
        <w:rPr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Устройство и назначение слесарного верстака.</w:t>
      </w: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D76E9B">
      <w:pPr>
        <w:jc w:val="center"/>
        <w:rPr>
          <w:color w:val="000000"/>
          <w:sz w:val="21"/>
          <w:szCs w:val="21"/>
        </w:rPr>
      </w:pPr>
    </w:p>
    <w:p w:rsidR="00D76E9B" w:rsidRDefault="00D76E9B" w:rsidP="00D76E9B">
      <w:pPr>
        <w:jc w:val="center"/>
        <w:rPr>
          <w:b/>
          <w:sz w:val="28"/>
          <w:szCs w:val="28"/>
        </w:rPr>
      </w:pPr>
      <w:r w:rsidRPr="00446421">
        <w:rPr>
          <w:color w:val="000000"/>
          <w:sz w:val="21"/>
          <w:szCs w:val="21"/>
        </w:rPr>
        <w:t xml:space="preserve">  </w:t>
      </w:r>
      <w:r>
        <w:rPr>
          <w:b/>
          <w:sz w:val="28"/>
          <w:szCs w:val="28"/>
        </w:rPr>
        <w:t>Билет № 18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D76E9B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 Операции ТО-1 для сельскохозяйственных машин.</w:t>
      </w:r>
    </w:p>
    <w:p w:rsidR="00D76E9B" w:rsidRDefault="00D76E9B" w:rsidP="00D76E9B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Назначение и устройство КПП трактора ДТ.</w:t>
      </w:r>
    </w:p>
    <w:p w:rsidR="00D76E9B" w:rsidRPr="00F64C7B" w:rsidRDefault="00D76E9B" w:rsidP="00D76E9B">
      <w:pPr>
        <w:spacing w:after="200"/>
        <w:contextualSpacing/>
        <w:rPr>
          <w:sz w:val="28"/>
          <w:szCs w:val="28"/>
          <w:lang w:eastAsia="en-US"/>
        </w:rPr>
      </w:pP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D76E9B" w:rsidP="00D76E9B">
      <w:pPr>
        <w:jc w:val="center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ab/>
      </w:r>
    </w:p>
    <w:p w:rsidR="00D76E9B" w:rsidRDefault="00D76E9B" w:rsidP="00D76E9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19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D76E9B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1. Организация технического обслуживания. </w:t>
      </w:r>
    </w:p>
    <w:p w:rsidR="00D76E9B" w:rsidRDefault="00D76E9B" w:rsidP="00D76E9B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Назначение и устройство рулевого управления трактора МТЗ.</w:t>
      </w:r>
    </w:p>
    <w:p w:rsidR="00D76E9B" w:rsidRPr="00F64C7B" w:rsidRDefault="00D76E9B" w:rsidP="00D76E9B">
      <w:pPr>
        <w:spacing w:after="200"/>
        <w:contextualSpacing/>
        <w:rPr>
          <w:sz w:val="28"/>
          <w:szCs w:val="28"/>
          <w:lang w:eastAsia="en-US"/>
        </w:rPr>
      </w:pP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D76E9B">
      <w:pPr>
        <w:jc w:val="center"/>
        <w:rPr>
          <w:b/>
          <w:sz w:val="28"/>
          <w:szCs w:val="28"/>
        </w:rPr>
      </w:pPr>
    </w:p>
    <w:p w:rsidR="00D76E9B" w:rsidRDefault="00D76E9B" w:rsidP="00D76E9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20</w:t>
      </w:r>
    </w:p>
    <w:p w:rsidR="00D76E9B" w:rsidRPr="00901716" w:rsidRDefault="00D76E9B" w:rsidP="00D76E9B">
      <w:pPr>
        <w:jc w:val="center"/>
        <w:rPr>
          <w:b/>
          <w:sz w:val="28"/>
          <w:szCs w:val="28"/>
        </w:rPr>
      </w:pPr>
    </w:p>
    <w:p w:rsidR="00D76E9B" w:rsidRDefault="00D76E9B" w:rsidP="00D76E9B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="00525092">
        <w:rPr>
          <w:rFonts w:eastAsiaTheme="minorHAnsi" w:cstheme="minorBidi"/>
          <w:spacing w:val="-1"/>
          <w:sz w:val="28"/>
          <w:szCs w:val="28"/>
          <w:lang w:eastAsia="en-US"/>
        </w:rPr>
        <w:t>. Способы восстановления деталей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. </w:t>
      </w:r>
    </w:p>
    <w:p w:rsidR="00D76E9B" w:rsidRDefault="00D76E9B" w:rsidP="00D76E9B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Назначе</w:t>
      </w:r>
      <w:r w:rsidR="00525092">
        <w:rPr>
          <w:rFonts w:eastAsiaTheme="minorHAnsi"/>
          <w:sz w:val="28"/>
          <w:szCs w:val="28"/>
          <w:lang w:eastAsia="en-US"/>
        </w:rPr>
        <w:t>ние и устройство культиваторов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D76E9B" w:rsidRPr="00F64C7B" w:rsidRDefault="00D76E9B" w:rsidP="00D76E9B">
      <w:pPr>
        <w:spacing w:after="200"/>
        <w:contextualSpacing/>
        <w:rPr>
          <w:sz w:val="28"/>
          <w:szCs w:val="28"/>
          <w:lang w:eastAsia="en-US"/>
        </w:rPr>
      </w:pPr>
    </w:p>
    <w:p w:rsidR="00D76E9B" w:rsidRDefault="00D76E9B" w:rsidP="00D76E9B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21</w:t>
      </w:r>
    </w:p>
    <w:p w:rsidR="00525092" w:rsidRPr="00901716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lang w:eastAsia="en-US"/>
        </w:rPr>
        <w:t>.</w:t>
      </w:r>
      <w:r w:rsidRPr="00525092">
        <w:t xml:space="preserve"> Монтаж и демонтаж сельскохозяйственных машин и оборудования.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 </w:t>
      </w:r>
    </w:p>
    <w:p w:rsidR="00525092" w:rsidRDefault="00525092" w:rsidP="00525092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Назначение и устройство борон.</w:t>
      </w:r>
    </w:p>
    <w:p w:rsidR="00525092" w:rsidRPr="00F64C7B" w:rsidRDefault="00525092" w:rsidP="00525092">
      <w:pPr>
        <w:spacing w:after="200"/>
        <w:contextualSpacing/>
        <w:rPr>
          <w:sz w:val="28"/>
          <w:szCs w:val="28"/>
          <w:lang w:eastAsia="en-US"/>
        </w:rPr>
      </w:pPr>
    </w:p>
    <w:p w:rsidR="00525092" w:rsidRDefault="00525092" w:rsidP="00525092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Билет № 22</w:t>
      </w:r>
    </w:p>
    <w:p w:rsidR="00525092" w:rsidRPr="00901716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lang w:eastAsia="en-US"/>
        </w:rPr>
        <w:t>.</w:t>
      </w:r>
      <w:r w:rsidRPr="00525092">
        <w:t xml:space="preserve"> </w:t>
      </w:r>
      <w:r>
        <w:t>Назначение и виды тормозных механизмов и приводов.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 </w:t>
      </w:r>
    </w:p>
    <w:p w:rsidR="00525092" w:rsidRDefault="00525092" w:rsidP="00525092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Сезонное техническое обслуживание.</w:t>
      </w:r>
    </w:p>
    <w:p w:rsidR="00525092" w:rsidRPr="00F64C7B" w:rsidRDefault="00525092" w:rsidP="00525092">
      <w:pPr>
        <w:spacing w:after="200"/>
        <w:contextualSpacing/>
        <w:rPr>
          <w:sz w:val="28"/>
          <w:szCs w:val="28"/>
          <w:lang w:eastAsia="en-US"/>
        </w:rPr>
      </w:pPr>
    </w:p>
    <w:p w:rsidR="00525092" w:rsidRDefault="00525092" w:rsidP="00525092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23</w:t>
      </w:r>
    </w:p>
    <w:p w:rsidR="00525092" w:rsidRPr="00901716" w:rsidRDefault="00525092" w:rsidP="00525092">
      <w:pPr>
        <w:jc w:val="center"/>
        <w:rPr>
          <w:b/>
          <w:sz w:val="28"/>
          <w:szCs w:val="28"/>
        </w:rPr>
      </w:pPr>
    </w:p>
    <w:p w:rsidR="00525092" w:rsidRDefault="00525092" w:rsidP="00525092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sz w:val="28"/>
          <w:szCs w:val="28"/>
          <w:lang w:eastAsia="en-US"/>
        </w:rPr>
        <w:t>.</w:t>
      </w:r>
      <w:r w:rsidRPr="00525092">
        <w:rPr>
          <w:sz w:val="28"/>
          <w:szCs w:val="28"/>
        </w:rPr>
        <w:t xml:space="preserve"> </w:t>
      </w:r>
      <w:proofErr w:type="spellStart"/>
      <w:r w:rsidRPr="00525092">
        <w:rPr>
          <w:rFonts w:eastAsiaTheme="minorHAnsi" w:cstheme="minorBidi"/>
          <w:spacing w:val="-1"/>
          <w:sz w:val="28"/>
          <w:szCs w:val="28"/>
          <w:lang w:eastAsia="en-US"/>
        </w:rPr>
        <w:t>Дефектовка</w:t>
      </w:r>
      <w:proofErr w:type="spellEnd"/>
      <w:r w:rsidRPr="00525092">
        <w:rPr>
          <w:rFonts w:eastAsiaTheme="minorHAnsi" w:cstheme="minorBidi"/>
          <w:spacing w:val="-1"/>
          <w:sz w:val="28"/>
          <w:szCs w:val="28"/>
          <w:lang w:eastAsia="en-US"/>
        </w:rPr>
        <w:t xml:space="preserve"> и выявление причин неиспра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вностей с\х машин и оборудования.  </w:t>
      </w:r>
    </w:p>
    <w:p w:rsidR="00525092" w:rsidRDefault="00525092" w:rsidP="00525092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 w:rsidR="002D1233">
        <w:rPr>
          <w:rFonts w:eastAsiaTheme="minorHAnsi"/>
          <w:sz w:val="28"/>
          <w:szCs w:val="28"/>
          <w:lang w:eastAsia="en-US"/>
        </w:rPr>
        <w:t xml:space="preserve"> Виды и</w:t>
      </w:r>
      <w:r>
        <w:rPr>
          <w:rFonts w:eastAsiaTheme="minorHAnsi"/>
          <w:sz w:val="28"/>
          <w:szCs w:val="28"/>
          <w:lang w:eastAsia="en-US"/>
        </w:rPr>
        <w:t xml:space="preserve"> устройство</w:t>
      </w:r>
      <w:r w:rsidR="002D1233">
        <w:rPr>
          <w:rFonts w:eastAsiaTheme="minorHAnsi"/>
          <w:sz w:val="28"/>
          <w:szCs w:val="28"/>
          <w:lang w:eastAsia="en-US"/>
        </w:rPr>
        <w:t xml:space="preserve"> промежуточных соединений тракторов.</w:t>
      </w:r>
    </w:p>
    <w:p w:rsidR="00525092" w:rsidRPr="00F64C7B" w:rsidRDefault="00525092" w:rsidP="00525092">
      <w:pPr>
        <w:spacing w:after="200"/>
        <w:contextualSpacing/>
        <w:rPr>
          <w:sz w:val="28"/>
          <w:szCs w:val="28"/>
          <w:lang w:eastAsia="en-US"/>
        </w:rPr>
      </w:pPr>
    </w:p>
    <w:p w:rsidR="00525092" w:rsidRDefault="00525092" w:rsidP="00525092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24</w:t>
      </w:r>
    </w:p>
    <w:p w:rsidR="002D1233" w:rsidRPr="00901716" w:rsidRDefault="002D1233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1</w:t>
      </w:r>
      <w:r w:rsidRPr="00525092">
        <w:rPr>
          <w:rFonts w:eastAsiaTheme="minorHAnsi" w:cstheme="minorBidi"/>
          <w:spacing w:val="-1"/>
          <w:sz w:val="28"/>
          <w:szCs w:val="28"/>
          <w:lang w:eastAsia="en-US"/>
        </w:rPr>
        <w:t>.</w:t>
      </w: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Гидрообьемное рулевое управление тракторов.  </w:t>
      </w:r>
    </w:p>
    <w:p w:rsidR="002D1233" w:rsidRDefault="002D1233" w:rsidP="002D1233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>2.</w:t>
      </w:r>
      <w:r>
        <w:rPr>
          <w:rFonts w:eastAsiaTheme="minorHAnsi"/>
          <w:sz w:val="28"/>
          <w:szCs w:val="28"/>
          <w:lang w:eastAsia="en-US"/>
        </w:rPr>
        <w:t xml:space="preserve"> Ежесменное техническое обслуживание.</w:t>
      </w:r>
    </w:p>
    <w:p w:rsidR="002D1233" w:rsidRPr="00F64C7B" w:rsidRDefault="002D1233" w:rsidP="002D1233">
      <w:pPr>
        <w:spacing w:after="200"/>
        <w:contextualSpacing/>
        <w:rPr>
          <w:sz w:val="28"/>
          <w:szCs w:val="28"/>
          <w:lang w:eastAsia="en-US"/>
        </w:rPr>
      </w:pPr>
    </w:p>
    <w:p w:rsidR="002D1233" w:rsidRDefault="002D1233" w:rsidP="002D1233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Билет № 25</w:t>
      </w:r>
    </w:p>
    <w:p w:rsidR="002D1233" w:rsidRPr="00901716" w:rsidRDefault="002D1233" w:rsidP="002D1233">
      <w:pPr>
        <w:jc w:val="center"/>
        <w:rPr>
          <w:b/>
          <w:sz w:val="28"/>
          <w:szCs w:val="28"/>
        </w:rPr>
      </w:pPr>
    </w:p>
    <w:p w:rsidR="002D1233" w:rsidRDefault="002D1233" w:rsidP="002D1233">
      <w:pPr>
        <w:spacing w:after="200"/>
        <w:contextualSpacing/>
        <w:rPr>
          <w:rFonts w:eastAsiaTheme="minorHAnsi" w:cstheme="minorBidi"/>
          <w:spacing w:val="-1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1. Назначение и устройство ведущего моста колесного трактора.</w:t>
      </w:r>
    </w:p>
    <w:p w:rsidR="002D1233" w:rsidRDefault="002D1233" w:rsidP="002D1233">
      <w:pPr>
        <w:spacing w:after="200"/>
        <w:contextualSpacing/>
        <w:rPr>
          <w:rFonts w:eastAsiaTheme="minorHAnsi"/>
          <w:sz w:val="28"/>
          <w:szCs w:val="28"/>
          <w:lang w:eastAsia="en-US"/>
        </w:rPr>
      </w:pPr>
      <w:r>
        <w:rPr>
          <w:rFonts w:eastAsiaTheme="minorHAnsi" w:cstheme="minorBidi"/>
          <w:spacing w:val="-1"/>
          <w:sz w:val="28"/>
          <w:szCs w:val="28"/>
          <w:lang w:eastAsia="en-US"/>
        </w:rPr>
        <w:t xml:space="preserve"> 2. </w:t>
      </w:r>
      <w:r w:rsidR="006D02F0">
        <w:rPr>
          <w:rFonts w:eastAsiaTheme="minorHAnsi"/>
          <w:sz w:val="28"/>
          <w:szCs w:val="28"/>
          <w:lang w:eastAsia="en-US"/>
        </w:rPr>
        <w:t>Восстановление деталей способом ремонтных размеров.</w:t>
      </w:r>
    </w:p>
    <w:p w:rsidR="002D1233" w:rsidRPr="00F64C7B" w:rsidRDefault="002D1233" w:rsidP="002D1233">
      <w:pPr>
        <w:spacing w:after="200"/>
        <w:contextualSpacing/>
        <w:rPr>
          <w:sz w:val="28"/>
          <w:szCs w:val="28"/>
          <w:lang w:eastAsia="en-US"/>
        </w:rPr>
      </w:pPr>
    </w:p>
    <w:p w:rsidR="002D1233" w:rsidRDefault="002D1233" w:rsidP="002D1233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  <w:r w:rsidRPr="00446421">
        <w:rPr>
          <w:color w:val="000000"/>
          <w:sz w:val="21"/>
          <w:szCs w:val="21"/>
        </w:rPr>
        <w:t xml:space="preserve"> Согласовано: зам директора по </w:t>
      </w:r>
      <w:proofErr w:type="gramStart"/>
      <w:r w:rsidRPr="00446421">
        <w:rPr>
          <w:color w:val="000000"/>
          <w:sz w:val="21"/>
          <w:szCs w:val="21"/>
        </w:rPr>
        <w:t>УПР</w:t>
      </w:r>
      <w:proofErr w:type="gramEnd"/>
      <w:r w:rsidRPr="00446421">
        <w:rPr>
          <w:color w:val="000000"/>
          <w:sz w:val="21"/>
          <w:szCs w:val="21"/>
        </w:rPr>
        <w:t xml:space="preserve"> _________</w:t>
      </w:r>
      <w:proofErr w:type="spellStart"/>
      <w:r w:rsidRPr="00446421">
        <w:rPr>
          <w:color w:val="000000"/>
          <w:sz w:val="21"/>
          <w:szCs w:val="21"/>
        </w:rPr>
        <w:t>Щербицкая</w:t>
      </w:r>
      <w:proofErr w:type="spellEnd"/>
      <w:r w:rsidRPr="00446421">
        <w:rPr>
          <w:color w:val="000000"/>
          <w:sz w:val="21"/>
          <w:szCs w:val="21"/>
        </w:rPr>
        <w:t xml:space="preserve"> О.В.                                                                               Протокол МК от «____»__________201___г   №_____</w:t>
      </w:r>
    </w:p>
    <w:p w:rsidR="002D1233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2D1233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2D1233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2D1233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2D1233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2D1233" w:rsidRDefault="002D1233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D27C8E" w:rsidRPr="00D27C8E" w:rsidRDefault="00D27C8E" w:rsidP="00D27C8E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D27C8E">
        <w:rPr>
          <w:color w:val="000000"/>
          <w:sz w:val="28"/>
          <w:szCs w:val="28"/>
        </w:rPr>
        <w:lastRenderedPageBreak/>
        <w:t xml:space="preserve">2.2. Критерии оценки  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856"/>
        <w:gridCol w:w="3221"/>
        <w:gridCol w:w="5494"/>
      </w:tblGrid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b/>
                <w:color w:val="000000"/>
                <w:sz w:val="28"/>
                <w:szCs w:val="28"/>
              </w:rPr>
            </w:pPr>
            <w:r w:rsidRPr="00D27C8E">
              <w:rPr>
                <w:b/>
                <w:color w:val="000000"/>
                <w:sz w:val="28"/>
                <w:szCs w:val="28"/>
              </w:rPr>
              <w:t>Балл</w:t>
            </w:r>
          </w:p>
        </w:tc>
        <w:tc>
          <w:tcPr>
            <w:tcW w:w="3221" w:type="dxa"/>
          </w:tcPr>
          <w:p w:rsidR="00D27C8E" w:rsidRPr="00D27C8E" w:rsidRDefault="00D27C8E" w:rsidP="006A61F0">
            <w:pPr>
              <w:spacing w:before="100" w:beforeAutospacing="1" w:after="100" w:afterAutospacing="1"/>
              <w:rPr>
                <w:b/>
                <w:color w:val="000000"/>
                <w:sz w:val="28"/>
                <w:szCs w:val="28"/>
              </w:rPr>
            </w:pPr>
            <w:r w:rsidRPr="00D27C8E">
              <w:rPr>
                <w:b/>
                <w:color w:val="000000"/>
                <w:sz w:val="28"/>
                <w:szCs w:val="28"/>
              </w:rPr>
              <w:t>Уровень усвоения</w:t>
            </w:r>
          </w:p>
        </w:tc>
        <w:tc>
          <w:tcPr>
            <w:tcW w:w="5494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b/>
                <w:color w:val="000000"/>
                <w:sz w:val="28"/>
                <w:szCs w:val="28"/>
              </w:rPr>
            </w:pPr>
            <w:r w:rsidRPr="00D27C8E">
              <w:rPr>
                <w:b/>
                <w:color w:val="000000"/>
                <w:sz w:val="28"/>
                <w:szCs w:val="28"/>
              </w:rPr>
              <w:t>Критерии оценивания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«5»</w:t>
            </w:r>
          </w:p>
        </w:tc>
        <w:tc>
          <w:tcPr>
            <w:tcW w:w="3221" w:type="dxa"/>
          </w:tcPr>
          <w:p w:rsidR="00D27C8E" w:rsidRP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Максимальный уровень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правильно ответил на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теоретический вопрос билета. Показал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отличные знания в рамках усвоенного</w:t>
            </w:r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учебного материала. Ответил на все дополнительные вопросы.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«4»</w:t>
            </w:r>
          </w:p>
        </w:tc>
        <w:tc>
          <w:tcPr>
            <w:tcW w:w="3221" w:type="dxa"/>
          </w:tcPr>
          <w:p w:rsidR="00D27C8E" w:rsidRP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Средний уровень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ответил на теоретический</w:t>
            </w:r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вопрос билета с небольшими неточностями. Показал хорошие знания в рамках усвоенного учебного материала. Ответил на большинство дополнительных вопросов.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«3»</w:t>
            </w:r>
          </w:p>
        </w:tc>
        <w:tc>
          <w:tcPr>
            <w:tcW w:w="3221" w:type="dxa"/>
          </w:tcPr>
          <w:p w:rsidR="00D27C8E" w:rsidRP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Минимальный уровень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ответил на теоретический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вопрос билета с существенными</w:t>
            </w:r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неточностями. Показал удовлетворительные знания в рамках усвоенного учебного материала. При ответах на дополнительные вопросы было допущено много неточностей.</w:t>
            </w:r>
          </w:p>
        </w:tc>
      </w:tr>
      <w:tr w:rsidR="00D27C8E" w:rsidTr="00D27C8E">
        <w:tc>
          <w:tcPr>
            <w:tcW w:w="856" w:type="dxa"/>
          </w:tcPr>
          <w:p w:rsidR="00D27C8E" w:rsidRPr="00D27C8E" w:rsidRDefault="00D27C8E" w:rsidP="00D27C8E">
            <w:pPr>
              <w:spacing w:before="100" w:beforeAutospacing="1" w:after="100" w:afterAutospacing="1"/>
              <w:jc w:val="center"/>
              <w:rPr>
                <w:color w:val="000000"/>
                <w:sz w:val="28"/>
                <w:szCs w:val="28"/>
              </w:rPr>
            </w:pPr>
            <w:r w:rsidRPr="00D27C8E">
              <w:rPr>
                <w:color w:val="000000"/>
                <w:sz w:val="28"/>
                <w:szCs w:val="28"/>
              </w:rPr>
              <w:t>«2»</w:t>
            </w:r>
          </w:p>
        </w:tc>
        <w:tc>
          <w:tcPr>
            <w:tcW w:w="3221" w:type="dxa"/>
          </w:tcPr>
          <w:p w:rsidR="00D27C8E" w:rsidRDefault="00D27C8E" w:rsidP="00D27C8E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Минимальный</w:t>
            </w:r>
          </w:p>
          <w:p w:rsidR="00D27C8E" w:rsidRPr="00AF4E08" w:rsidRDefault="00D27C8E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уровень не</w:t>
            </w:r>
            <w:r w:rsidR="00AF4E08"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достигнут</w:t>
            </w:r>
          </w:p>
        </w:tc>
        <w:tc>
          <w:tcPr>
            <w:tcW w:w="5494" w:type="dxa"/>
          </w:tcPr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При ответе на теоретический вопрос билета</w:t>
            </w:r>
          </w:p>
          <w:p w:rsid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обучающийся продемонстрировал</w:t>
            </w:r>
          </w:p>
          <w:p w:rsidR="00D27C8E" w:rsidRPr="00AF4E08" w:rsidRDefault="00AF4E08" w:rsidP="00AF4E08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недостаточный уровень знаний. При ответах на дополнительные вопросы было допущено множество неправильных ответов.</w:t>
            </w:r>
          </w:p>
        </w:tc>
      </w:tr>
    </w:tbl>
    <w:p w:rsidR="006A61F0" w:rsidRPr="00901716" w:rsidRDefault="006A61F0" w:rsidP="006A61F0">
      <w:pPr>
        <w:shd w:val="clear" w:color="auto" w:fill="FFFFFF"/>
        <w:spacing w:before="100" w:beforeAutospacing="1" w:after="100" w:afterAutospacing="1"/>
        <w:rPr>
          <w:color w:val="000000"/>
          <w:sz w:val="21"/>
          <w:szCs w:val="21"/>
        </w:rPr>
      </w:pPr>
    </w:p>
    <w:p w:rsidR="00901716" w:rsidRDefault="00901716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6D02F0" w:rsidRDefault="006D02F0" w:rsidP="00E0202C">
      <w:pPr>
        <w:shd w:val="clear" w:color="auto" w:fill="FFFFFF"/>
        <w:spacing w:line="294" w:lineRule="atLeast"/>
        <w:jc w:val="center"/>
        <w:rPr>
          <w:rFonts w:eastAsia="Times New Roman"/>
          <w:b/>
          <w:bCs/>
          <w:color w:val="000000"/>
          <w:sz w:val="27"/>
          <w:szCs w:val="27"/>
        </w:rPr>
      </w:pPr>
    </w:p>
    <w:p w:rsidR="00E0202C" w:rsidRPr="00E0202C" w:rsidRDefault="00E0202C" w:rsidP="00E0202C">
      <w:pPr>
        <w:shd w:val="clear" w:color="auto" w:fill="FFFFFF"/>
        <w:spacing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b/>
          <w:bCs/>
          <w:color w:val="000000"/>
          <w:sz w:val="27"/>
          <w:szCs w:val="27"/>
        </w:rPr>
        <w:lastRenderedPageBreak/>
        <w:t xml:space="preserve">3. </w:t>
      </w:r>
      <w:r w:rsidR="00B73A83">
        <w:rPr>
          <w:rFonts w:eastAsia="Times New Roman"/>
          <w:b/>
          <w:bCs/>
          <w:color w:val="000000"/>
          <w:sz w:val="27"/>
          <w:szCs w:val="27"/>
        </w:rPr>
        <w:t>ОЦЕНКА ПО УЧЕБНОЙ И</w:t>
      </w:r>
      <w:r w:rsidRPr="00E0202C">
        <w:rPr>
          <w:rFonts w:eastAsia="Times New Roman"/>
          <w:b/>
          <w:bCs/>
          <w:color w:val="000000"/>
          <w:sz w:val="27"/>
          <w:szCs w:val="27"/>
        </w:rPr>
        <w:t xml:space="preserve"> ПРОИЗВОДСТВ</w:t>
      </w:r>
      <w:r w:rsidR="00B73A83">
        <w:rPr>
          <w:rFonts w:eastAsia="Times New Roman"/>
          <w:b/>
          <w:bCs/>
          <w:color w:val="000000"/>
          <w:sz w:val="27"/>
          <w:szCs w:val="27"/>
        </w:rPr>
        <w:t>ЕННОЙ</w:t>
      </w:r>
      <w:r w:rsidRPr="00E0202C">
        <w:rPr>
          <w:rFonts w:eastAsia="Times New Roman"/>
          <w:b/>
          <w:bCs/>
          <w:color w:val="000000"/>
          <w:sz w:val="27"/>
          <w:szCs w:val="27"/>
        </w:rPr>
        <w:t xml:space="preserve"> ПРАКТИКЕ</w:t>
      </w:r>
    </w:p>
    <w:p w:rsidR="00B73A83" w:rsidRDefault="00B73A83" w:rsidP="00E0202C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E0202C" w:rsidRPr="00E0202C" w:rsidRDefault="00E0202C" w:rsidP="00E0202C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b/>
          <w:bCs/>
          <w:color w:val="000000"/>
          <w:sz w:val="27"/>
          <w:szCs w:val="27"/>
        </w:rPr>
        <w:t>3.1. Общие положения</w:t>
      </w:r>
      <w:r w:rsidR="0031756A">
        <w:rPr>
          <w:rFonts w:eastAsia="Times New Roman"/>
          <w:color w:val="000000"/>
          <w:sz w:val="27"/>
          <w:szCs w:val="27"/>
        </w:rPr>
        <w:br/>
        <w:t>Целью оценки по учебной и</w:t>
      </w:r>
      <w:r w:rsidRPr="00E0202C">
        <w:rPr>
          <w:rFonts w:eastAsia="Times New Roman"/>
          <w:color w:val="000000"/>
          <w:sz w:val="27"/>
          <w:szCs w:val="27"/>
        </w:rPr>
        <w:t xml:space="preserve"> производственной практике является оценка:</w:t>
      </w:r>
    </w:p>
    <w:p w:rsidR="00E0202C" w:rsidRPr="00E0202C" w:rsidRDefault="00E0202C" w:rsidP="00E0202C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color w:val="000000"/>
          <w:sz w:val="27"/>
          <w:szCs w:val="27"/>
        </w:rPr>
        <w:t>1) профессиональных и общих компетенций;</w:t>
      </w:r>
    </w:p>
    <w:p w:rsidR="00E0202C" w:rsidRPr="00E0202C" w:rsidRDefault="00E0202C" w:rsidP="00E0202C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E0202C">
        <w:rPr>
          <w:rFonts w:eastAsia="Times New Roman"/>
          <w:color w:val="000000"/>
          <w:sz w:val="27"/>
          <w:szCs w:val="27"/>
        </w:rPr>
        <w:t>2)  практического опыта и умений.</w:t>
      </w:r>
    </w:p>
    <w:p w:rsidR="00E0202C" w:rsidRPr="00E0202C" w:rsidRDefault="0031756A" w:rsidP="00B73A83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b/>
          <w:bCs/>
          <w:color w:val="000000"/>
          <w:sz w:val="27"/>
          <w:szCs w:val="27"/>
        </w:rPr>
        <w:t>Оценка по учебной и</w:t>
      </w:r>
      <w:r w:rsidR="00E0202C" w:rsidRPr="00E0202C">
        <w:rPr>
          <w:rFonts w:eastAsia="Times New Roman"/>
          <w:b/>
          <w:bCs/>
          <w:color w:val="000000"/>
          <w:sz w:val="27"/>
          <w:szCs w:val="27"/>
        </w:rPr>
        <w:t xml:space="preserve"> производственной практике выставляется на основании данных аттестационного листа (характеристики профессиональной деятельности обучающегося на практике) с указанием видов работ, выполненных обучающимся во время практики, их объема, качества выполнения в соответствии с технологией и (или) требованиями организации, в которой проходила практика.</w:t>
      </w:r>
    </w:p>
    <w:p w:rsidR="00B768B5" w:rsidRPr="00D76E9B" w:rsidRDefault="00E0202C" w:rsidP="00D76E9B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 xml:space="preserve">                     </w:t>
      </w:r>
      <w:r w:rsidR="00D76E9B">
        <w:rPr>
          <w:rFonts w:eastAsia="Times New Roman"/>
          <w:sz w:val="28"/>
          <w:szCs w:val="28"/>
        </w:rPr>
        <w:t xml:space="preserve">             </w:t>
      </w: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B768B5" w:rsidRPr="00B768B5" w:rsidTr="00B768B5">
        <w:trPr>
          <w:trHeight w:val="3043"/>
        </w:trPr>
        <w:tc>
          <w:tcPr>
            <w:tcW w:w="9397" w:type="dxa"/>
            <w:gridSpan w:val="3"/>
          </w:tcPr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 w:rsidR="00B27846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№1</w:t>
            </w:r>
          </w:p>
          <w:p w:rsidR="00B768B5" w:rsidRPr="00B768B5" w:rsidRDefault="00B768B5" w:rsidP="00B768B5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</w:t>
            </w:r>
            <w:r w:rsidR="00B73A83">
              <w:rPr>
                <w:rFonts w:eastAsia="Times New Roman"/>
                <w:kern w:val="1"/>
              </w:rPr>
              <w:t xml:space="preserve"> курсе по профессии 35.01.27</w:t>
            </w:r>
            <w:r w:rsidRPr="00B768B5">
              <w:rPr>
                <w:rFonts w:eastAsia="Times New Roman"/>
                <w:kern w:val="1"/>
              </w:rPr>
              <w:t xml:space="preserve"> </w:t>
            </w:r>
            <w:r w:rsidR="00B73A83"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 w:rsidRPr="00B768B5">
              <w:rPr>
                <w:rFonts w:eastAsia="Times New Roman"/>
                <w:kern w:val="1"/>
              </w:rPr>
              <w:t xml:space="preserve">успешно прошел учебную практику   </w:t>
            </w:r>
          </w:p>
          <w:p w:rsidR="00B768B5" w:rsidRDefault="00B768B5" w:rsidP="00B768B5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="00B73A83">
              <w:rPr>
                <w:rFonts w:eastAsia="Times New Roman"/>
                <w:kern w:val="1"/>
              </w:rPr>
              <w:t>1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 w:rsidR="00B73A83">
              <w:rPr>
                <w:rFonts w:eastAsia="Times New Roman"/>
              </w:rPr>
              <w:t>«Выполнение работ по ремонту и наладке</w:t>
            </w:r>
            <w:r w:rsidRPr="00B768B5">
              <w:rPr>
                <w:rFonts w:eastAsia="Times New Roman"/>
              </w:rPr>
              <w:t xml:space="preserve"> сельскохозяйственных машин и оборудования</w:t>
            </w:r>
            <w:r>
              <w:rPr>
                <w:rFonts w:eastAsia="Times New Roman"/>
              </w:rPr>
              <w:t>»</w:t>
            </w:r>
          </w:p>
          <w:p w:rsidR="00B768B5" w:rsidRPr="00B768B5" w:rsidRDefault="00B27846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«Слесарное дело»</w:t>
            </w:r>
          </w:p>
          <w:p w:rsidR="00B768B5" w:rsidRPr="00B768B5" w:rsidRDefault="00B27846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="00B768B5"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B768B5" w:rsidRPr="00B768B5" w:rsidRDefault="00B768B5" w:rsidP="00B768B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B768B5" w:rsidRPr="00B768B5" w:rsidTr="00B768B5">
        <w:tc>
          <w:tcPr>
            <w:tcW w:w="5070" w:type="dxa"/>
          </w:tcPr>
          <w:p w:rsidR="00B768B5" w:rsidRPr="00B768B5" w:rsidRDefault="00B768B5" w:rsidP="00B27846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B768B5" w:rsidRPr="00B768B5" w:rsidRDefault="00B768B5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B768B5" w:rsidRPr="00B768B5" w:rsidRDefault="00B27846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</w:tc>
        <w:tc>
          <w:tcPr>
            <w:tcW w:w="3161" w:type="dxa"/>
          </w:tcPr>
          <w:p w:rsidR="00B768B5" w:rsidRPr="00B768B5" w:rsidRDefault="00B768B5" w:rsidP="00B768B5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B768B5" w:rsidRPr="00B768B5" w:rsidTr="00B768B5">
        <w:tc>
          <w:tcPr>
            <w:tcW w:w="5070" w:type="dxa"/>
          </w:tcPr>
          <w:p w:rsidR="00B768B5" w:rsidRDefault="00B27846" w:rsidP="00B27846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 w:rsidRPr="00B27846"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  <w:t>Виды работ:</w:t>
            </w:r>
          </w:p>
          <w:p w:rsidR="00B27846" w:rsidRPr="000F7AB1" w:rsidRDefault="00B27846" w:rsidP="00B27846">
            <w:pPr>
              <w:widowControl w:val="0"/>
              <w:numPr>
                <w:ilvl w:val="0"/>
                <w:numId w:val="16"/>
              </w:numPr>
              <w:tabs>
                <w:tab w:val="left" w:pos="720"/>
              </w:tabs>
              <w:suppressAutoHyphens/>
              <w:rPr>
                <w:bCs/>
                <w:sz w:val="20"/>
                <w:szCs w:val="20"/>
              </w:rPr>
            </w:pPr>
            <w:r w:rsidRPr="000F7AB1">
              <w:rPr>
                <w:bCs/>
                <w:sz w:val="20"/>
                <w:szCs w:val="20"/>
              </w:rPr>
              <w:t>Организация рабочего места слесаря. Плоскостная и пространственная разметка.</w:t>
            </w:r>
          </w:p>
          <w:p w:rsidR="00B27846" w:rsidRPr="000F7AB1" w:rsidRDefault="00B27846" w:rsidP="00B27846">
            <w:pPr>
              <w:widowControl w:val="0"/>
              <w:numPr>
                <w:ilvl w:val="0"/>
                <w:numId w:val="16"/>
              </w:numPr>
              <w:tabs>
                <w:tab w:val="left" w:pos="720"/>
              </w:tabs>
              <w:suppressAutoHyphens/>
              <w:rPr>
                <w:bCs/>
                <w:sz w:val="20"/>
                <w:szCs w:val="20"/>
              </w:rPr>
            </w:pPr>
            <w:r w:rsidRPr="000F7AB1">
              <w:rPr>
                <w:bCs/>
                <w:sz w:val="20"/>
                <w:szCs w:val="20"/>
              </w:rPr>
              <w:t>Рубка, гибка и правка металла.</w:t>
            </w:r>
          </w:p>
          <w:p w:rsidR="00B27846" w:rsidRPr="000F7AB1" w:rsidRDefault="00B27846" w:rsidP="00B27846">
            <w:pPr>
              <w:widowControl w:val="0"/>
              <w:numPr>
                <w:ilvl w:val="0"/>
                <w:numId w:val="16"/>
              </w:numPr>
              <w:tabs>
                <w:tab w:val="left" w:pos="720"/>
              </w:tabs>
              <w:suppressAutoHyphens/>
              <w:rPr>
                <w:bCs/>
                <w:sz w:val="20"/>
                <w:szCs w:val="20"/>
              </w:rPr>
            </w:pPr>
            <w:r w:rsidRPr="000F7AB1">
              <w:rPr>
                <w:bCs/>
                <w:sz w:val="20"/>
                <w:szCs w:val="20"/>
              </w:rPr>
              <w:t>Резка и опиливание металла.</w:t>
            </w:r>
          </w:p>
          <w:p w:rsidR="00B27846" w:rsidRPr="000F7AB1" w:rsidRDefault="00B27846" w:rsidP="00B27846">
            <w:pPr>
              <w:widowControl w:val="0"/>
              <w:numPr>
                <w:ilvl w:val="0"/>
                <w:numId w:val="16"/>
              </w:numPr>
              <w:tabs>
                <w:tab w:val="left" w:pos="720"/>
              </w:tabs>
              <w:suppressAutoHyphens/>
              <w:rPr>
                <w:bCs/>
                <w:sz w:val="20"/>
                <w:szCs w:val="20"/>
              </w:rPr>
            </w:pPr>
            <w:proofErr w:type="spellStart"/>
            <w:r w:rsidRPr="000F7AB1">
              <w:rPr>
                <w:bCs/>
                <w:sz w:val="20"/>
                <w:szCs w:val="20"/>
              </w:rPr>
              <w:t>Сверление</w:t>
            </w:r>
            <w:proofErr w:type="gramStart"/>
            <w:r w:rsidRPr="000F7AB1">
              <w:rPr>
                <w:bCs/>
                <w:sz w:val="20"/>
                <w:szCs w:val="20"/>
              </w:rPr>
              <w:t>,.</w:t>
            </w:r>
            <w:proofErr w:type="gramEnd"/>
            <w:r w:rsidRPr="000F7AB1">
              <w:rPr>
                <w:bCs/>
                <w:sz w:val="20"/>
                <w:szCs w:val="20"/>
              </w:rPr>
              <w:t>развертывание</w:t>
            </w:r>
            <w:proofErr w:type="spellEnd"/>
            <w:r w:rsidRPr="000F7AB1">
              <w:rPr>
                <w:bCs/>
                <w:sz w:val="20"/>
                <w:szCs w:val="20"/>
              </w:rPr>
              <w:t>, зенкерование металла. Нарезание резьбы</w:t>
            </w:r>
          </w:p>
          <w:p w:rsidR="00B27846" w:rsidRPr="000F7AB1" w:rsidRDefault="00B27846" w:rsidP="00B27846">
            <w:pPr>
              <w:widowControl w:val="0"/>
              <w:numPr>
                <w:ilvl w:val="0"/>
                <w:numId w:val="16"/>
              </w:numPr>
              <w:tabs>
                <w:tab w:val="left" w:pos="720"/>
              </w:tabs>
              <w:suppressAutoHyphens/>
              <w:rPr>
                <w:bCs/>
                <w:sz w:val="20"/>
                <w:szCs w:val="20"/>
              </w:rPr>
            </w:pPr>
            <w:r w:rsidRPr="000F7AB1">
              <w:rPr>
                <w:bCs/>
                <w:sz w:val="20"/>
                <w:szCs w:val="20"/>
              </w:rPr>
              <w:t>Клёпка, пайка, лужение и склеивание</w:t>
            </w:r>
          </w:p>
          <w:p w:rsidR="00B27846" w:rsidRPr="000F7AB1" w:rsidRDefault="00B27846" w:rsidP="00B27846">
            <w:pPr>
              <w:widowControl w:val="0"/>
              <w:numPr>
                <w:ilvl w:val="0"/>
                <w:numId w:val="16"/>
              </w:numPr>
              <w:tabs>
                <w:tab w:val="left" w:pos="720"/>
              </w:tabs>
              <w:suppressAutoHyphens/>
              <w:rPr>
                <w:bCs/>
                <w:sz w:val="20"/>
                <w:szCs w:val="20"/>
              </w:rPr>
            </w:pPr>
            <w:r w:rsidRPr="000F7AB1">
              <w:rPr>
                <w:bCs/>
                <w:sz w:val="20"/>
                <w:szCs w:val="20"/>
              </w:rPr>
              <w:t>Распиливание и припасовка.  Притирка и доводка</w:t>
            </w:r>
          </w:p>
          <w:p w:rsidR="00B27846" w:rsidRPr="00B27846" w:rsidRDefault="00B27846" w:rsidP="00B27846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540A77" w:rsidRDefault="00540A77" w:rsidP="00B768B5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B27846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B27846" w:rsidRPr="00B768B5" w:rsidRDefault="00B27846" w:rsidP="00B27846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3161" w:type="dxa"/>
          </w:tcPr>
          <w:p w:rsidR="00B768B5" w:rsidRPr="00B768B5" w:rsidRDefault="00B768B5" w:rsidP="00B768B5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B768B5" w:rsidRPr="00B768B5" w:rsidTr="00B768B5">
        <w:tc>
          <w:tcPr>
            <w:tcW w:w="9397" w:type="dxa"/>
            <w:gridSpan w:val="3"/>
          </w:tcPr>
          <w:p w:rsidR="00B768B5" w:rsidRPr="00B768B5" w:rsidRDefault="00B768B5" w:rsidP="00B768B5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</w:t>
            </w:r>
            <w:r w:rsidR="003E7697">
              <w:rPr>
                <w:rFonts w:eastAsia="Times New Roman"/>
                <w:b/>
                <w:kern w:val="1"/>
              </w:rPr>
              <w:t>удента во время учебной практики</w:t>
            </w:r>
          </w:p>
          <w:p w:rsidR="00B768B5" w:rsidRPr="00B768B5" w:rsidRDefault="00B768B5" w:rsidP="00B768B5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B768B5" w:rsidRPr="00B768B5" w:rsidTr="00B768B5">
        <w:tc>
          <w:tcPr>
            <w:tcW w:w="9397" w:type="dxa"/>
            <w:gridSpan w:val="3"/>
          </w:tcPr>
          <w:p w:rsidR="00B768B5" w:rsidRPr="00B768B5" w:rsidRDefault="00B768B5" w:rsidP="00B768B5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 w:rsidR="00540A77"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0153FE" w:rsidRPr="00B768B5" w:rsidTr="00975578">
        <w:trPr>
          <w:trHeight w:val="3043"/>
        </w:trPr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№2</w:t>
            </w:r>
          </w:p>
          <w:p w:rsidR="000153FE" w:rsidRPr="00B768B5" w:rsidRDefault="000153FE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 курсе по профессии 35.01.27</w:t>
            </w:r>
            <w:r w:rsidRPr="00B768B5">
              <w:rPr>
                <w:rFonts w:eastAsia="Times New Roman"/>
                <w:kern w:val="1"/>
              </w:rPr>
              <w:t xml:space="preserve">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 w:rsidRPr="00B768B5">
              <w:rPr>
                <w:rFonts w:eastAsia="Times New Roman"/>
                <w:kern w:val="1"/>
              </w:rPr>
              <w:t xml:space="preserve">успешно прошел учебную практику   </w:t>
            </w:r>
          </w:p>
          <w:p w:rsidR="000153FE" w:rsidRDefault="000153FE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>
              <w:rPr>
                <w:rFonts w:eastAsia="Times New Roman"/>
                <w:kern w:val="1"/>
              </w:rPr>
              <w:t>1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«Выполнение работ по ремонту и наладке</w:t>
            </w:r>
            <w:r w:rsidRPr="00B768B5">
              <w:rPr>
                <w:rFonts w:eastAsia="Times New Roman"/>
              </w:rPr>
              <w:t xml:space="preserve"> сельскохозяйственных машин и оборудования</w:t>
            </w:r>
            <w:r>
              <w:rPr>
                <w:rFonts w:eastAsia="Times New Roman"/>
              </w:rPr>
              <w:t>»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«Техническое обслуживание»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Default="000153FE" w:rsidP="000153F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 w:rsidRPr="00B27846"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  <w:t>Виды работ:</w:t>
            </w:r>
          </w:p>
          <w:p w:rsidR="000153FE" w:rsidRPr="000153FE" w:rsidRDefault="000153FE" w:rsidP="000153FE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>
              <w:rPr>
                <w:sz w:val="20"/>
                <w:szCs w:val="20"/>
              </w:rPr>
              <w:t>1. Т</w:t>
            </w:r>
            <w:r w:rsidRPr="000F7AB1">
              <w:rPr>
                <w:sz w:val="20"/>
                <w:szCs w:val="20"/>
              </w:rPr>
              <w:t xml:space="preserve">ехническое </w:t>
            </w:r>
            <w:r>
              <w:rPr>
                <w:sz w:val="20"/>
                <w:szCs w:val="20"/>
              </w:rPr>
              <w:t>обслуживание колесных тракторов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Т</w:t>
            </w:r>
            <w:r w:rsidRPr="000F7AB1">
              <w:rPr>
                <w:sz w:val="20"/>
                <w:szCs w:val="20"/>
              </w:rPr>
              <w:t xml:space="preserve">ехническое </w:t>
            </w:r>
            <w:r>
              <w:rPr>
                <w:sz w:val="20"/>
                <w:szCs w:val="20"/>
              </w:rPr>
              <w:t>обслуживание гусеничных тракторов    3. Т</w:t>
            </w:r>
            <w:r w:rsidRPr="000F7AB1">
              <w:rPr>
                <w:sz w:val="20"/>
                <w:szCs w:val="20"/>
              </w:rPr>
              <w:t xml:space="preserve">ехническое </w:t>
            </w:r>
            <w:r>
              <w:rPr>
                <w:sz w:val="20"/>
                <w:szCs w:val="20"/>
              </w:rPr>
              <w:t xml:space="preserve">обслуживание сельскохозяйственных машин 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 Т</w:t>
            </w:r>
            <w:r w:rsidRPr="000F7AB1">
              <w:rPr>
                <w:sz w:val="20"/>
                <w:szCs w:val="20"/>
              </w:rPr>
              <w:t xml:space="preserve">ехническое </w:t>
            </w:r>
            <w:r>
              <w:rPr>
                <w:sz w:val="20"/>
                <w:szCs w:val="20"/>
              </w:rPr>
              <w:t xml:space="preserve">обслуживание комбайнов 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 Т</w:t>
            </w:r>
            <w:r w:rsidRPr="000F7AB1">
              <w:rPr>
                <w:sz w:val="20"/>
                <w:szCs w:val="20"/>
              </w:rPr>
              <w:t xml:space="preserve">ехническое </w:t>
            </w:r>
            <w:r>
              <w:rPr>
                <w:sz w:val="20"/>
                <w:szCs w:val="20"/>
              </w:rPr>
              <w:t>обслуживание машин и механизмов для животноводства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 Постановку техники на хранение</w:t>
            </w:r>
          </w:p>
          <w:p w:rsidR="000153FE" w:rsidRPr="00B27846" w:rsidRDefault="000153FE" w:rsidP="000153FE">
            <w:pPr>
              <w:widowControl w:val="0"/>
              <w:tabs>
                <w:tab w:val="left" w:pos="720"/>
              </w:tabs>
              <w:suppressAutoHyphens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0153FE" w:rsidRDefault="000153FE" w:rsidP="00975578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</w:t>
            </w:r>
            <w:r>
              <w:rPr>
                <w:rFonts w:eastAsia="Times New Roman"/>
                <w:b/>
                <w:kern w:val="1"/>
              </w:rPr>
              <w:t>удента во время учебной практики</w:t>
            </w:r>
          </w:p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0153FE" w:rsidRDefault="000153FE" w:rsidP="000153FE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0153FE" w:rsidRPr="00B768B5" w:rsidTr="00975578">
        <w:trPr>
          <w:trHeight w:val="3043"/>
        </w:trPr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аттестационный лист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по УЧЕБНОЙ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№3</w:t>
            </w:r>
          </w:p>
          <w:p w:rsidR="000153FE" w:rsidRPr="00B768B5" w:rsidRDefault="000153FE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 курсе по профессии 35.01.27</w:t>
            </w:r>
            <w:r w:rsidRPr="00B768B5">
              <w:rPr>
                <w:rFonts w:eastAsia="Times New Roman"/>
                <w:kern w:val="1"/>
              </w:rPr>
              <w:t xml:space="preserve">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 w:rsidRPr="00B768B5">
              <w:rPr>
                <w:rFonts w:eastAsia="Times New Roman"/>
                <w:kern w:val="1"/>
              </w:rPr>
              <w:t xml:space="preserve">успешно прошел учебную практику   </w:t>
            </w:r>
          </w:p>
          <w:p w:rsidR="000153FE" w:rsidRDefault="000153FE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>
              <w:rPr>
                <w:rFonts w:eastAsia="Times New Roman"/>
                <w:kern w:val="1"/>
              </w:rPr>
              <w:t>1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>
              <w:rPr>
                <w:rFonts w:eastAsia="Times New Roman"/>
              </w:rPr>
              <w:t>«Выполнение работ по ремонту и наладке</w:t>
            </w:r>
            <w:r w:rsidRPr="00B768B5">
              <w:rPr>
                <w:rFonts w:eastAsia="Times New Roman"/>
              </w:rPr>
              <w:t xml:space="preserve"> сельскохозяйственных машин и оборудования</w:t>
            </w:r>
            <w:r>
              <w:rPr>
                <w:rFonts w:eastAsia="Times New Roman"/>
              </w:rPr>
              <w:t>»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«Ремонт тракторов и сельскохозяйственных машин»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0153FE" w:rsidRPr="00B768B5" w:rsidRDefault="000153FE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0153FE" w:rsidRPr="00B768B5" w:rsidRDefault="000153FE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0153FE" w:rsidRPr="00B768B5" w:rsidTr="00975578">
        <w:tc>
          <w:tcPr>
            <w:tcW w:w="5070" w:type="dxa"/>
          </w:tcPr>
          <w:p w:rsidR="000153FE" w:rsidRDefault="000153FE" w:rsidP="009755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  <w:r w:rsidRPr="00B27846"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  <w:t>Виды работ:</w:t>
            </w:r>
          </w:p>
          <w:p w:rsidR="000153FE" w:rsidRPr="008674CB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 w:rsidRPr="008674CB">
              <w:rPr>
                <w:sz w:val="20"/>
                <w:szCs w:val="20"/>
                <w:lang w:eastAsia="en-US"/>
              </w:rPr>
              <w:t xml:space="preserve">  </w:t>
            </w:r>
            <w:r>
              <w:rPr>
                <w:sz w:val="20"/>
                <w:szCs w:val="20"/>
                <w:lang w:eastAsia="en-US"/>
              </w:rPr>
              <w:t xml:space="preserve">           </w:t>
            </w:r>
            <w:r w:rsidRPr="008674CB">
              <w:rPr>
                <w:sz w:val="20"/>
                <w:szCs w:val="20"/>
                <w:lang w:eastAsia="en-US"/>
              </w:rPr>
              <w:t xml:space="preserve">  1. Выполнить разборку (сборку), монтаж(демонтаж) сельскохозяйственных машин и</w:t>
            </w:r>
            <w:r>
              <w:rPr>
                <w:sz w:val="20"/>
                <w:szCs w:val="20"/>
                <w:lang w:eastAsia="en-US"/>
              </w:rPr>
              <w:t xml:space="preserve"> оборудования</w:t>
            </w:r>
            <w:r w:rsidRPr="008674CB">
              <w:rPr>
                <w:sz w:val="20"/>
                <w:szCs w:val="20"/>
                <w:lang w:eastAsia="en-US"/>
              </w:rPr>
              <w:t xml:space="preserve">  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 w:rsidRPr="008674CB">
              <w:rPr>
                <w:sz w:val="20"/>
                <w:szCs w:val="20"/>
                <w:lang w:eastAsia="en-US"/>
              </w:rPr>
              <w:t xml:space="preserve">  </w:t>
            </w:r>
            <w:r>
              <w:rPr>
                <w:sz w:val="20"/>
                <w:szCs w:val="20"/>
                <w:lang w:eastAsia="en-US"/>
              </w:rPr>
              <w:t xml:space="preserve">            2</w:t>
            </w:r>
            <w:r w:rsidRPr="008674CB">
              <w:rPr>
                <w:sz w:val="20"/>
                <w:szCs w:val="20"/>
                <w:lang w:eastAsia="en-US"/>
              </w:rPr>
              <w:t>.</w:t>
            </w:r>
            <w:r>
              <w:rPr>
                <w:sz w:val="20"/>
                <w:szCs w:val="20"/>
                <w:lang w:eastAsia="en-US"/>
              </w:rPr>
              <w:t xml:space="preserve"> </w:t>
            </w:r>
            <w:r w:rsidRPr="008674CB">
              <w:rPr>
                <w:sz w:val="20"/>
                <w:szCs w:val="20"/>
                <w:lang w:eastAsia="en-US"/>
              </w:rPr>
              <w:t>Произвести во</w:t>
            </w:r>
            <w:r>
              <w:rPr>
                <w:sz w:val="20"/>
                <w:szCs w:val="20"/>
                <w:lang w:eastAsia="en-US"/>
              </w:rPr>
              <w:t>с</w:t>
            </w:r>
            <w:r w:rsidRPr="008674CB">
              <w:rPr>
                <w:sz w:val="20"/>
                <w:szCs w:val="20"/>
                <w:lang w:eastAsia="en-US"/>
              </w:rPr>
              <w:t xml:space="preserve">становление деталей и ремонт </w:t>
            </w:r>
            <w:r>
              <w:rPr>
                <w:sz w:val="20"/>
                <w:szCs w:val="20"/>
                <w:lang w:eastAsia="en-US"/>
              </w:rPr>
              <w:t>узлов и механизмов тракторов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3. </w:t>
            </w:r>
            <w:r w:rsidRPr="008674CB">
              <w:rPr>
                <w:sz w:val="20"/>
                <w:szCs w:val="20"/>
                <w:lang w:eastAsia="en-US"/>
              </w:rPr>
              <w:t>Произвести во</w:t>
            </w:r>
            <w:r>
              <w:rPr>
                <w:sz w:val="20"/>
                <w:szCs w:val="20"/>
                <w:lang w:eastAsia="en-US"/>
              </w:rPr>
              <w:t>с</w:t>
            </w:r>
            <w:r w:rsidRPr="008674CB">
              <w:rPr>
                <w:sz w:val="20"/>
                <w:szCs w:val="20"/>
                <w:lang w:eastAsia="en-US"/>
              </w:rPr>
              <w:t xml:space="preserve">становление деталей и ремонт </w:t>
            </w:r>
            <w:r>
              <w:rPr>
                <w:sz w:val="20"/>
                <w:szCs w:val="20"/>
                <w:lang w:eastAsia="en-US"/>
              </w:rPr>
              <w:t xml:space="preserve">узлов и механизмов </w:t>
            </w:r>
            <w:r w:rsidRPr="008674CB">
              <w:rPr>
                <w:sz w:val="20"/>
                <w:szCs w:val="20"/>
                <w:lang w:eastAsia="en-US"/>
              </w:rPr>
              <w:t>сельскохозяйственных машин и</w:t>
            </w:r>
            <w:r>
              <w:rPr>
                <w:sz w:val="20"/>
                <w:szCs w:val="20"/>
                <w:lang w:eastAsia="en-US"/>
              </w:rPr>
              <w:t xml:space="preserve">   оборудования</w:t>
            </w:r>
            <w:r w:rsidRPr="008674CB">
              <w:rPr>
                <w:sz w:val="20"/>
                <w:szCs w:val="20"/>
                <w:lang w:eastAsia="en-US"/>
              </w:rPr>
              <w:t xml:space="preserve">  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4. </w:t>
            </w:r>
            <w:r w:rsidRPr="008674CB">
              <w:rPr>
                <w:sz w:val="20"/>
                <w:szCs w:val="20"/>
                <w:lang w:eastAsia="en-US"/>
              </w:rPr>
              <w:t>Произвести во</w:t>
            </w:r>
            <w:r>
              <w:rPr>
                <w:sz w:val="20"/>
                <w:szCs w:val="20"/>
                <w:lang w:eastAsia="en-US"/>
              </w:rPr>
              <w:t>с</w:t>
            </w:r>
            <w:r w:rsidRPr="008674CB">
              <w:rPr>
                <w:sz w:val="20"/>
                <w:szCs w:val="20"/>
                <w:lang w:eastAsia="en-US"/>
              </w:rPr>
              <w:t xml:space="preserve">становление деталей и ремонт </w:t>
            </w:r>
            <w:r>
              <w:rPr>
                <w:sz w:val="20"/>
                <w:szCs w:val="20"/>
                <w:lang w:eastAsia="en-US"/>
              </w:rPr>
              <w:t>узлов и механизмов комбайнов</w:t>
            </w:r>
          </w:p>
          <w:p w:rsidR="000153FE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5. </w:t>
            </w:r>
            <w:r w:rsidRPr="008674CB">
              <w:rPr>
                <w:sz w:val="20"/>
                <w:szCs w:val="20"/>
                <w:lang w:eastAsia="en-US"/>
              </w:rPr>
              <w:t>Произвести во</w:t>
            </w:r>
            <w:r>
              <w:rPr>
                <w:sz w:val="20"/>
                <w:szCs w:val="20"/>
                <w:lang w:eastAsia="en-US"/>
              </w:rPr>
              <w:t>с</w:t>
            </w:r>
            <w:r w:rsidRPr="008674CB">
              <w:rPr>
                <w:sz w:val="20"/>
                <w:szCs w:val="20"/>
                <w:lang w:eastAsia="en-US"/>
              </w:rPr>
              <w:t xml:space="preserve">становление деталей и ремонт </w:t>
            </w:r>
            <w:r>
              <w:rPr>
                <w:sz w:val="20"/>
                <w:szCs w:val="20"/>
                <w:lang w:eastAsia="en-US"/>
              </w:rPr>
              <w:t>узлов и механизмов машин и оборудования для животноводства</w:t>
            </w:r>
          </w:p>
          <w:p w:rsidR="000153FE" w:rsidRPr="008674CB" w:rsidRDefault="000153FE" w:rsidP="000153FE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6. Выполнить стендовую обкатку, испытание, регулировку и наладку отремонтированных сельскохозяйственных машин и оборудования     </w:t>
            </w:r>
            <w:r w:rsidRPr="008674CB">
              <w:rPr>
                <w:sz w:val="20"/>
                <w:szCs w:val="20"/>
                <w:lang w:eastAsia="en-US"/>
              </w:rPr>
              <w:t xml:space="preserve">          </w:t>
            </w:r>
          </w:p>
          <w:p w:rsidR="000153FE" w:rsidRPr="00B27846" w:rsidRDefault="000153FE" w:rsidP="000153FE">
            <w:pPr>
              <w:tabs>
                <w:tab w:val="left" w:pos="824"/>
              </w:tabs>
              <w:spacing w:before="2"/>
              <w:rPr>
                <w:rFonts w:eastAsia="SimSun"/>
                <w:b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0153FE" w:rsidRDefault="000153FE" w:rsidP="00975578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0153FE">
            <w:pPr>
              <w:suppressAutoHyphens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0153FE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0153FE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0153FE" w:rsidRPr="00B768B5" w:rsidRDefault="000153FE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>Характеристика учебной и профессиональной деятельности ст</w:t>
            </w:r>
            <w:r>
              <w:rPr>
                <w:rFonts w:eastAsia="Times New Roman"/>
                <w:b/>
                <w:kern w:val="1"/>
              </w:rPr>
              <w:t>удента во время учебной практики</w:t>
            </w:r>
          </w:p>
          <w:p w:rsidR="000153FE" w:rsidRPr="00B768B5" w:rsidRDefault="000153FE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0153FE" w:rsidRPr="00B768B5" w:rsidTr="00975578">
        <w:tc>
          <w:tcPr>
            <w:tcW w:w="9397" w:type="dxa"/>
            <w:gridSpan w:val="3"/>
          </w:tcPr>
          <w:p w:rsidR="000153FE" w:rsidRPr="00B768B5" w:rsidRDefault="000153FE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0153FE" w:rsidRDefault="000153FE" w:rsidP="000153FE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0153FE" w:rsidRDefault="000153FE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540A77" w:rsidRPr="00B768B5" w:rsidTr="00871F82">
        <w:trPr>
          <w:trHeight w:val="3043"/>
        </w:trPr>
        <w:tc>
          <w:tcPr>
            <w:tcW w:w="9397" w:type="dxa"/>
            <w:gridSpan w:val="3"/>
          </w:tcPr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lastRenderedPageBreak/>
              <w:t xml:space="preserve">аттестационный лист 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по </w:t>
            </w:r>
            <w:r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ПРОИЗВОДСТВЕННОЙ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 w:rsidR="00DB3FC7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 1</w:t>
            </w:r>
          </w:p>
          <w:p w:rsidR="00540A77" w:rsidRPr="00B768B5" w:rsidRDefault="00540A77" w:rsidP="00871F82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>__</w:t>
            </w:r>
            <w:r w:rsidR="00DB3FC7">
              <w:rPr>
                <w:rFonts w:eastAsia="Times New Roman"/>
                <w:kern w:val="1"/>
              </w:rPr>
              <w:t xml:space="preserve"> курсе по профессии 35.01.27 </w:t>
            </w:r>
            <w:r w:rsidR="00DB3FC7"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540A77" w:rsidRDefault="00540A77" w:rsidP="00871F82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 w:rsidR="00DB3FC7">
              <w:rPr>
                <w:rFonts w:eastAsia="Times New Roman"/>
                <w:kern w:val="1"/>
              </w:rPr>
              <w:t>1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 w:rsidRPr="00B768B5">
              <w:rPr>
                <w:rFonts w:eastAsia="Times New Roman"/>
              </w:rPr>
              <w:t>«</w:t>
            </w:r>
            <w:r w:rsidR="00DB3FC7">
              <w:rPr>
                <w:rFonts w:eastAsia="Times New Roman"/>
              </w:rPr>
              <w:t>Выполнение</w:t>
            </w:r>
            <w:r w:rsidRPr="00B768B5">
              <w:rPr>
                <w:rFonts w:eastAsia="Times New Roman"/>
              </w:rPr>
              <w:t xml:space="preserve"> работ по ремо</w:t>
            </w:r>
            <w:r w:rsidR="00DB3FC7">
              <w:rPr>
                <w:rFonts w:eastAsia="Times New Roman"/>
              </w:rPr>
              <w:t>нту и наладке</w:t>
            </w:r>
            <w:r w:rsidRPr="00B768B5">
              <w:rPr>
                <w:rFonts w:eastAsia="Times New Roman"/>
              </w:rPr>
              <w:t xml:space="preserve"> сельскохозяйственных машин и оборудования</w:t>
            </w:r>
            <w:r>
              <w:rPr>
                <w:rFonts w:eastAsia="Times New Roman"/>
              </w:rPr>
              <w:t>»</w:t>
            </w:r>
          </w:p>
          <w:p w:rsidR="00540A77" w:rsidRPr="00B768B5" w:rsidRDefault="001E7A92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«Техническое обслуживание</w:t>
            </w:r>
            <w:r w:rsidR="00540A77" w:rsidRPr="00B768B5">
              <w:rPr>
                <w:rFonts w:eastAsia="Times New Roman"/>
              </w:rPr>
              <w:t>»</w:t>
            </w:r>
          </w:p>
          <w:p w:rsidR="00540A77" w:rsidRPr="00B768B5" w:rsidRDefault="001E7A92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36</w:t>
            </w:r>
            <w:r w:rsidR="00540A77"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с «____» _______ 20___ г. по  «____»  ______  20___ г.</w:t>
            </w:r>
          </w:p>
          <w:p w:rsidR="00540A77" w:rsidRPr="00B768B5" w:rsidRDefault="00540A77" w:rsidP="00871F82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540A77" w:rsidRPr="00B768B5" w:rsidTr="00871F82">
        <w:tc>
          <w:tcPr>
            <w:tcW w:w="5070" w:type="dxa"/>
          </w:tcPr>
          <w:p w:rsidR="00540A77" w:rsidRPr="00B768B5" w:rsidRDefault="00540A77" w:rsidP="001E7A92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540A77" w:rsidRDefault="00540A77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1E7A92" w:rsidRPr="00B768B5" w:rsidRDefault="001E7A92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36</w:t>
            </w:r>
          </w:p>
          <w:p w:rsidR="00540A77" w:rsidRPr="00B768B5" w:rsidRDefault="00540A77" w:rsidP="001E7A92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540A77" w:rsidRPr="00B768B5" w:rsidRDefault="00540A77" w:rsidP="00871F8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540A77" w:rsidRPr="00B768B5" w:rsidTr="00871F82">
        <w:tc>
          <w:tcPr>
            <w:tcW w:w="5070" w:type="dxa"/>
          </w:tcPr>
          <w:p w:rsidR="001E7A92" w:rsidRDefault="001E7A92" w:rsidP="001E7A92">
            <w:pPr>
              <w:tabs>
                <w:tab w:val="left" w:pos="824"/>
              </w:tabs>
              <w:spacing w:before="2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Виды работ:</w:t>
            </w:r>
          </w:p>
          <w:p w:rsidR="001E7A92" w:rsidRDefault="001E7A92" w:rsidP="001E7A92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    </w:t>
            </w:r>
            <w:r>
              <w:rPr>
                <w:sz w:val="20"/>
                <w:szCs w:val="20"/>
                <w:lang w:eastAsia="en-US"/>
              </w:rPr>
              <w:t>1.Выполнить техническое обслуживание при использовании тракторов</w:t>
            </w:r>
          </w:p>
          <w:p w:rsidR="001E7A92" w:rsidRDefault="001E7A92" w:rsidP="001E7A92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2.Выполнить техническое обслуживание при использовании </w:t>
            </w:r>
            <w:r w:rsidRPr="008674CB">
              <w:rPr>
                <w:sz w:val="20"/>
                <w:szCs w:val="20"/>
                <w:lang w:eastAsia="en-US"/>
              </w:rPr>
              <w:t>сельскохозяйственных машин и</w:t>
            </w:r>
            <w:r>
              <w:rPr>
                <w:sz w:val="20"/>
                <w:szCs w:val="20"/>
                <w:lang w:eastAsia="en-US"/>
              </w:rPr>
              <w:t xml:space="preserve">   оборудования</w:t>
            </w:r>
            <w:r w:rsidRPr="008674CB">
              <w:rPr>
                <w:sz w:val="20"/>
                <w:szCs w:val="20"/>
                <w:lang w:eastAsia="en-US"/>
              </w:rPr>
              <w:t xml:space="preserve">  </w:t>
            </w:r>
          </w:p>
          <w:p w:rsidR="001E7A92" w:rsidRDefault="001E7A92" w:rsidP="001E7A92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3.Выполнить техническое обслуживание при использовании машин и оборудования для животноводства</w:t>
            </w:r>
          </w:p>
          <w:p w:rsidR="001E7A92" w:rsidRDefault="001E7A92" w:rsidP="001E7A92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4. Выполнить техническое обслуживание при хранении тракторов</w:t>
            </w:r>
          </w:p>
          <w:p w:rsidR="001E7A92" w:rsidRDefault="001E7A92" w:rsidP="001E7A92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5. Выполнить техническое обслуживание при хранении </w:t>
            </w:r>
            <w:r w:rsidRPr="008674CB">
              <w:rPr>
                <w:sz w:val="20"/>
                <w:szCs w:val="20"/>
                <w:lang w:eastAsia="en-US"/>
              </w:rPr>
              <w:t>сельскохозяйственных машин и</w:t>
            </w:r>
            <w:r>
              <w:rPr>
                <w:sz w:val="20"/>
                <w:szCs w:val="20"/>
                <w:lang w:eastAsia="en-US"/>
              </w:rPr>
              <w:t xml:space="preserve">   оборудования</w:t>
            </w:r>
            <w:r w:rsidRPr="008674CB">
              <w:rPr>
                <w:sz w:val="20"/>
                <w:szCs w:val="20"/>
                <w:lang w:eastAsia="en-US"/>
              </w:rPr>
              <w:t xml:space="preserve"> </w:t>
            </w:r>
            <w:r>
              <w:rPr>
                <w:sz w:val="20"/>
                <w:szCs w:val="20"/>
                <w:lang w:eastAsia="en-US"/>
              </w:rPr>
              <w:t>для растениеводства и животноводства</w:t>
            </w:r>
          </w:p>
          <w:p w:rsidR="001E7A92" w:rsidRDefault="001E7A92" w:rsidP="001E7A92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6. Заправлять тракторы и самоходные сельскохозяйственные машины </w:t>
            </w:r>
            <w:proofErr w:type="spellStart"/>
            <w:r>
              <w:rPr>
                <w:sz w:val="20"/>
                <w:szCs w:val="20"/>
                <w:lang w:eastAsia="en-US"/>
              </w:rPr>
              <w:t>горючесмазочными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 материалами</w:t>
            </w:r>
          </w:p>
          <w:p w:rsidR="00540A77" w:rsidRPr="00B768B5" w:rsidRDefault="00540A77" w:rsidP="00871F82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D24C44" w:rsidRDefault="00D24C44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1E7A92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1E7A92" w:rsidRPr="00B768B5" w:rsidRDefault="001E7A92" w:rsidP="001E7A92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3161" w:type="dxa"/>
          </w:tcPr>
          <w:p w:rsidR="00540A77" w:rsidRPr="00B768B5" w:rsidRDefault="00540A77" w:rsidP="00871F82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540A77" w:rsidRPr="00B768B5" w:rsidTr="00871F82">
        <w:tc>
          <w:tcPr>
            <w:tcW w:w="9397" w:type="dxa"/>
            <w:gridSpan w:val="3"/>
          </w:tcPr>
          <w:p w:rsidR="00540A77" w:rsidRPr="00B768B5" w:rsidRDefault="00540A77" w:rsidP="00871F82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 xml:space="preserve">Характеристика учебной и профессиональной деятельности студента во время </w:t>
            </w:r>
            <w:r>
              <w:rPr>
                <w:rFonts w:eastAsia="Times New Roman"/>
                <w:b/>
                <w:kern w:val="1"/>
              </w:rPr>
              <w:t>производственной</w:t>
            </w:r>
            <w:r w:rsidR="003E7697">
              <w:rPr>
                <w:rFonts w:eastAsia="Times New Roman"/>
                <w:b/>
                <w:kern w:val="1"/>
              </w:rPr>
              <w:t xml:space="preserve"> практики</w:t>
            </w:r>
          </w:p>
          <w:p w:rsidR="00540A77" w:rsidRPr="00B768B5" w:rsidRDefault="00540A77" w:rsidP="00871F82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540A77" w:rsidRPr="00B768B5" w:rsidTr="00871F82">
        <w:tc>
          <w:tcPr>
            <w:tcW w:w="9397" w:type="dxa"/>
            <w:gridSpan w:val="3"/>
          </w:tcPr>
          <w:p w:rsidR="00540A77" w:rsidRPr="00B768B5" w:rsidRDefault="00540A77" w:rsidP="00871F82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3E7697" w:rsidRDefault="003E7697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rPr>
          <w:rFonts w:eastAsia="Times New Roman"/>
          <w:spacing w:val="-1"/>
          <w:sz w:val="28"/>
          <w:szCs w:val="28"/>
        </w:rPr>
      </w:pPr>
    </w:p>
    <w:tbl>
      <w:tblPr>
        <w:tblStyle w:val="1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1166"/>
        <w:gridCol w:w="3161"/>
      </w:tblGrid>
      <w:tr w:rsidR="00560E55" w:rsidRPr="00B768B5" w:rsidTr="00975578">
        <w:trPr>
          <w:trHeight w:val="3043"/>
        </w:trPr>
        <w:tc>
          <w:tcPr>
            <w:tcW w:w="9397" w:type="dxa"/>
            <w:gridSpan w:val="3"/>
          </w:tcPr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lastRenderedPageBreak/>
              <w:t xml:space="preserve">аттестационный лист 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b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 xml:space="preserve">по </w:t>
            </w:r>
            <w:r>
              <w:rPr>
                <w:rFonts w:eastAsia="Times New Roman"/>
                <w:b/>
                <w:iCs/>
                <w:caps/>
                <w:kern w:val="1"/>
                <w:sz w:val="28"/>
                <w:szCs w:val="28"/>
              </w:rPr>
              <w:t>ПРОИЗВОДСТВЕННОЙ</w:t>
            </w:r>
            <w:r w:rsidRPr="00B768B5"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 xml:space="preserve"> ПРАКТИКЕ </w:t>
            </w:r>
            <w:r>
              <w:rPr>
                <w:rFonts w:eastAsia="Times New Roman"/>
                <w:b/>
                <w:iCs/>
                <w:caps/>
                <w:color w:val="000000"/>
                <w:kern w:val="1"/>
                <w:sz w:val="28"/>
                <w:szCs w:val="28"/>
              </w:rPr>
              <w:t>№ 2</w:t>
            </w:r>
          </w:p>
          <w:p w:rsidR="00560E55" w:rsidRPr="00B768B5" w:rsidRDefault="00560E55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4"/>
                <w:szCs w:val="24"/>
              </w:rPr>
            </w:pPr>
            <w:r w:rsidRPr="00B768B5">
              <w:rPr>
                <w:rFonts w:eastAsia="Times New Roman"/>
                <w:kern w:val="1"/>
              </w:rPr>
              <w:t xml:space="preserve">____________________________________________________, обучающийся на </w:t>
            </w:r>
            <w:r>
              <w:rPr>
                <w:rFonts w:eastAsia="Times New Roman"/>
                <w:kern w:val="1"/>
              </w:rPr>
              <w:t xml:space="preserve">__ курсе по профессии 35.01.27 </w:t>
            </w:r>
            <w:r>
              <w:rPr>
                <w:rFonts w:eastAsia="Times New Roman"/>
              </w:rPr>
              <w:t>Мастер</w:t>
            </w:r>
            <w:r w:rsidRPr="00B768B5">
              <w:rPr>
                <w:rFonts w:eastAsia="Times New Roman"/>
              </w:rPr>
              <w:t xml:space="preserve"> сельскохозяйственного производства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i/>
                <w:kern w:val="1"/>
              </w:rPr>
              <w:t xml:space="preserve"> </w:t>
            </w:r>
            <w:r>
              <w:rPr>
                <w:rFonts w:eastAsia="Times New Roman"/>
                <w:kern w:val="1"/>
              </w:rPr>
              <w:t>успешно прошел производственную</w:t>
            </w:r>
            <w:r w:rsidRPr="00B768B5">
              <w:rPr>
                <w:rFonts w:eastAsia="Times New Roman"/>
                <w:kern w:val="1"/>
              </w:rPr>
              <w:t xml:space="preserve"> практику   </w:t>
            </w:r>
          </w:p>
          <w:p w:rsidR="00560E55" w:rsidRDefault="00560E55" w:rsidP="00975578">
            <w:pPr>
              <w:widowControl w:val="0"/>
              <w:shd w:val="clear" w:color="auto" w:fill="FFFFFF"/>
              <w:tabs>
                <w:tab w:val="left" w:leader="underscore" w:pos="5875"/>
              </w:tabs>
              <w:autoSpaceDE w:val="0"/>
              <w:autoSpaceDN w:val="0"/>
              <w:adjustRightInd w:val="0"/>
              <w:spacing w:before="274"/>
              <w:rPr>
                <w:rFonts w:eastAsia="Times New Roman"/>
                <w:i/>
                <w:sz w:val="28"/>
                <w:szCs w:val="28"/>
              </w:rPr>
            </w:pPr>
            <w:r w:rsidRPr="00B768B5">
              <w:rPr>
                <w:rFonts w:eastAsia="Times New Roman"/>
                <w:kern w:val="1"/>
              </w:rPr>
              <w:t>по ПМ.0</w:t>
            </w:r>
            <w:r>
              <w:rPr>
                <w:rFonts w:eastAsia="Times New Roman"/>
                <w:kern w:val="1"/>
              </w:rPr>
              <w:t>1</w:t>
            </w:r>
            <w:r w:rsidRPr="00B768B5">
              <w:rPr>
                <w:rFonts w:eastAsia="Times New Roman"/>
                <w:kern w:val="1"/>
              </w:rPr>
              <w:t xml:space="preserve">. </w:t>
            </w:r>
            <w:r w:rsidRPr="00B768B5">
              <w:rPr>
                <w:rFonts w:eastAsia="Times New Roman"/>
              </w:rPr>
              <w:t>«</w:t>
            </w:r>
            <w:r>
              <w:rPr>
                <w:rFonts w:eastAsia="Times New Roman"/>
              </w:rPr>
              <w:t>Выполнение</w:t>
            </w:r>
            <w:r w:rsidRPr="00B768B5">
              <w:rPr>
                <w:rFonts w:eastAsia="Times New Roman"/>
              </w:rPr>
              <w:t xml:space="preserve"> работ по ремо</w:t>
            </w:r>
            <w:r>
              <w:rPr>
                <w:rFonts w:eastAsia="Times New Roman"/>
              </w:rPr>
              <w:t>нту и наладке</w:t>
            </w:r>
            <w:r w:rsidRPr="00B768B5">
              <w:rPr>
                <w:rFonts w:eastAsia="Times New Roman"/>
              </w:rPr>
              <w:t xml:space="preserve"> сельскохозяйственных машин и оборудования</w:t>
            </w:r>
            <w:r>
              <w:rPr>
                <w:rFonts w:eastAsia="Times New Roman"/>
              </w:rPr>
              <w:t>»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i/>
                <w:kern w:val="1"/>
              </w:rPr>
            </w:pPr>
            <w:r>
              <w:rPr>
                <w:rFonts w:eastAsia="Times New Roman"/>
              </w:rPr>
              <w:t>«Ремонт тракторов и сельскохозяйственных машин</w:t>
            </w:r>
            <w:r w:rsidRPr="00B768B5">
              <w:rPr>
                <w:rFonts w:eastAsia="Times New Roman"/>
              </w:rPr>
              <w:t>»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b/>
                <w:kern w:val="1"/>
              </w:rPr>
            </w:pPr>
            <w:r>
              <w:rPr>
                <w:rFonts w:eastAsia="Times New Roman"/>
                <w:b/>
                <w:kern w:val="1"/>
              </w:rPr>
              <w:t>в объеме 72</w:t>
            </w:r>
            <w:r w:rsidRPr="00B768B5">
              <w:rPr>
                <w:rFonts w:eastAsia="Times New Roman"/>
                <w:b/>
                <w:kern w:val="1"/>
              </w:rPr>
              <w:t xml:space="preserve"> часов: 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kern w:val="1"/>
              </w:rPr>
            </w:pPr>
            <w:r>
              <w:rPr>
                <w:rFonts w:eastAsia="Times New Roman"/>
                <w:kern w:val="1"/>
              </w:rPr>
              <w:t>с «____» _______ 20___ г. по</w:t>
            </w:r>
            <w:r w:rsidRPr="00B768B5">
              <w:rPr>
                <w:rFonts w:eastAsia="Times New Roman"/>
                <w:kern w:val="1"/>
              </w:rPr>
              <w:t xml:space="preserve"> «____»  ______  20___ г.</w:t>
            </w:r>
          </w:p>
          <w:p w:rsidR="00560E55" w:rsidRPr="00B768B5" w:rsidRDefault="00560E55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8" w:color="auto"/>
              </w:pBd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  <w:sz w:val="20"/>
                <w:szCs w:val="20"/>
              </w:rPr>
              <w:t>Виды и качество выполнения работ</w:t>
            </w:r>
          </w:p>
        </w:tc>
      </w:tr>
      <w:tr w:rsidR="00560E55" w:rsidRPr="00B768B5" w:rsidTr="00975578">
        <w:tc>
          <w:tcPr>
            <w:tcW w:w="5070" w:type="dxa"/>
          </w:tcPr>
          <w:p w:rsidR="00560E55" w:rsidRPr="00B768B5" w:rsidRDefault="00560E55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 xml:space="preserve">Виды и объем работ, выполненных во время практики       </w:t>
            </w:r>
          </w:p>
        </w:tc>
        <w:tc>
          <w:tcPr>
            <w:tcW w:w="1166" w:type="dxa"/>
          </w:tcPr>
          <w:p w:rsidR="00560E55" w:rsidRDefault="00560E55" w:rsidP="00975578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Кол-во часов</w:t>
            </w:r>
          </w:p>
          <w:p w:rsidR="00560E55" w:rsidRPr="00B768B5" w:rsidRDefault="00560E55" w:rsidP="00975578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72</w:t>
            </w:r>
          </w:p>
          <w:p w:rsidR="00560E55" w:rsidRPr="00B768B5" w:rsidRDefault="00560E55" w:rsidP="00975578">
            <w:pPr>
              <w:suppressAutoHyphens/>
              <w:spacing w:line="276" w:lineRule="auto"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</w:tc>
        <w:tc>
          <w:tcPr>
            <w:tcW w:w="3161" w:type="dxa"/>
          </w:tcPr>
          <w:p w:rsidR="00560E55" w:rsidRPr="00B768B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 w:rsidRPr="00B768B5">
              <w:rPr>
                <w:rFonts w:eastAsia="Times New Roman"/>
                <w:kern w:val="1"/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560E55" w:rsidRPr="00B768B5" w:rsidTr="00975578">
        <w:tc>
          <w:tcPr>
            <w:tcW w:w="5070" w:type="dxa"/>
          </w:tcPr>
          <w:p w:rsidR="00560E55" w:rsidRDefault="00560E55" w:rsidP="00975578">
            <w:pPr>
              <w:tabs>
                <w:tab w:val="left" w:pos="824"/>
              </w:tabs>
              <w:spacing w:before="2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Виды работ: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 xml:space="preserve">    </w:t>
            </w:r>
            <w:r>
              <w:rPr>
                <w:sz w:val="20"/>
                <w:szCs w:val="20"/>
                <w:lang w:eastAsia="en-US"/>
              </w:rPr>
              <w:t xml:space="preserve">                1.Провести ремонт с восстановлением деталей двигателей тракторов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2.Провести ремонт с восстановлением деталей трансмиссии тракторов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3.Провести ремонт с восстановлением деталей рулевого управления, тормозной системы, </w:t>
            </w:r>
            <w:proofErr w:type="spellStart"/>
            <w:r>
              <w:rPr>
                <w:sz w:val="20"/>
                <w:szCs w:val="20"/>
                <w:lang w:eastAsia="en-US"/>
              </w:rPr>
              <w:t>гидронавесной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 системы тракторов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4. Выполнить обкатку, испытания, регулировки и наладку отремонтированных тракторов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5. Провести ремонт с восстановлением деталей почвообрабатывающих, посевных и посадочных машин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6. Провести ремонт с восстановлением деталей сельскохозяйственных машин для внесения удобрений, защиты растений, заготовки кормов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7. Выполнить обкатку, испытания, регулировки и наладку отремонтированных сельскохозяйственных машин и оборудования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8. Провести ремонт с восстановлением деталей жаток комбайнов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9. Провести ремонт с восстановлением деталей комбайнов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10. Выполнить обкатку, испытания, регулировки и наладку отремонтированных комбайнов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11. Провести ремонт с восстановлением деталей машин и оборудования для животноводства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                12. Выполнить обкатку, испытания, регулировки и наладку отремонтированных машин и оборудования для животноводства</w:t>
            </w:r>
          </w:p>
          <w:p w:rsidR="00560E55" w:rsidRDefault="00560E55" w:rsidP="00560E55">
            <w:pPr>
              <w:tabs>
                <w:tab w:val="left" w:pos="824"/>
              </w:tabs>
              <w:spacing w:before="2"/>
              <w:rPr>
                <w:sz w:val="20"/>
                <w:szCs w:val="20"/>
                <w:lang w:eastAsia="en-US"/>
              </w:rPr>
            </w:pPr>
          </w:p>
          <w:p w:rsidR="00560E55" w:rsidRPr="00B768B5" w:rsidRDefault="00560E55" w:rsidP="00560E55">
            <w:pPr>
              <w:tabs>
                <w:tab w:val="left" w:pos="824"/>
              </w:tabs>
              <w:spacing w:before="2"/>
              <w:rPr>
                <w:rFonts w:eastAsia="SimSun"/>
                <w:bCs/>
                <w:kern w:val="1"/>
                <w:sz w:val="20"/>
                <w:szCs w:val="20"/>
                <w:lang w:eastAsia="ar-SA"/>
              </w:rPr>
            </w:pPr>
          </w:p>
        </w:tc>
        <w:tc>
          <w:tcPr>
            <w:tcW w:w="1166" w:type="dxa"/>
          </w:tcPr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560E55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560E55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  <w:p w:rsidR="00560E5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</w:p>
          <w:p w:rsidR="00560E55" w:rsidRPr="00B768B5" w:rsidRDefault="00560E55" w:rsidP="00975578">
            <w:pPr>
              <w:suppressAutoHyphens/>
              <w:jc w:val="center"/>
              <w:rPr>
                <w:rFonts w:eastAsia="Times New Roman"/>
                <w:kern w:val="1"/>
                <w:sz w:val="20"/>
                <w:szCs w:val="20"/>
              </w:rPr>
            </w:pPr>
            <w:r>
              <w:rPr>
                <w:rFonts w:eastAsia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3161" w:type="dxa"/>
          </w:tcPr>
          <w:p w:rsidR="00560E55" w:rsidRPr="00B768B5" w:rsidRDefault="00560E55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</w:p>
        </w:tc>
      </w:tr>
      <w:tr w:rsidR="00560E55" w:rsidRPr="00B768B5" w:rsidTr="00975578">
        <w:tc>
          <w:tcPr>
            <w:tcW w:w="9397" w:type="dxa"/>
            <w:gridSpan w:val="3"/>
          </w:tcPr>
          <w:p w:rsidR="00560E55" w:rsidRPr="00B768B5" w:rsidRDefault="00560E55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jc w:val="both"/>
              <w:rPr>
                <w:rFonts w:eastAsia="Times New Roman"/>
                <w:b/>
                <w:kern w:val="1"/>
              </w:rPr>
            </w:pPr>
            <w:r w:rsidRPr="00B768B5">
              <w:rPr>
                <w:rFonts w:eastAsia="Times New Roman"/>
                <w:b/>
                <w:kern w:val="1"/>
              </w:rPr>
              <w:t xml:space="preserve">Характеристика учебной и профессиональной деятельности студента во время </w:t>
            </w:r>
            <w:r>
              <w:rPr>
                <w:rFonts w:eastAsia="Times New Roman"/>
                <w:b/>
                <w:kern w:val="1"/>
              </w:rPr>
              <w:t>производственной практики</w:t>
            </w:r>
          </w:p>
          <w:p w:rsidR="00560E55" w:rsidRPr="00B768B5" w:rsidRDefault="00560E55" w:rsidP="00975578">
            <w:pPr>
              <w:suppressAutoHyphens/>
              <w:spacing w:line="276" w:lineRule="auto"/>
              <w:jc w:val="both"/>
              <w:rPr>
                <w:rFonts w:eastAsia="Times New Roman"/>
                <w:kern w:val="1"/>
                <w:sz w:val="28"/>
                <w:szCs w:val="28"/>
              </w:rPr>
            </w:pPr>
            <w:r w:rsidRPr="00B768B5">
              <w:rPr>
                <w:rFonts w:eastAsia="Times New Roman"/>
                <w:b/>
                <w:kern w:val="1"/>
              </w:rPr>
              <w:t>______________________________________________________________________________________________________________________________________________________________________</w:t>
            </w:r>
          </w:p>
        </w:tc>
      </w:tr>
      <w:tr w:rsidR="00560E55" w:rsidRPr="00B768B5" w:rsidTr="00975578">
        <w:tc>
          <w:tcPr>
            <w:tcW w:w="9397" w:type="dxa"/>
            <w:gridSpan w:val="3"/>
          </w:tcPr>
          <w:p w:rsidR="00560E55" w:rsidRPr="00B768B5" w:rsidRDefault="00560E55" w:rsidP="00975578">
            <w:pPr>
              <w:pBdr>
                <w:top w:val="single" w:sz="4" w:space="31" w:color="auto"/>
                <w:left w:val="single" w:sz="4" w:space="4" w:color="auto"/>
                <w:bottom w:val="single" w:sz="4" w:space="0" w:color="auto"/>
                <w:right w:val="single" w:sz="4" w:space="8" w:color="auto"/>
              </w:pBdr>
              <w:suppressAutoHyphens/>
              <w:spacing w:line="276" w:lineRule="auto"/>
              <w:rPr>
                <w:rFonts w:eastAsia="Times New Roman"/>
                <w:kern w:val="1"/>
              </w:rPr>
            </w:pPr>
            <w:r w:rsidRPr="00B768B5">
              <w:rPr>
                <w:rFonts w:eastAsia="Times New Roman"/>
                <w:kern w:val="1"/>
              </w:rPr>
              <w:lastRenderedPageBreak/>
              <w:t>Мастер производственного обучения ______________</w:t>
            </w:r>
            <w:r>
              <w:rPr>
                <w:rFonts w:eastAsia="Times New Roman"/>
                <w:kern w:val="1"/>
              </w:rPr>
              <w:t>_________________/_______________/</w:t>
            </w:r>
          </w:p>
        </w:tc>
      </w:tr>
    </w:tbl>
    <w:p w:rsidR="00560E55" w:rsidRDefault="00560E55" w:rsidP="00560E55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560E55" w:rsidRDefault="00560E55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2D11D8" w:rsidRDefault="002D11D8" w:rsidP="00560E55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  <w:sz w:val="28"/>
          <w:szCs w:val="28"/>
        </w:rPr>
      </w:pPr>
    </w:p>
    <w:p w:rsidR="003E7697" w:rsidRPr="003E7697" w:rsidRDefault="003E7697" w:rsidP="002D11D8">
      <w:pPr>
        <w:widowControl w:val="0"/>
        <w:shd w:val="clear" w:color="auto" w:fill="FFFFFF"/>
        <w:autoSpaceDE w:val="0"/>
        <w:autoSpaceDN w:val="0"/>
        <w:adjustRightInd w:val="0"/>
        <w:spacing w:before="274"/>
        <w:jc w:val="center"/>
        <w:rPr>
          <w:rFonts w:eastAsia="Times New Roman"/>
          <w:spacing w:val="-1"/>
        </w:rPr>
      </w:pPr>
      <w:r w:rsidRPr="003E7697">
        <w:rPr>
          <w:rFonts w:eastAsia="Times New Roman"/>
          <w:spacing w:val="-1"/>
          <w:sz w:val="28"/>
          <w:szCs w:val="28"/>
        </w:rPr>
        <w:lastRenderedPageBreak/>
        <w:t>Государственное бюджетное профессиональное образовательное учреждение Новосибирской области                                                                        «Венгеровский центр профессионального обучения»</w:t>
      </w: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299"/>
        <w:ind w:right="163"/>
        <w:jc w:val="center"/>
        <w:rPr>
          <w:rFonts w:eastAsia="Times New Roman"/>
          <w:b/>
          <w:sz w:val="28"/>
          <w:szCs w:val="28"/>
        </w:rPr>
      </w:pPr>
      <w:r w:rsidRPr="003E7697">
        <w:rPr>
          <w:rFonts w:eastAsia="Times New Roman"/>
          <w:b/>
          <w:bCs/>
          <w:sz w:val="28"/>
          <w:szCs w:val="28"/>
        </w:rPr>
        <w:t>ДНЕВНИК</w:t>
      </w: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64" w:line="274" w:lineRule="exact"/>
        <w:ind w:right="163"/>
        <w:jc w:val="center"/>
        <w:rPr>
          <w:rFonts w:eastAsia="Times New Roman"/>
          <w:b/>
        </w:rPr>
      </w:pPr>
      <w:r w:rsidRPr="003E7697">
        <w:rPr>
          <w:rFonts w:eastAsia="Times New Roman"/>
          <w:b/>
        </w:rPr>
        <w:t>ПО ПРОИЗВОДСТВЕННОЙ ПРАКТИКЕ</w:t>
      </w: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64" w:line="274" w:lineRule="exact"/>
        <w:ind w:right="163"/>
        <w:jc w:val="center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shd w:val="clear" w:color="auto" w:fill="FFFFFF"/>
        <w:autoSpaceDE w:val="0"/>
        <w:autoSpaceDN w:val="0"/>
        <w:adjustRightInd w:val="0"/>
        <w:spacing w:before="264" w:line="274" w:lineRule="exact"/>
        <w:ind w:right="163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курс </w:t>
      </w:r>
      <w:r>
        <w:rPr>
          <w:rFonts w:eastAsia="Times New Roman"/>
          <w:sz w:val="28"/>
          <w:szCs w:val="28"/>
        </w:rPr>
        <w:t>____ группа__</w:t>
      </w:r>
      <w:r w:rsidRPr="003E7697">
        <w:rPr>
          <w:rFonts w:eastAsia="Times New Roman"/>
          <w:sz w:val="28"/>
          <w:szCs w:val="28"/>
        </w:rPr>
        <w:t>_</w:t>
      </w:r>
    </w:p>
    <w:p w:rsidR="003E7697" w:rsidRPr="003E7697" w:rsidRDefault="002D11D8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Профессия:    35.01.27 Мастер</w:t>
      </w:r>
      <w:r w:rsidR="003E7697" w:rsidRPr="003E7697">
        <w:rPr>
          <w:rFonts w:eastAsia="Times New Roman"/>
          <w:sz w:val="28"/>
          <w:szCs w:val="28"/>
        </w:rPr>
        <w:t xml:space="preserve"> сельскохозяйственного производства</w:t>
      </w:r>
    </w:p>
    <w:p w:rsidR="003E7697" w:rsidRDefault="003E7697" w:rsidP="003E769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Times New Roman"/>
          <w:i/>
          <w:sz w:val="28"/>
          <w:szCs w:val="28"/>
        </w:rPr>
      </w:pPr>
    </w:p>
    <w:p w:rsidR="003E7697" w:rsidRPr="003E7697" w:rsidRDefault="002D11D8" w:rsidP="003E769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Times New Roman"/>
          <w:i/>
          <w:sz w:val="28"/>
          <w:szCs w:val="28"/>
        </w:rPr>
      </w:pPr>
      <w:r>
        <w:rPr>
          <w:rFonts w:eastAsia="Times New Roman"/>
          <w:i/>
          <w:sz w:val="28"/>
          <w:szCs w:val="28"/>
        </w:rPr>
        <w:t>ПМ.01</w:t>
      </w:r>
      <w:r w:rsidR="003E7697" w:rsidRPr="003E7697">
        <w:rPr>
          <w:rFonts w:eastAsia="Times New Roman"/>
          <w:i/>
          <w:sz w:val="28"/>
          <w:szCs w:val="28"/>
        </w:rPr>
        <w:t>.</w:t>
      </w:r>
      <w:r w:rsidR="003E7697" w:rsidRPr="003E7697">
        <w:rPr>
          <w:rFonts w:eastAsia="Times New Roman"/>
          <w:b/>
        </w:rPr>
        <w:t xml:space="preserve"> </w:t>
      </w:r>
      <w:r>
        <w:rPr>
          <w:rFonts w:eastAsia="Times New Roman"/>
          <w:i/>
          <w:sz w:val="28"/>
          <w:szCs w:val="28"/>
        </w:rPr>
        <w:t>Выполнение</w:t>
      </w:r>
      <w:r w:rsidR="003E7697" w:rsidRPr="003E7697">
        <w:rPr>
          <w:rFonts w:eastAsia="Times New Roman"/>
          <w:i/>
          <w:sz w:val="28"/>
          <w:szCs w:val="28"/>
        </w:rPr>
        <w:t xml:space="preserve"> работ по ремонт</w:t>
      </w:r>
      <w:r>
        <w:rPr>
          <w:rFonts w:eastAsia="Times New Roman"/>
          <w:i/>
          <w:sz w:val="28"/>
          <w:szCs w:val="28"/>
        </w:rPr>
        <w:t>у и наладке сельскохозяйственных</w:t>
      </w:r>
      <w:r w:rsidR="003E7697" w:rsidRPr="003E7697">
        <w:rPr>
          <w:rFonts w:eastAsia="Times New Roman"/>
          <w:i/>
          <w:sz w:val="28"/>
          <w:szCs w:val="28"/>
        </w:rPr>
        <w:t xml:space="preserve"> машин и оборудования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>студент _______________________________________________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>Предприятие,  на котором проводится производственная практика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5875"/>
        </w:tabs>
        <w:autoSpaceDE w:val="0"/>
        <w:autoSpaceDN w:val="0"/>
        <w:adjustRightInd w:val="0"/>
        <w:spacing w:before="274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>_______________________________________________________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8477"/>
        </w:tabs>
        <w:autoSpaceDE w:val="0"/>
        <w:autoSpaceDN w:val="0"/>
        <w:adjustRightInd w:val="0"/>
        <w:spacing w:before="826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                                                                     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8477"/>
        </w:tabs>
        <w:autoSpaceDE w:val="0"/>
        <w:autoSpaceDN w:val="0"/>
        <w:adjustRightInd w:val="0"/>
        <w:spacing w:before="826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Период практики:                                                                                                                                                                                                                                                      с  « </w:t>
      </w:r>
      <w:r>
        <w:rPr>
          <w:rFonts w:eastAsia="Times New Roman"/>
          <w:sz w:val="28"/>
          <w:szCs w:val="28"/>
          <w:u w:val="single"/>
        </w:rPr>
        <w:t>__</w:t>
      </w:r>
      <w:r w:rsidRPr="003E7697">
        <w:rPr>
          <w:rFonts w:eastAsia="Times New Roman"/>
          <w:sz w:val="28"/>
          <w:szCs w:val="28"/>
          <w:u w:val="single"/>
        </w:rPr>
        <w:t xml:space="preserve"> </w:t>
      </w:r>
      <w:r w:rsidRPr="003E7697">
        <w:rPr>
          <w:rFonts w:eastAsia="Times New Roman"/>
          <w:sz w:val="28"/>
          <w:szCs w:val="28"/>
        </w:rPr>
        <w:t xml:space="preserve">» </w:t>
      </w:r>
      <w:r>
        <w:rPr>
          <w:rFonts w:eastAsia="Times New Roman"/>
          <w:sz w:val="28"/>
          <w:szCs w:val="28"/>
          <w:u w:val="single"/>
        </w:rPr>
        <w:t xml:space="preserve"> </w:t>
      </w:r>
      <w:r w:rsidRPr="003E7697">
        <w:rPr>
          <w:rFonts w:eastAsia="Times New Roman"/>
          <w:sz w:val="28"/>
          <w:szCs w:val="28"/>
          <w:u w:val="single"/>
        </w:rPr>
        <w:t xml:space="preserve">            </w:t>
      </w:r>
      <w:r>
        <w:rPr>
          <w:rFonts w:eastAsia="Times New Roman"/>
          <w:sz w:val="28"/>
          <w:szCs w:val="28"/>
        </w:rPr>
        <w:t xml:space="preserve"> 20___</w:t>
      </w:r>
      <w:r w:rsidRPr="003E7697">
        <w:rPr>
          <w:rFonts w:eastAsia="Times New Roman"/>
          <w:sz w:val="28"/>
          <w:szCs w:val="28"/>
        </w:rPr>
        <w:t xml:space="preserve"> г         по «</w:t>
      </w:r>
      <w:r>
        <w:rPr>
          <w:rFonts w:eastAsia="Times New Roman"/>
          <w:sz w:val="28"/>
          <w:szCs w:val="28"/>
          <w:u w:val="single"/>
        </w:rPr>
        <w:t>__</w:t>
      </w:r>
      <w:r w:rsidRPr="003E7697">
        <w:rPr>
          <w:rFonts w:eastAsia="Times New Roman"/>
          <w:sz w:val="28"/>
          <w:szCs w:val="28"/>
        </w:rPr>
        <w:t xml:space="preserve"> »  </w:t>
      </w:r>
      <w:r w:rsidRPr="003E7697">
        <w:rPr>
          <w:rFonts w:eastAsia="Times New Roman"/>
          <w:sz w:val="28"/>
          <w:szCs w:val="28"/>
          <w:u w:val="single"/>
        </w:rPr>
        <w:t xml:space="preserve">             </w:t>
      </w:r>
      <w:r w:rsidRPr="003E7697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20___</w:t>
      </w:r>
      <w:r w:rsidRPr="003E7697">
        <w:rPr>
          <w:rFonts w:eastAsia="Times New Roman"/>
          <w:sz w:val="28"/>
          <w:szCs w:val="28"/>
        </w:rPr>
        <w:t xml:space="preserve"> г.</w:t>
      </w:r>
    </w:p>
    <w:p w:rsidR="003E7697" w:rsidRPr="003E7697" w:rsidRDefault="003E7697" w:rsidP="003E7697">
      <w:pPr>
        <w:widowControl w:val="0"/>
        <w:shd w:val="clear" w:color="auto" w:fill="FFFFFF"/>
        <w:tabs>
          <w:tab w:val="left" w:leader="underscore" w:pos="8477"/>
        </w:tabs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jc w:val="center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jc w:val="center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jc w:val="center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Директор_____________</w:t>
      </w:r>
      <w:proofErr w:type="spellStart"/>
      <w:r w:rsidRPr="003E7697">
        <w:rPr>
          <w:rFonts w:eastAsia="Times New Roman"/>
          <w:sz w:val="28"/>
          <w:szCs w:val="28"/>
        </w:rPr>
        <w:t>В.П.Вишняков</w:t>
      </w:r>
      <w:proofErr w:type="spellEnd"/>
    </w:p>
    <w:p w:rsidR="003E7697" w:rsidRPr="003E7697" w:rsidRDefault="003E7697" w:rsidP="003E7697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p w:rsidR="003E7697" w:rsidRPr="003E7697" w:rsidRDefault="003E7697" w:rsidP="003E7697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3E7697">
        <w:rPr>
          <w:rFonts w:eastAsia="Times New Roman"/>
          <w:sz w:val="28"/>
          <w:szCs w:val="28"/>
        </w:rPr>
        <w:t xml:space="preserve">                                                                                  М.П.</w:t>
      </w:r>
    </w:p>
    <w:p w:rsidR="003E7697" w:rsidRDefault="003E7697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E0202C" w:rsidRPr="00E0202C" w:rsidRDefault="00E0202C" w:rsidP="003E7697">
      <w:pPr>
        <w:tabs>
          <w:tab w:val="left" w:pos="2622"/>
        </w:tabs>
        <w:spacing w:after="200" w:line="276" w:lineRule="auto"/>
        <w:jc w:val="center"/>
        <w:rPr>
          <w:rFonts w:eastAsia="Times New Roman"/>
          <w:b/>
        </w:rPr>
      </w:pPr>
      <w:r w:rsidRPr="00E0202C">
        <w:rPr>
          <w:rFonts w:eastAsia="Times New Roman"/>
          <w:b/>
        </w:rPr>
        <w:lastRenderedPageBreak/>
        <w:t>СВЕДЕНИЯ ОТ ПРЕДПРИЯТИЯ: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47"/>
      </w:tblGrid>
      <w:tr w:rsidR="00E0202C" w:rsidRPr="00E0202C" w:rsidTr="00B768B5">
        <w:trPr>
          <w:trHeight w:val="6942"/>
        </w:trPr>
        <w:tc>
          <w:tcPr>
            <w:tcW w:w="8647" w:type="dxa"/>
          </w:tcPr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jc w:val="center"/>
              <w:rPr>
                <w:rFonts w:eastAsia="Times New Roman"/>
                <w:spacing w:val="-1"/>
              </w:rPr>
            </w:pPr>
            <w:r w:rsidRPr="00E0202C">
              <w:rPr>
                <w:rFonts w:eastAsia="Times New Roman"/>
                <w:spacing w:val="-1"/>
              </w:rPr>
              <w:t>Государственное бюджетное профессиональное образовательное учреждение Новосибирской области  «Венгеровский центр профессионального обучения»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b/>
                <w:spacing w:val="-1"/>
                <w:sz w:val="28"/>
                <w:szCs w:val="28"/>
              </w:rPr>
            </w:pP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                                          </w:t>
            </w:r>
            <w:r w:rsidRPr="00E0202C">
              <w:rPr>
                <w:rFonts w:eastAsia="Times New Roman"/>
                <w:b/>
                <w:spacing w:val="-1"/>
                <w:sz w:val="28"/>
                <w:szCs w:val="28"/>
              </w:rPr>
              <w:t>НАПРАВЛЕНИЕ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jc w:val="center"/>
              <w:rPr>
                <w:rFonts w:eastAsia="Times New Roman"/>
                <w:b/>
                <w:spacing w:val="-1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spacing w:val="-1"/>
                <w:sz w:val="28"/>
                <w:szCs w:val="28"/>
              </w:rPr>
              <w:t xml:space="preserve">на производственную практику 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студента группы №_______   курс ____   </w:t>
            </w:r>
            <w:r w:rsidRPr="00E0202C">
              <w:rPr>
                <w:rFonts w:eastAsia="Times New Roman"/>
                <w:sz w:val="28"/>
                <w:szCs w:val="28"/>
              </w:rPr>
              <w:t>по профессии</w:t>
            </w:r>
            <w:r w:rsidR="002D11D8">
              <w:rPr>
                <w:rFonts w:eastAsia="Times New Roman"/>
                <w:spacing w:val="-1"/>
                <w:sz w:val="28"/>
                <w:szCs w:val="28"/>
              </w:rPr>
              <w:t xml:space="preserve">      35.01.27 Мастер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 с/х производства                                                                                                   </w:t>
            </w:r>
            <w:r w:rsidRPr="00E0202C">
              <w:rPr>
                <w:rFonts w:eastAsia="Times New Roman"/>
                <w:sz w:val="28"/>
                <w:szCs w:val="28"/>
              </w:rPr>
              <w:t xml:space="preserve">____________________________________________________________                    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                                                        (ФИО)                          </w:t>
            </w:r>
          </w:p>
          <w:p w:rsidR="003E7697" w:rsidRPr="003E7697" w:rsidRDefault="00E0202C" w:rsidP="003E7697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200" w:line="276" w:lineRule="auto"/>
              <w:rPr>
                <w:rFonts w:eastAsia="Times New Roman"/>
                <w:i/>
                <w:sz w:val="28"/>
                <w:szCs w:val="28"/>
              </w:rPr>
            </w:pPr>
            <w:r w:rsidRPr="00E0202C">
              <w:rPr>
                <w:rFonts w:eastAsia="Times New Roman"/>
                <w:spacing w:val="-1"/>
                <w:sz w:val="28"/>
                <w:szCs w:val="28"/>
              </w:rPr>
              <w:t>В период с «</w:t>
            </w:r>
            <w:r w:rsidRPr="00E0202C">
              <w:rPr>
                <w:rFonts w:eastAsia="Times New Roman"/>
                <w:spacing w:val="-1"/>
                <w:sz w:val="28"/>
                <w:szCs w:val="28"/>
                <w:u w:val="single"/>
              </w:rPr>
              <w:t xml:space="preserve">  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 »_____20___   г  по «</w:t>
            </w:r>
            <w:r w:rsidRPr="00E0202C">
              <w:rPr>
                <w:rFonts w:eastAsia="Times New Roman"/>
                <w:spacing w:val="-1"/>
                <w:sz w:val="28"/>
                <w:szCs w:val="28"/>
                <w:u w:val="single"/>
              </w:rPr>
              <w:t xml:space="preserve">   </w:t>
            </w:r>
            <w:r w:rsidRPr="00E0202C">
              <w:rPr>
                <w:rFonts w:eastAsia="Times New Roman"/>
                <w:spacing w:val="-1"/>
                <w:sz w:val="28"/>
                <w:szCs w:val="28"/>
              </w:rPr>
              <w:t xml:space="preserve">»_____20____   г                                                                                          </w:t>
            </w:r>
            <w:r w:rsidRPr="00E0202C">
              <w:rPr>
                <w:rFonts w:eastAsia="Times New Roman"/>
                <w:sz w:val="28"/>
                <w:szCs w:val="28"/>
              </w:rPr>
              <w:t xml:space="preserve">по программе  </w:t>
            </w:r>
            <w:r w:rsidR="002D11D8">
              <w:rPr>
                <w:rFonts w:eastAsia="Times New Roman"/>
                <w:i/>
                <w:sz w:val="28"/>
                <w:szCs w:val="28"/>
              </w:rPr>
              <w:t>ПМ.01</w:t>
            </w:r>
            <w:r w:rsidR="003E7697" w:rsidRPr="003E7697">
              <w:rPr>
                <w:rFonts w:eastAsia="Times New Roman"/>
                <w:i/>
                <w:sz w:val="28"/>
                <w:szCs w:val="28"/>
              </w:rPr>
              <w:t>.</w:t>
            </w:r>
            <w:r w:rsidR="003E7697" w:rsidRPr="003E7697">
              <w:rPr>
                <w:rFonts w:eastAsia="Times New Roman"/>
                <w:b/>
              </w:rPr>
              <w:t xml:space="preserve"> </w:t>
            </w:r>
            <w:r w:rsidR="002D11D8">
              <w:rPr>
                <w:rFonts w:eastAsia="Times New Roman"/>
                <w:i/>
                <w:sz w:val="28"/>
                <w:szCs w:val="28"/>
              </w:rPr>
              <w:t>Выполнение  работ по ремонту и наладке</w:t>
            </w:r>
            <w:r w:rsidR="003E7697" w:rsidRPr="003E7697">
              <w:rPr>
                <w:rFonts w:eastAsia="Times New Roman"/>
                <w:i/>
                <w:sz w:val="28"/>
                <w:szCs w:val="28"/>
              </w:rPr>
              <w:t xml:space="preserve"> сельскохозяйственных машин и оборудования</w:t>
            </w:r>
          </w:p>
          <w:p w:rsidR="00E0202C" w:rsidRPr="00E0202C" w:rsidRDefault="00E0202C" w:rsidP="00E020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74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i/>
                <w:sz w:val="28"/>
                <w:szCs w:val="28"/>
              </w:rPr>
              <w:t xml:space="preserve">   </w:t>
            </w:r>
            <w:r w:rsidRPr="00E0202C">
              <w:rPr>
                <w:rFonts w:eastAsia="Times New Roman"/>
                <w:sz w:val="28"/>
                <w:szCs w:val="28"/>
              </w:rPr>
              <w:t>в количестве     ____   часа (6 дней в неделю по 6 часов в день)</w:t>
            </w:r>
          </w:p>
          <w:p w:rsidR="00E0202C" w:rsidRPr="00E0202C" w:rsidRDefault="00E0202C" w:rsidP="00E0202C">
            <w:pPr>
              <w:tabs>
                <w:tab w:val="left" w:pos="2622"/>
              </w:tabs>
              <w:spacing w:after="200" w:line="276" w:lineRule="auto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                                                                                                                                                         Руководитель практики: мастер </w:t>
            </w:r>
            <w:proofErr w:type="gramStart"/>
            <w:r w:rsidRPr="00E0202C">
              <w:rPr>
                <w:rFonts w:eastAsia="Times New Roman"/>
                <w:sz w:val="28"/>
                <w:szCs w:val="28"/>
              </w:rPr>
              <w:t>п</w:t>
            </w:r>
            <w:proofErr w:type="gramEnd"/>
            <w:r w:rsidRPr="00E0202C">
              <w:rPr>
                <w:rFonts w:eastAsia="Times New Roman"/>
                <w:sz w:val="28"/>
                <w:szCs w:val="28"/>
              </w:rPr>
              <w:t>/о :__________________/                  ./</w:t>
            </w:r>
          </w:p>
          <w:p w:rsidR="00E0202C" w:rsidRPr="00E0202C" w:rsidRDefault="00E0202C" w:rsidP="00E0202C">
            <w:pPr>
              <w:tabs>
                <w:tab w:val="left" w:pos="2622"/>
              </w:tabs>
              <w:spacing w:after="200" w:line="276" w:lineRule="auto"/>
              <w:rPr>
                <w:rFonts w:eastAsia="Times New Roman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 Директор                             ___________________ / </w:t>
            </w:r>
            <w:proofErr w:type="spellStart"/>
            <w:r w:rsidRPr="00E0202C">
              <w:rPr>
                <w:rFonts w:eastAsia="Times New Roman"/>
                <w:sz w:val="28"/>
                <w:szCs w:val="28"/>
              </w:rPr>
              <w:t>В.П.Вишняков</w:t>
            </w:r>
            <w:proofErr w:type="spellEnd"/>
            <w:r w:rsidRPr="00E0202C">
              <w:rPr>
                <w:rFonts w:eastAsia="Times New Roman"/>
                <w:sz w:val="28"/>
                <w:szCs w:val="28"/>
              </w:rPr>
              <w:t xml:space="preserve"> /   </w:t>
            </w:r>
          </w:p>
          <w:p w:rsidR="00E0202C" w:rsidRPr="00E0202C" w:rsidRDefault="00E0202C" w:rsidP="00E0202C">
            <w:pPr>
              <w:tabs>
                <w:tab w:val="left" w:pos="2622"/>
              </w:tabs>
              <w:spacing w:after="200" w:line="276" w:lineRule="auto"/>
              <w:rPr>
                <w:rFonts w:eastAsia="Times New Roman"/>
                <w:spacing w:val="-1"/>
                <w:sz w:val="28"/>
                <w:szCs w:val="28"/>
              </w:rPr>
            </w:pPr>
            <w:r w:rsidRPr="00E0202C">
              <w:rPr>
                <w:rFonts w:eastAsia="Times New Roman"/>
                <w:sz w:val="28"/>
                <w:szCs w:val="28"/>
              </w:rPr>
              <w:t xml:space="preserve">М.П.                    </w:t>
            </w:r>
          </w:p>
        </w:tc>
      </w:tr>
    </w:tbl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Дата прибытия на практику     «______»______________20___г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Подпись руководителя практики от организации: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_______________/__________________________________/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М.П.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Дата убытия с места  практики     «______»______________20___г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Подпись руководителя практики от организации: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_______________/__________________________________/</w:t>
      </w:r>
    </w:p>
    <w:p w:rsidR="00E0202C" w:rsidRPr="00E0202C" w:rsidRDefault="00E0202C" w:rsidP="00E0202C">
      <w:pPr>
        <w:tabs>
          <w:tab w:val="left" w:pos="2622"/>
        </w:tabs>
        <w:spacing w:after="200" w:line="276" w:lineRule="auto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М.П.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p w:rsidR="00E0202C" w:rsidRPr="00E0202C" w:rsidRDefault="00E0202C" w:rsidP="00E0202C">
      <w:pPr>
        <w:jc w:val="both"/>
        <w:rPr>
          <w:rFonts w:eastAsia="Times New Roman"/>
          <w:b/>
        </w:rPr>
      </w:pPr>
    </w:p>
    <w:p w:rsidR="00E0202C" w:rsidRPr="00E0202C" w:rsidRDefault="00E0202C" w:rsidP="00E0202C">
      <w:pPr>
        <w:jc w:val="both"/>
        <w:rPr>
          <w:rFonts w:eastAsia="Times New Roman"/>
          <w:b/>
        </w:rPr>
      </w:pPr>
      <w:r w:rsidRPr="00E0202C">
        <w:rPr>
          <w:rFonts w:eastAsia="Times New Roman"/>
          <w:b/>
        </w:rPr>
        <w:lastRenderedPageBreak/>
        <w:t>Обязанности студента по прибытии на предприятие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явиться в отдел кадров, отметить путевку/направление (дату прибытия заверить печатью).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ознакомиться с вводным инструктажем по технике безопасности.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оформиться с приказом на практику.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явиться к руководителю практикой от предприятия, ознакомить его с программой практики и индивидуальным заданием.</w:t>
      </w:r>
    </w:p>
    <w:p w:rsidR="00E0202C" w:rsidRPr="00E0202C" w:rsidRDefault="00E0202C" w:rsidP="00B72264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установить с руководителями практики от предприятия конкретные рабочие места, последовательность перемещения по рабочим местам (цехам, участкам, отделам). Режим работы, порядок пользования технической и справочной литературой, чертежами, приборами и др.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  <w:r w:rsidRPr="00E0202C">
        <w:rPr>
          <w:rFonts w:eastAsia="Times New Roman"/>
          <w:b/>
        </w:rPr>
        <w:t>Обязанности студента во время прохождения практики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строго соблюдать существующие правила внутреннего распорядка на предприятии.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при подборе и пользовании материалами неуклонно руководствоваться установленным па предприятии порядком сбора и хранения этих материалов.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принимать активное участие в общественной жизни предприятия.</w:t>
      </w:r>
    </w:p>
    <w:p w:rsidR="00E0202C" w:rsidRPr="00E0202C" w:rsidRDefault="00E0202C" w:rsidP="00B72264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jc w:val="both"/>
        <w:rPr>
          <w:rFonts w:eastAsia="Times New Roman"/>
        </w:rPr>
      </w:pPr>
      <w:r w:rsidRPr="00E0202C">
        <w:rPr>
          <w:rFonts w:eastAsia="Times New Roman"/>
        </w:rPr>
        <w:t>по всем видам работы вести ежедневную запись (дневник) о проделанной работе.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b/>
        </w:rPr>
        <w:t>Дневник заполняется аккуратно</w:t>
      </w:r>
      <w:r w:rsidRPr="00E0202C">
        <w:rPr>
          <w:rFonts w:eastAsia="Times New Roman"/>
        </w:rPr>
        <w:t xml:space="preserve"> чернилами, где в краткой форме отражается: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проделанная за рабочий день работа;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технологическое оборудование, производственный инвентарь;</w:t>
      </w:r>
      <w:r w:rsidRPr="00E0202C">
        <w:rPr>
          <w:rFonts w:eastAsia="Times New Roman"/>
        </w:rPr>
        <w:br/>
        <w:t>-  организация технологических процессов на участках работы;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схемы, рисунки, эскизы и др.;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 сведения, полученные на лекциях, беседах, экскурсиях, личные наблюдения;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-организация труда на участках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color w:val="000000"/>
        </w:rPr>
        <w:t>- организация соревнований</w:t>
      </w:r>
    </w:p>
    <w:p w:rsidR="00E0202C" w:rsidRPr="00E0202C" w:rsidRDefault="00E0202C" w:rsidP="00E0202C">
      <w:pPr>
        <w:jc w:val="both"/>
        <w:rPr>
          <w:rFonts w:eastAsia="Times New Roman"/>
          <w:b/>
          <w:color w:val="000000"/>
          <w:spacing w:val="-3"/>
        </w:rPr>
      </w:pPr>
      <w:r w:rsidRPr="00E0202C">
        <w:rPr>
          <w:rFonts w:eastAsia="Times New Roman"/>
          <w:b/>
          <w:color w:val="000000"/>
          <w:spacing w:val="-3"/>
        </w:rPr>
        <w:t>5. На основании дневника составляется отчет по практике.</w:t>
      </w:r>
    </w:p>
    <w:p w:rsidR="00E0202C" w:rsidRPr="00E0202C" w:rsidRDefault="00E0202C" w:rsidP="00E0202C">
      <w:pPr>
        <w:jc w:val="both"/>
        <w:rPr>
          <w:rFonts w:eastAsia="Times New Roman"/>
          <w:color w:val="000000"/>
          <w:spacing w:val="-3"/>
        </w:rPr>
      </w:pPr>
      <w:r w:rsidRPr="00E0202C">
        <w:rPr>
          <w:rFonts w:eastAsia="Times New Roman"/>
          <w:color w:val="000000"/>
          <w:spacing w:val="-19"/>
        </w:rPr>
        <w:t xml:space="preserve">Отчет должен составляться  каждым студентом отдельно, не </w:t>
      </w:r>
      <w:r w:rsidRPr="00E0202C">
        <w:rPr>
          <w:rFonts w:eastAsia="Times New Roman"/>
          <w:color w:val="000000"/>
          <w:spacing w:val="-1"/>
        </w:rPr>
        <w:t>допускается его составление двум и более студентам.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color w:val="000000"/>
          <w:spacing w:val="-1"/>
        </w:rPr>
        <w:t xml:space="preserve">6. По окончании практики предоставить отчет и дневник </w:t>
      </w:r>
      <w:r w:rsidRPr="00E0202C">
        <w:rPr>
          <w:rFonts w:eastAsia="Times New Roman"/>
          <w:color w:val="000000"/>
          <w:spacing w:val="-3"/>
        </w:rPr>
        <w:t xml:space="preserve">руководителю практикой </w:t>
      </w:r>
      <w:r w:rsidRPr="00E0202C">
        <w:rPr>
          <w:rFonts w:eastAsia="Times New Roman"/>
          <w:color w:val="000000"/>
          <w:spacing w:val="-3"/>
        </w:rPr>
        <w:br/>
        <w:t>от предприятия. Получить от него аттестационный лист</w:t>
      </w:r>
      <w:r w:rsidRPr="00E0202C">
        <w:rPr>
          <w:rFonts w:eastAsia="Times New Roman"/>
          <w:color w:val="000000"/>
          <w:spacing w:val="-2"/>
        </w:rPr>
        <w:t>,  заверить печатью предприятия.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  <w:color w:val="000000"/>
          <w:spacing w:val="-4"/>
        </w:rPr>
        <w:t xml:space="preserve">7. Отчет должен быть написан чернилами с одной стороны на </w:t>
      </w:r>
      <w:r w:rsidRPr="00E0202C">
        <w:rPr>
          <w:rFonts w:eastAsia="Times New Roman"/>
          <w:color w:val="000000"/>
        </w:rPr>
        <w:t xml:space="preserve">нелинованной бумаге (формат А-4) объемом не более 15-20 листов </w:t>
      </w:r>
      <w:r w:rsidRPr="00E0202C">
        <w:rPr>
          <w:rFonts w:eastAsia="Times New Roman"/>
          <w:color w:val="000000"/>
          <w:spacing w:val="-5"/>
        </w:rPr>
        <w:t xml:space="preserve">рукописного текста, не считая эскизов, рисунков, фотографий, образцов документации и др. иллюстраций. С левой стороны </w:t>
      </w:r>
      <w:r w:rsidRPr="00E0202C">
        <w:rPr>
          <w:rFonts w:eastAsia="Times New Roman"/>
          <w:color w:val="000000"/>
          <w:spacing w:val="-4"/>
        </w:rPr>
        <w:t xml:space="preserve">иметь поле 20мм для подшивки, поля по остальным сторонам </w:t>
      </w:r>
      <w:r w:rsidRPr="00E0202C">
        <w:rPr>
          <w:rFonts w:eastAsia="Times New Roman"/>
          <w:color w:val="000000"/>
          <w:spacing w:val="-2"/>
        </w:rPr>
        <w:t>5мм и соответствующий штамп.</w:t>
      </w:r>
    </w:p>
    <w:p w:rsidR="00E0202C" w:rsidRPr="00E0202C" w:rsidRDefault="00E0202C" w:rsidP="00E0202C">
      <w:pPr>
        <w:jc w:val="both"/>
        <w:rPr>
          <w:rFonts w:eastAsia="Times New Roman"/>
          <w:b/>
        </w:rPr>
      </w:pPr>
      <w:r w:rsidRPr="00E0202C">
        <w:rPr>
          <w:rFonts w:eastAsia="Times New Roman"/>
          <w:color w:val="000000"/>
          <w:spacing w:val="-1"/>
        </w:rPr>
        <w:t>8</w:t>
      </w:r>
      <w:r w:rsidRPr="00E0202C">
        <w:rPr>
          <w:rFonts w:eastAsia="Times New Roman"/>
          <w:b/>
          <w:color w:val="000000"/>
          <w:spacing w:val="-1"/>
        </w:rPr>
        <w:t>. По прибытии в образовательную организацию иметь: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ind w:right="922"/>
        <w:jc w:val="both"/>
        <w:rPr>
          <w:rFonts w:eastAsia="Times New Roman"/>
          <w:color w:val="000000"/>
          <w:spacing w:val="-7"/>
        </w:rPr>
      </w:pPr>
      <w:r w:rsidRPr="00E0202C">
        <w:rPr>
          <w:rFonts w:eastAsia="Times New Roman"/>
          <w:color w:val="000000"/>
          <w:spacing w:val="-4"/>
        </w:rPr>
        <w:t>дневник, отчет, аттестационный лист, заверенный печатью предприятия,</w:t>
      </w:r>
    </w:p>
    <w:p w:rsidR="00E0202C" w:rsidRPr="00E0202C" w:rsidRDefault="00E0202C" w:rsidP="00B7226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200" w:line="276" w:lineRule="auto"/>
        <w:ind w:left="720" w:right="922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>направление, заверенное печатью, дату выбытия с</w:t>
      </w:r>
      <w:r w:rsidRPr="00E0202C">
        <w:rPr>
          <w:rFonts w:eastAsia="Times New Roman"/>
          <w:color w:val="000000"/>
          <w:spacing w:val="-5"/>
        </w:rPr>
        <w:t xml:space="preserve"> предприятия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before="34" w:after="200" w:line="276" w:lineRule="auto"/>
        <w:ind w:left="720" w:right="461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 xml:space="preserve">отчет, проверенный и подписанный руководителем практики от </w:t>
      </w:r>
      <w:r w:rsidRPr="00E0202C">
        <w:rPr>
          <w:rFonts w:eastAsia="Times New Roman"/>
          <w:color w:val="000000"/>
          <w:spacing w:val="-3"/>
        </w:rPr>
        <w:t>предприятия (подпись заверить печатью предприятия)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before="5" w:after="200" w:line="276" w:lineRule="auto"/>
        <w:ind w:left="720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 xml:space="preserve">выписку из протокола о присвоении рабочей профессии или </w:t>
      </w:r>
      <w:r w:rsidRPr="00E0202C">
        <w:rPr>
          <w:rFonts w:eastAsia="Times New Roman"/>
          <w:color w:val="000000"/>
          <w:spacing w:val="-1"/>
        </w:rPr>
        <w:t>разряда (заверить печатью предприятия)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200" w:line="276" w:lineRule="auto"/>
        <w:ind w:left="720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lastRenderedPageBreak/>
        <w:t>программу производственной практики</w:t>
      </w:r>
    </w:p>
    <w:p w:rsidR="00E0202C" w:rsidRPr="00E0202C" w:rsidRDefault="00E0202C" w:rsidP="00B7226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before="5" w:after="200" w:line="276" w:lineRule="auto"/>
        <w:ind w:left="720" w:right="192"/>
        <w:jc w:val="both"/>
        <w:rPr>
          <w:rFonts w:eastAsia="Times New Roman"/>
          <w:color w:val="000000"/>
        </w:rPr>
      </w:pPr>
      <w:r w:rsidRPr="00E0202C">
        <w:rPr>
          <w:rFonts w:eastAsia="Times New Roman"/>
          <w:color w:val="000000"/>
          <w:spacing w:val="-7"/>
        </w:rPr>
        <w:t>билеты в оба конца дороги до места практики (студентам</w:t>
      </w:r>
      <w:proofErr w:type="gramStart"/>
      <w:r w:rsidRPr="00E0202C">
        <w:rPr>
          <w:rFonts w:eastAsia="Times New Roman"/>
          <w:color w:val="000000"/>
          <w:spacing w:val="-7"/>
        </w:rPr>
        <w:t xml:space="preserve"> ,</w:t>
      </w:r>
      <w:proofErr w:type="gramEnd"/>
      <w:r w:rsidRPr="00E0202C">
        <w:rPr>
          <w:rFonts w:eastAsia="Times New Roman"/>
          <w:color w:val="000000"/>
          <w:spacing w:val="-7"/>
        </w:rPr>
        <w:t xml:space="preserve"> </w:t>
      </w:r>
      <w:r w:rsidRPr="00E0202C">
        <w:rPr>
          <w:rFonts w:eastAsia="Times New Roman"/>
          <w:color w:val="000000"/>
          <w:spacing w:val="-1"/>
        </w:rPr>
        <w:t>проходившим практику не по месту жительства).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both"/>
        <w:rPr>
          <w:rFonts w:eastAsia="Times New Roman"/>
          <w:color w:val="000000"/>
          <w:spacing w:val="-8"/>
        </w:rPr>
      </w:pPr>
      <w:r w:rsidRPr="00E0202C">
        <w:rPr>
          <w:rFonts w:eastAsia="Times New Roman"/>
          <w:color w:val="000000"/>
          <w:spacing w:val="-1"/>
        </w:rPr>
        <w:t xml:space="preserve">9. В течение трех дней прибытия с производственной практики </w:t>
      </w:r>
      <w:r w:rsidRPr="00E0202C">
        <w:rPr>
          <w:rFonts w:eastAsia="Times New Roman"/>
          <w:color w:val="000000"/>
          <w:spacing w:val="-3"/>
        </w:rPr>
        <w:t xml:space="preserve">сдать отчеты, дневники и др. документацию руководителю практики </w:t>
      </w:r>
      <w:r w:rsidRPr="00E0202C">
        <w:rPr>
          <w:rFonts w:eastAsia="Times New Roman"/>
          <w:color w:val="000000"/>
          <w:spacing w:val="-8"/>
        </w:rPr>
        <w:t>от образовательной организации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both"/>
        <w:rPr>
          <w:rFonts w:eastAsia="Times New Roman"/>
          <w:color w:val="000000"/>
          <w:spacing w:val="-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both"/>
        <w:rPr>
          <w:rFonts w:eastAsia="Times New Roman"/>
          <w:color w:val="000000"/>
          <w:spacing w:val="-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color w:val="000000"/>
          <w:spacing w:val="-8"/>
          <w:sz w:val="18"/>
          <w:szCs w:val="1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</w:rPr>
        <w:t>СПЕЦИАЛЬНОЕ ЗАДАНИЕ</w:t>
      </w:r>
    </w:p>
    <w:p w:rsidR="00E0202C" w:rsidRPr="00E0202C" w:rsidRDefault="00E0202C" w:rsidP="003E7697">
      <w:pPr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Направление на практику (с датой прибытия и датой убытия)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Приказ от предприятия о приеме на практику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Программа производственной практики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Дневник по производственной практике.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Три «фотографии» выполненных работ.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Аттестационный лист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 xml:space="preserve">Производственная характеристика практиканта. 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Отчет по практике</w:t>
      </w:r>
    </w:p>
    <w:p w:rsidR="00E0202C" w:rsidRPr="00E0202C" w:rsidRDefault="00E0202C" w:rsidP="00B72264">
      <w:pPr>
        <w:numPr>
          <w:ilvl w:val="0"/>
          <w:numId w:val="7"/>
        </w:numPr>
        <w:spacing w:after="200" w:line="276" w:lineRule="auto"/>
        <w:ind w:left="709" w:hanging="283"/>
        <w:contextualSpacing/>
        <w:jc w:val="both"/>
        <w:rPr>
          <w:sz w:val="28"/>
          <w:szCs w:val="28"/>
          <w:lang w:eastAsia="en-US"/>
        </w:rPr>
      </w:pPr>
      <w:r w:rsidRPr="00E0202C">
        <w:rPr>
          <w:sz w:val="28"/>
          <w:szCs w:val="28"/>
          <w:lang w:eastAsia="en-US"/>
        </w:rPr>
        <w:t>Выписка из протокола предприятия о присвоении рабочей профессии или разряда.</w:t>
      </w: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t>Руководитель практики от ГБПОУ НСО «Венгеровский центр профессионального обучения»_________________/______________/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sz w:val="28"/>
          <w:szCs w:val="28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2D11D8" w:rsidRPr="00E0202C" w:rsidRDefault="002D11D8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842"/>
        <w:gridCol w:w="993"/>
        <w:gridCol w:w="3118"/>
        <w:gridCol w:w="992"/>
        <w:gridCol w:w="1525"/>
      </w:tblGrid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lastRenderedPageBreak/>
              <w:t>дата</w:t>
            </w: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Место работ</w:t>
            </w:r>
            <w:proofErr w:type="gramStart"/>
            <w:r w:rsidRPr="00E0202C">
              <w:rPr>
                <w:rFonts w:eastAsia="Times New Roman"/>
                <w:bCs/>
                <w:sz w:val="20"/>
                <w:szCs w:val="20"/>
              </w:rPr>
              <w:t>ы(</w:t>
            </w:r>
            <w:proofErr w:type="spellStart"/>
            <w:proofErr w:type="gramEnd"/>
            <w:r w:rsidRPr="00E0202C">
              <w:rPr>
                <w:rFonts w:eastAsia="Times New Roman"/>
                <w:bCs/>
                <w:sz w:val="20"/>
                <w:szCs w:val="20"/>
              </w:rPr>
              <w:t>цех,участок</w:t>
            </w:r>
            <w:proofErr w:type="spellEnd"/>
            <w:r w:rsidRPr="00E0202C">
              <w:rPr>
                <w:rFonts w:eastAsia="Times New Roman"/>
                <w:bCs/>
                <w:sz w:val="20"/>
                <w:szCs w:val="20"/>
              </w:rPr>
              <w:t>)</w:t>
            </w:r>
          </w:p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/должность</w:t>
            </w: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Продолжи</w:t>
            </w:r>
          </w:p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proofErr w:type="spellStart"/>
            <w:r w:rsidRPr="00E0202C">
              <w:rPr>
                <w:rFonts w:eastAsia="Times New Roman"/>
                <w:bCs/>
                <w:sz w:val="20"/>
                <w:szCs w:val="20"/>
              </w:rPr>
              <w:t>тельность</w:t>
            </w:r>
            <w:proofErr w:type="spellEnd"/>
            <w:r w:rsidRPr="00E0202C">
              <w:rPr>
                <w:rFonts w:eastAsia="Times New Roman"/>
                <w:bCs/>
                <w:sz w:val="20"/>
                <w:szCs w:val="20"/>
              </w:rPr>
              <w:t xml:space="preserve"> работы</w:t>
            </w: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Содержание работы</w:t>
            </w: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Оценка</w:t>
            </w: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Cs/>
                <w:sz w:val="20"/>
                <w:szCs w:val="20"/>
              </w:rPr>
            </w:pPr>
            <w:r w:rsidRPr="00E0202C">
              <w:rPr>
                <w:rFonts w:eastAsia="Times New Roman"/>
                <w:bCs/>
                <w:sz w:val="20"/>
                <w:szCs w:val="20"/>
              </w:rPr>
              <w:t>Подпись непосредственного руководителя(мастера, бригадира)</w:t>
            </w: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  <w:tr w:rsidR="00E0202C" w:rsidRPr="00E0202C" w:rsidTr="00B768B5">
        <w:tc>
          <w:tcPr>
            <w:tcW w:w="1101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3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  <w:tc>
          <w:tcPr>
            <w:tcW w:w="1525" w:type="dxa"/>
            <w:shd w:val="clear" w:color="auto" w:fill="auto"/>
          </w:tcPr>
          <w:p w:rsidR="00E0202C" w:rsidRPr="00E0202C" w:rsidRDefault="00E0202C" w:rsidP="00E0202C">
            <w:pPr>
              <w:widowControl w:val="0"/>
              <w:autoSpaceDE w:val="0"/>
              <w:autoSpaceDN w:val="0"/>
              <w:adjustRightInd w:val="0"/>
              <w:spacing w:line="326" w:lineRule="exact"/>
              <w:ind w:right="129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</w:p>
        </w:tc>
      </w:tr>
    </w:tbl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jc w:val="center"/>
        <w:rPr>
          <w:rFonts w:eastAsia="Times New Roman"/>
          <w:b/>
          <w:bCs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  <w:r w:rsidRPr="00E0202C">
        <w:rPr>
          <w:rFonts w:eastAsia="Times New Roman"/>
          <w:bCs/>
          <w:sz w:val="28"/>
          <w:szCs w:val="28"/>
        </w:rPr>
        <w:t xml:space="preserve">Общая оценка за производственную практику ______________  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  <w:r w:rsidRPr="00E0202C">
        <w:rPr>
          <w:rFonts w:eastAsia="Times New Roman"/>
          <w:bCs/>
          <w:sz w:val="28"/>
          <w:szCs w:val="28"/>
        </w:rPr>
        <w:t>Подпись руководителя от предприятия ___________/________________/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spacing w:line="326" w:lineRule="exact"/>
        <w:ind w:right="129"/>
        <w:rPr>
          <w:rFonts w:eastAsia="Times New Roman"/>
          <w:bCs/>
          <w:sz w:val="28"/>
          <w:szCs w:val="28"/>
        </w:rPr>
      </w:pPr>
      <w:r w:rsidRPr="00E0202C">
        <w:rPr>
          <w:rFonts w:eastAsia="Times New Roman"/>
          <w:bCs/>
          <w:sz w:val="28"/>
          <w:szCs w:val="28"/>
        </w:rPr>
        <w:t>М.П.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  <w:b/>
          <w:bCs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  <w:b/>
          <w:bCs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rFonts w:eastAsia="Times New Roman"/>
          <w:b/>
          <w:bCs/>
        </w:rPr>
      </w:pPr>
      <w:r w:rsidRPr="00E0202C">
        <w:rPr>
          <w:rFonts w:eastAsia="Times New Roman"/>
          <w:b/>
          <w:bCs/>
        </w:rPr>
        <w:t>ПРОИЗВОДСТВЕННАЯ ХАРАКТЕРИСТИКА</w:t>
      </w:r>
    </w:p>
    <w:p w:rsidR="00E0202C" w:rsidRPr="00E0202C" w:rsidRDefault="00E0202C" w:rsidP="00E0202C">
      <w:pPr>
        <w:rPr>
          <w:rFonts w:eastAsia="Times New Roman"/>
          <w:b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на студента ГБПОУ НСО «Венгеровский центр профессионального обучения»</w:t>
      </w:r>
      <w:r w:rsidRPr="00E0202C">
        <w:rPr>
          <w:rFonts w:eastAsia="Times New Roman"/>
        </w:rPr>
        <w:br/>
        <w:t>Курс _____</w:t>
      </w:r>
      <w:r w:rsidR="002D11D8">
        <w:rPr>
          <w:rFonts w:eastAsia="Times New Roman"/>
        </w:rPr>
        <w:t>_ группа ____ профессия 35.01.27 Мастер</w:t>
      </w:r>
      <w:r w:rsidRPr="00E0202C">
        <w:rPr>
          <w:rFonts w:eastAsia="Times New Roman"/>
        </w:rPr>
        <w:t xml:space="preserve"> сельскохозяйственного производства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 xml:space="preserve">1. </w:t>
      </w:r>
      <w:r w:rsidRPr="00E0202C">
        <w:rPr>
          <w:rFonts w:eastAsia="Times New Roman"/>
          <w:b/>
        </w:rPr>
        <w:t>Фамилия, имя, отчество практиканта</w:t>
      </w:r>
      <w:r w:rsidRPr="00E0202C">
        <w:rPr>
          <w:rFonts w:eastAsia="Times New Roman"/>
        </w:rPr>
        <w:t xml:space="preserve"> 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2. Где, в какой должности/без занятия должности и под чьим руководством проходил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практику _______________________________________________________________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3.Отношение практиканта к работе (интерес, инициатива, честность, оперативность, исполнительность, аккуратность, деловитость, дисциплинированность)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jc w:val="both"/>
        <w:rPr>
          <w:rFonts w:eastAsia="Times New Roman"/>
        </w:rPr>
      </w:pPr>
      <w:r w:rsidRPr="00E0202C">
        <w:rPr>
          <w:rFonts w:eastAsia="Times New Roman"/>
        </w:rPr>
        <w:t>4. Качество выполнения работы (умение применить теоретические знания на практике, самостоятельность в работе, умение принимать конкретные решения)__________________________________________________________________________________________________________________________________________________________________________________________________________________________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tabs>
          <w:tab w:val="left" w:pos="7380"/>
        </w:tabs>
        <w:rPr>
          <w:rFonts w:eastAsia="Times New Roman"/>
        </w:rPr>
      </w:pPr>
      <w:r w:rsidRPr="00E0202C">
        <w:rPr>
          <w:rFonts w:eastAsia="Times New Roman"/>
        </w:rPr>
        <w:t xml:space="preserve">5. Степень овладения практическими умениями и навыками </w:t>
      </w:r>
      <w:r w:rsidRPr="00E0202C">
        <w:rPr>
          <w:rFonts w:eastAsia="Times New Roman"/>
        </w:rPr>
        <w:br/>
        <w:t>по профессии( овладел навыками при осуществлении мероприятий  в полном объеме) 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tabs>
          <w:tab w:val="left" w:pos="7380"/>
        </w:tabs>
        <w:rPr>
          <w:rFonts w:eastAsia="Times New Roman"/>
        </w:rPr>
      </w:pPr>
      <w:r w:rsidRPr="00E0202C">
        <w:rPr>
          <w:rFonts w:eastAsia="Times New Roman"/>
        </w:rPr>
        <w:t>6. Личные качества практиканта практикант проявлял интерес к проводимым работам, показав себя дисциплинированным, овладел учением работать в команде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pBdr>
          <w:bottom w:val="single" w:sz="12" w:space="1" w:color="auto"/>
        </w:pBdr>
        <w:tabs>
          <w:tab w:val="left" w:pos="7380"/>
        </w:tabs>
        <w:rPr>
          <w:rFonts w:eastAsia="Times New Roman"/>
        </w:rPr>
      </w:pPr>
      <w:r w:rsidRPr="00E0202C">
        <w:rPr>
          <w:rFonts w:eastAsia="Times New Roman"/>
        </w:rPr>
        <w:t>7. Недостатки в теоретической подготовке практиканта</w:t>
      </w:r>
    </w:p>
    <w:p w:rsidR="00E0202C" w:rsidRPr="00E0202C" w:rsidRDefault="00E0202C" w:rsidP="00E0202C">
      <w:pPr>
        <w:pBdr>
          <w:bottom w:val="single" w:sz="12" w:space="1" w:color="auto"/>
        </w:pBdr>
        <w:tabs>
          <w:tab w:val="left" w:pos="7380"/>
        </w:tabs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8. На какой самостоятельной работе он может использовать полученные на практике навыки после окончания ПОО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Руководитель производственной практики от предприятия______________________/________________________________/</w:t>
      </w:r>
    </w:p>
    <w:p w:rsidR="00E0202C" w:rsidRPr="00E0202C" w:rsidRDefault="00E0202C" w:rsidP="00E0202C">
      <w:pPr>
        <w:widowControl w:val="0"/>
        <w:shd w:val="clear" w:color="auto" w:fill="FFFFFF"/>
        <w:tabs>
          <w:tab w:val="left" w:leader="underscore" w:pos="720"/>
          <w:tab w:val="left" w:leader="underscore" w:pos="2338"/>
        </w:tabs>
        <w:autoSpaceDE w:val="0"/>
        <w:autoSpaceDN w:val="0"/>
        <w:adjustRightInd w:val="0"/>
        <w:rPr>
          <w:rFonts w:eastAsia="Times New Roman"/>
        </w:rPr>
      </w:pPr>
    </w:p>
    <w:p w:rsidR="00E0202C" w:rsidRPr="00E0202C" w:rsidRDefault="00E0202C" w:rsidP="00E0202C">
      <w:pPr>
        <w:widowControl w:val="0"/>
        <w:shd w:val="clear" w:color="auto" w:fill="FFFFFF"/>
        <w:tabs>
          <w:tab w:val="left" w:leader="underscore" w:pos="720"/>
          <w:tab w:val="left" w:leader="underscore" w:pos="2338"/>
        </w:tabs>
        <w:autoSpaceDE w:val="0"/>
        <w:autoSpaceDN w:val="0"/>
        <w:adjustRightInd w:val="0"/>
        <w:rPr>
          <w:rFonts w:eastAsia="Times New Roman"/>
        </w:rPr>
      </w:pPr>
      <w:r w:rsidRPr="00E0202C">
        <w:rPr>
          <w:rFonts w:eastAsia="Times New Roman"/>
        </w:rPr>
        <w:t xml:space="preserve"> « </w:t>
      </w:r>
      <w:r w:rsidRPr="00E0202C">
        <w:rPr>
          <w:rFonts w:eastAsia="Times New Roman"/>
        </w:rPr>
        <w:tab/>
        <w:t xml:space="preserve"> » </w:t>
      </w:r>
      <w:r w:rsidRPr="00E0202C">
        <w:rPr>
          <w:rFonts w:eastAsia="Times New Roman"/>
        </w:rPr>
        <w:tab/>
        <w:t xml:space="preserve"> 20___г.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</w:rPr>
      </w:pPr>
      <w:r w:rsidRPr="00E0202C">
        <w:rPr>
          <w:rFonts w:eastAsia="Times New Roman"/>
        </w:rPr>
        <w:t xml:space="preserve">  </w:t>
      </w: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</w:rPr>
      </w:pP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ascii="Arial" w:eastAsia="Times New Roman" w:hAnsi="Arial" w:cs="Arial"/>
          <w:sz w:val="20"/>
          <w:szCs w:val="20"/>
        </w:rPr>
      </w:pP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ascii="Arial" w:eastAsia="Times New Roman" w:hAnsi="Arial" w:cs="Arial"/>
          <w:sz w:val="20"/>
          <w:szCs w:val="20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E0202C">
        <w:rPr>
          <w:rFonts w:eastAsia="Times New Roman"/>
          <w:sz w:val="28"/>
          <w:szCs w:val="28"/>
        </w:rPr>
        <w:lastRenderedPageBreak/>
        <w:t>Выписка из протокола о присвоении рабочей профессии или разряда</w:t>
      </w:r>
    </w:p>
    <w:p w:rsidR="00E0202C" w:rsidRPr="00E0202C" w:rsidRDefault="00E0202C" w:rsidP="00E0202C">
      <w:pPr>
        <w:widowControl w:val="0"/>
        <w:autoSpaceDE w:val="0"/>
        <w:autoSpaceDN w:val="0"/>
        <w:adjustRightInd w:val="0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  <w:r w:rsidRPr="00E0202C">
        <w:rPr>
          <w:rFonts w:eastAsia="Times New Roman"/>
        </w:rPr>
        <w:t>Присвоенная рабочая профессия:</w:t>
      </w:r>
    </w:p>
    <w:p w:rsidR="00E0202C" w:rsidRPr="00E0202C" w:rsidRDefault="00E0202C" w:rsidP="00E0202C">
      <w:pPr>
        <w:spacing w:line="360" w:lineRule="auto"/>
        <w:rPr>
          <w:rFonts w:eastAsia="Times New Roman"/>
        </w:rPr>
      </w:pPr>
      <w:r w:rsidRPr="00E0202C">
        <w:rPr>
          <w:rFonts w:eastAsia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М.П.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Председатель комиссии от предприятия    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  <w:t>(подпись)</w:t>
      </w: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>Руководитель практики от предприятия    ______________________</w:t>
      </w:r>
    </w:p>
    <w:p w:rsidR="00E0202C" w:rsidRPr="00E0202C" w:rsidRDefault="00E0202C" w:rsidP="00E0202C">
      <w:pPr>
        <w:rPr>
          <w:rFonts w:eastAsia="Times New Roman"/>
        </w:rPr>
      </w:pP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</w:r>
      <w:r w:rsidRPr="00E0202C">
        <w:rPr>
          <w:rFonts w:eastAsia="Times New Roman"/>
        </w:rPr>
        <w:tab/>
        <w:t>(подпись)</w:t>
      </w: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spacing w:line="360" w:lineRule="auto"/>
        <w:rPr>
          <w:rFonts w:eastAsia="Times New Roman"/>
        </w:rPr>
      </w:pPr>
    </w:p>
    <w:p w:rsidR="00E0202C" w:rsidRPr="00E0202C" w:rsidRDefault="00E0202C" w:rsidP="00E0202C">
      <w:pPr>
        <w:widowControl w:val="0"/>
        <w:shd w:val="clear" w:color="auto" w:fill="FFFFFF"/>
        <w:autoSpaceDE w:val="0"/>
        <w:autoSpaceDN w:val="0"/>
        <w:adjustRightInd w:val="0"/>
        <w:rPr>
          <w:rFonts w:eastAsia="Times New Roman"/>
          <w:b/>
          <w:bCs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tbl>
      <w:tblPr>
        <w:tblW w:w="9810" w:type="dxa"/>
        <w:tblInd w:w="93" w:type="dxa"/>
        <w:tblLook w:val="04A0" w:firstRow="1" w:lastRow="0" w:firstColumn="1" w:lastColumn="0" w:noHBand="0" w:noVBand="1"/>
      </w:tblPr>
      <w:tblGrid>
        <w:gridCol w:w="9810"/>
      </w:tblGrid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  <w:p w:rsidR="002D11D8" w:rsidRDefault="002D11D8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lastRenderedPageBreak/>
              <w:t>Государственное бюджетное профессиональное образовательное учреждение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lastRenderedPageBreak/>
              <w:t>Новосибирской области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Cs/>
                <w:color w:val="000000"/>
              </w:rPr>
            </w:pPr>
            <w:r w:rsidRPr="00E0202C">
              <w:rPr>
                <w:rFonts w:eastAsia="Times New Roman"/>
                <w:bCs/>
                <w:color w:val="000000"/>
              </w:rPr>
              <w:t>«Венгеровский центр профессионального обучения»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ОТЧЕТ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 xml:space="preserve">ПО ПРОИЗВОДСТВЕННОЙ ПРАКТИКЕ </w:t>
            </w:r>
          </w:p>
          <w:p w:rsidR="00E0202C" w:rsidRPr="00E0202C" w:rsidRDefault="002D11D8" w:rsidP="00E0202C">
            <w:pPr>
              <w:rPr>
                <w:rFonts w:eastAsia="Times New Roman"/>
                <w:b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по профессии:</w:t>
            </w:r>
            <w:r w:rsidR="00E0202C" w:rsidRPr="00E0202C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Times New Roman"/>
                <w:b/>
                <w:sz w:val="28"/>
                <w:szCs w:val="28"/>
              </w:rPr>
              <w:t>35.01.27 Мастер</w:t>
            </w:r>
            <w:r w:rsidR="00E0202C" w:rsidRPr="00E0202C">
              <w:rPr>
                <w:rFonts w:eastAsia="Times New Roman"/>
                <w:b/>
                <w:sz w:val="28"/>
                <w:szCs w:val="28"/>
              </w:rPr>
              <w:t xml:space="preserve"> сельскохозяйственного производства</w:t>
            </w:r>
          </w:p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BE6ED9" w:rsidRDefault="002D11D8" w:rsidP="00BE6ED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200" w:line="276" w:lineRule="auto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ПМ.01</w:t>
            </w:r>
            <w:r w:rsidR="00BE6ED9" w:rsidRPr="003E7697">
              <w:rPr>
                <w:rFonts w:eastAsia="Times New Roman"/>
                <w:i/>
                <w:sz w:val="28"/>
                <w:szCs w:val="28"/>
              </w:rPr>
              <w:t>.</w:t>
            </w:r>
            <w:r w:rsidR="00BE6ED9" w:rsidRPr="003E7697">
              <w:rPr>
                <w:rFonts w:eastAsia="Times New Roman"/>
                <w:b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</w:rPr>
              <w:t>Выполнение работ по ремонту и наладке</w:t>
            </w:r>
            <w:r w:rsidR="00BE6ED9" w:rsidRPr="003E7697">
              <w:rPr>
                <w:rFonts w:eastAsia="Times New Roman"/>
                <w:i/>
                <w:sz w:val="28"/>
                <w:szCs w:val="28"/>
              </w:rPr>
              <w:t xml:space="preserve"> сельскохозяйственных машин и оборудования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___________________________________________________________________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E0202C">
              <w:rPr>
                <w:rFonts w:eastAsia="Times New Roman"/>
                <w:color w:val="000000"/>
                <w:sz w:val="20"/>
                <w:szCs w:val="20"/>
              </w:rPr>
              <w:t>(место прохождения практики)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Выполнил студент_____________________________________________________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Группа № 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Руководитель практики от предприятия_____________________/____________________________/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Мастер производственного обучения от ПОО________________________________________________________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BE6ED9">
            <w:pPr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b/>
                <w:color w:val="000000"/>
                <w:sz w:val="28"/>
                <w:szCs w:val="28"/>
              </w:rPr>
            </w:pPr>
            <w:r w:rsidRPr="00E0202C">
              <w:rPr>
                <w:rFonts w:eastAsia="Times New Roman"/>
                <w:b/>
                <w:color w:val="000000"/>
                <w:sz w:val="28"/>
                <w:szCs w:val="28"/>
              </w:rPr>
              <w:t>М.П.</w:t>
            </w: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  <w:tr w:rsidR="00E0202C" w:rsidRPr="00E0202C" w:rsidTr="00B768B5">
        <w:trPr>
          <w:trHeight w:val="375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tbl>
            <w:tblPr>
              <w:tblW w:w="9140" w:type="dxa"/>
              <w:tblLook w:val="04A0" w:firstRow="1" w:lastRow="0" w:firstColumn="1" w:lastColumn="0" w:noHBand="0" w:noVBand="1"/>
            </w:tblPr>
            <w:tblGrid>
              <w:gridCol w:w="1023"/>
              <w:gridCol w:w="2501"/>
              <w:gridCol w:w="5616"/>
            </w:tblGrid>
            <w:tr w:rsidR="00E0202C" w:rsidRPr="00E0202C" w:rsidTr="00B768B5">
              <w:trPr>
                <w:trHeight w:val="1155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lastRenderedPageBreak/>
                    <w:t>№ темы</w:t>
                  </w:r>
                </w:p>
              </w:tc>
              <w:tc>
                <w:tcPr>
                  <w:tcW w:w="250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Наименование тем    и </w:t>
                  </w:r>
                  <w:proofErr w:type="spellStart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подтем</w:t>
                  </w:r>
                  <w:proofErr w:type="spellEnd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             (согласно заданию на практику)</w:t>
                  </w:r>
                </w:p>
              </w:tc>
              <w:tc>
                <w:tcPr>
                  <w:tcW w:w="56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Содержание отчета в </w:t>
                  </w:r>
                  <w:proofErr w:type="spellStart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соостветствии</w:t>
                  </w:r>
                  <w:proofErr w:type="spellEnd"/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 xml:space="preserve"> с темами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b/>
                      <w:bCs/>
                      <w:color w:val="000000"/>
                    </w:rPr>
                  </w:pPr>
                  <w:r w:rsidRPr="00E0202C">
                    <w:rPr>
                      <w:rFonts w:eastAsia="Times New Roman"/>
                      <w:b/>
                      <w:bCs/>
                      <w:color w:val="000000"/>
                    </w:rPr>
                    <w:t>Тема.</w:t>
                  </w:r>
                </w:p>
              </w:tc>
              <w:tc>
                <w:tcPr>
                  <w:tcW w:w="250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D9D9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  <w:tr w:rsidR="00E0202C" w:rsidRPr="00E0202C" w:rsidTr="00B768B5">
              <w:trPr>
                <w:trHeight w:val="315"/>
              </w:trPr>
              <w:tc>
                <w:tcPr>
                  <w:tcW w:w="10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501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56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E0202C" w:rsidRPr="00E0202C" w:rsidRDefault="00E0202C" w:rsidP="00E0202C">
                  <w:pPr>
                    <w:rPr>
                      <w:rFonts w:eastAsia="Times New Roman"/>
                      <w:color w:val="000000"/>
                    </w:rPr>
                  </w:pPr>
                  <w:r w:rsidRPr="00E0202C">
                    <w:rPr>
                      <w:rFonts w:eastAsia="Times New Roman"/>
                      <w:color w:val="000000"/>
                    </w:rPr>
                    <w:t> </w:t>
                  </w:r>
                </w:p>
              </w:tc>
            </w:tr>
          </w:tbl>
          <w:p w:rsidR="00E0202C" w:rsidRPr="00E0202C" w:rsidRDefault="00E0202C" w:rsidP="00E0202C">
            <w:pPr>
              <w:jc w:val="center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</w:tr>
    </w:tbl>
    <w:p w:rsidR="00E0202C" w:rsidRPr="00E0202C" w:rsidRDefault="00E0202C" w:rsidP="00E0202C">
      <w:pPr>
        <w:tabs>
          <w:tab w:val="left" w:pos="2622"/>
        </w:tabs>
        <w:spacing w:after="160" w:line="259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2D11D8" w:rsidRDefault="002D11D8" w:rsidP="00E0202C">
      <w:pPr>
        <w:spacing w:after="160" w:line="259" w:lineRule="auto"/>
        <w:rPr>
          <w:b/>
          <w:sz w:val="22"/>
          <w:szCs w:val="22"/>
          <w:lang w:eastAsia="en-US"/>
        </w:rPr>
      </w:pPr>
    </w:p>
    <w:p w:rsidR="00E0202C" w:rsidRPr="00E0202C" w:rsidRDefault="00E0202C" w:rsidP="002D11D8">
      <w:pPr>
        <w:spacing w:after="160" w:line="259" w:lineRule="auto"/>
        <w:jc w:val="center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lastRenderedPageBreak/>
        <w:t>ДОГОВОР</w:t>
      </w:r>
    </w:p>
    <w:p w:rsidR="00E0202C" w:rsidRPr="00E0202C" w:rsidRDefault="00E0202C" w:rsidP="00E0202C">
      <w:pPr>
        <w:spacing w:after="160" w:line="259" w:lineRule="auto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о прохождении студентами производственной практики</w:t>
      </w:r>
    </w:p>
    <w:p w:rsidR="00E0202C" w:rsidRPr="00E0202C" w:rsidRDefault="00E0202C" w:rsidP="00E0202C">
      <w:pPr>
        <w:spacing w:after="160" w:line="259" w:lineRule="auto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от «_____»___________20____г</w:t>
      </w:r>
    </w:p>
    <w:p w:rsidR="00E0202C" w:rsidRPr="00E0202C" w:rsidRDefault="00E0202C" w:rsidP="00E0202C">
      <w:pPr>
        <w:spacing w:after="160" w:line="259" w:lineRule="auto"/>
        <w:rPr>
          <w:b/>
          <w:i/>
          <w:sz w:val="22"/>
          <w:szCs w:val="22"/>
          <w:lang w:eastAsia="en-US"/>
        </w:rPr>
      </w:pPr>
      <w:r w:rsidRPr="00E0202C">
        <w:rPr>
          <w:b/>
          <w:i/>
          <w:sz w:val="22"/>
          <w:szCs w:val="22"/>
          <w:lang w:eastAsia="en-US"/>
        </w:rPr>
        <w:t>Государственное  бюджетное  профессиональное  образовательное  учреждение Новосибирской области «Венгеровский центр профессионального обучения»</w:t>
      </w:r>
      <w:r w:rsidR="00BE6ED9">
        <w:rPr>
          <w:b/>
          <w:i/>
          <w:sz w:val="22"/>
          <w:szCs w:val="22"/>
          <w:lang w:eastAsia="en-US"/>
        </w:rPr>
        <w:t xml:space="preserve"> </w:t>
      </w:r>
      <w:r w:rsidRPr="00E0202C">
        <w:rPr>
          <w:b/>
          <w:i/>
          <w:sz w:val="22"/>
          <w:szCs w:val="22"/>
          <w:lang w:eastAsia="en-US"/>
        </w:rPr>
        <w:t>(далее ПОО)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в лице  директора  учебного заведения   </w:t>
      </w:r>
      <w:proofErr w:type="spellStart"/>
      <w:r w:rsidRPr="00E0202C">
        <w:rPr>
          <w:sz w:val="22"/>
          <w:szCs w:val="22"/>
          <w:lang w:eastAsia="en-US"/>
        </w:rPr>
        <w:t>В.П.Вишняков</w:t>
      </w:r>
      <w:proofErr w:type="spellEnd"/>
      <w:r w:rsidRPr="00E0202C">
        <w:rPr>
          <w:sz w:val="22"/>
          <w:szCs w:val="22"/>
          <w:lang w:eastAsia="en-US"/>
        </w:rPr>
        <w:t xml:space="preserve"> с одной стороны                                                                         и </w:t>
      </w:r>
      <w:r w:rsidRPr="00E0202C">
        <w:rPr>
          <w:sz w:val="22"/>
          <w:szCs w:val="22"/>
          <w:u w:val="single"/>
          <w:lang w:eastAsia="en-US"/>
        </w:rPr>
        <w:t>в лице  ________________________________________________________________________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именуемое в дальнейшем «Предприятие» заключили нижеследующий договор: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b/>
          <w:i/>
          <w:sz w:val="22"/>
          <w:szCs w:val="22"/>
          <w:lang w:eastAsia="en-US"/>
        </w:rPr>
        <w:t>«ПОО »</w:t>
      </w:r>
      <w:r w:rsidRPr="00E0202C">
        <w:rPr>
          <w:sz w:val="22"/>
          <w:szCs w:val="22"/>
          <w:lang w:eastAsia="en-US"/>
        </w:rPr>
        <w:t xml:space="preserve"> обязуется:    </w:t>
      </w:r>
    </w:p>
    <w:p w:rsidR="00E0202C" w:rsidRPr="00BE6ED9" w:rsidRDefault="00E0202C" w:rsidP="00BE6ED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Times New Roman"/>
          <w:i/>
          <w:sz w:val="28"/>
          <w:szCs w:val="28"/>
        </w:rPr>
      </w:pPr>
      <w:r w:rsidRPr="00E0202C">
        <w:rPr>
          <w:sz w:val="22"/>
          <w:szCs w:val="22"/>
          <w:lang w:eastAsia="en-US"/>
        </w:rPr>
        <w:t>1.1    руководствуясь учебными планами и программами для подготовки квалифицированных рабочих направить: на производственную практику по программе</w:t>
      </w:r>
      <w:r w:rsidRPr="00E0202C">
        <w:rPr>
          <w:b/>
          <w:sz w:val="22"/>
          <w:szCs w:val="22"/>
          <w:lang w:eastAsia="en-US"/>
        </w:rPr>
        <w:t xml:space="preserve"> СПО </w:t>
      </w:r>
      <w:r w:rsidRPr="00E0202C">
        <w:rPr>
          <w:sz w:val="22"/>
          <w:szCs w:val="22"/>
          <w:lang w:eastAsia="en-US"/>
        </w:rPr>
        <w:t xml:space="preserve">по профессии </w:t>
      </w:r>
      <w:r w:rsidR="002D11D8">
        <w:rPr>
          <w:b/>
          <w:i/>
          <w:sz w:val="22"/>
          <w:szCs w:val="22"/>
          <w:u w:val="single"/>
          <w:lang w:eastAsia="en-US"/>
        </w:rPr>
        <w:t>35.01.27 Мастер</w:t>
      </w:r>
      <w:r w:rsidR="00BE6ED9">
        <w:rPr>
          <w:b/>
          <w:i/>
          <w:sz w:val="22"/>
          <w:szCs w:val="22"/>
          <w:u w:val="single"/>
          <w:lang w:eastAsia="en-US"/>
        </w:rPr>
        <w:t xml:space="preserve"> с/х производства </w:t>
      </w:r>
      <w:proofErr w:type="gramStart"/>
      <w:r w:rsidR="00BE6ED9" w:rsidRPr="00BE6ED9">
        <w:rPr>
          <w:b/>
          <w:i/>
          <w:sz w:val="22"/>
          <w:szCs w:val="22"/>
          <w:u w:val="single"/>
          <w:lang w:eastAsia="en-US"/>
        </w:rPr>
        <w:t>(</w:t>
      </w:r>
      <w:r w:rsidR="00BE6ED9" w:rsidRPr="00BE6ED9">
        <w:rPr>
          <w:rFonts w:eastAsia="Times New Roman"/>
          <w:b/>
          <w:i/>
          <w:sz w:val="22"/>
          <w:szCs w:val="22"/>
          <w:u w:val="single"/>
        </w:rPr>
        <w:t xml:space="preserve"> </w:t>
      </w:r>
      <w:proofErr w:type="gramEnd"/>
      <w:r w:rsidR="002D11D8">
        <w:rPr>
          <w:rFonts w:eastAsia="Times New Roman"/>
          <w:b/>
          <w:i/>
          <w:sz w:val="22"/>
          <w:szCs w:val="22"/>
          <w:u w:val="single"/>
        </w:rPr>
        <w:t>ПМ.01</w:t>
      </w:r>
      <w:r w:rsidR="00BE6ED9" w:rsidRPr="003E7697">
        <w:rPr>
          <w:rFonts w:eastAsia="Times New Roman"/>
          <w:b/>
          <w:i/>
          <w:sz w:val="22"/>
          <w:szCs w:val="22"/>
          <w:u w:val="single"/>
        </w:rPr>
        <w:t>.</w:t>
      </w:r>
      <w:r w:rsidR="00BE6ED9" w:rsidRPr="003E7697">
        <w:rPr>
          <w:rFonts w:eastAsia="Times New Roman"/>
          <w:b/>
          <w:sz w:val="22"/>
          <w:szCs w:val="22"/>
          <w:u w:val="single"/>
        </w:rPr>
        <w:t xml:space="preserve"> </w:t>
      </w:r>
      <w:proofErr w:type="gramStart"/>
      <w:r w:rsidR="002D11D8">
        <w:rPr>
          <w:rFonts w:eastAsia="Times New Roman"/>
          <w:b/>
          <w:i/>
          <w:sz w:val="22"/>
          <w:szCs w:val="22"/>
          <w:u w:val="single"/>
        </w:rPr>
        <w:t>Выполнение  работ по ремонту и наладке</w:t>
      </w:r>
      <w:r w:rsidR="00BE6ED9" w:rsidRPr="003E7697">
        <w:rPr>
          <w:rFonts w:eastAsia="Times New Roman"/>
          <w:b/>
          <w:i/>
          <w:sz w:val="22"/>
          <w:szCs w:val="22"/>
          <w:u w:val="single"/>
        </w:rPr>
        <w:t xml:space="preserve"> сельскохозяйственных машин и оборудования</w:t>
      </w:r>
      <w:r w:rsidRPr="00E0202C">
        <w:rPr>
          <w:b/>
          <w:i/>
          <w:sz w:val="22"/>
          <w:szCs w:val="22"/>
          <w:u w:val="single"/>
          <w:lang w:eastAsia="en-US"/>
        </w:rPr>
        <w:t>)</w:t>
      </w:r>
      <w:proofErr w:type="gramEnd"/>
    </w:p>
    <w:p w:rsidR="00E0202C" w:rsidRPr="00E0202C" w:rsidRDefault="00E0202C" w:rsidP="00E0202C">
      <w:pPr>
        <w:spacing w:after="160" w:line="259" w:lineRule="auto"/>
        <w:rPr>
          <w:b/>
          <w:sz w:val="22"/>
          <w:szCs w:val="22"/>
          <w:lang w:eastAsia="en-US"/>
        </w:rPr>
      </w:pPr>
      <w:r w:rsidRPr="00E0202C">
        <w:rPr>
          <w:b/>
          <w:sz w:val="22"/>
          <w:szCs w:val="22"/>
          <w:lang w:eastAsia="en-US"/>
        </w:rPr>
        <w:t>ПРОИЗВОДСТВЕННАЯ  ПРАКТИКА:   с  «__» ______ 20___ г  по  «__» _________ 20___ г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в количестве</w:t>
      </w:r>
      <w:proofErr w:type="gramStart"/>
      <w:r w:rsidRPr="00E0202C">
        <w:rPr>
          <w:sz w:val="22"/>
          <w:szCs w:val="22"/>
          <w:lang w:eastAsia="en-US"/>
        </w:rPr>
        <w:t xml:space="preserve">____ (                     ) </w:t>
      </w:r>
      <w:proofErr w:type="gramEnd"/>
      <w:r w:rsidRPr="00E0202C">
        <w:rPr>
          <w:sz w:val="22"/>
          <w:szCs w:val="22"/>
          <w:lang w:eastAsia="en-US"/>
        </w:rPr>
        <w:t>человек: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______________________________________________________________________________        (</w:t>
      </w:r>
      <w:proofErr w:type="spellStart"/>
      <w:r w:rsidRPr="00E0202C">
        <w:rPr>
          <w:sz w:val="22"/>
          <w:szCs w:val="22"/>
          <w:lang w:eastAsia="en-US"/>
        </w:rPr>
        <w:t>ф.и.о</w:t>
      </w:r>
      <w:proofErr w:type="gramStart"/>
      <w:r w:rsidRPr="00E0202C">
        <w:rPr>
          <w:sz w:val="22"/>
          <w:szCs w:val="22"/>
          <w:lang w:eastAsia="en-US"/>
        </w:rPr>
        <w:t>.п</w:t>
      </w:r>
      <w:proofErr w:type="gramEnd"/>
      <w:r w:rsidRPr="00E0202C">
        <w:rPr>
          <w:sz w:val="22"/>
          <w:szCs w:val="22"/>
          <w:lang w:eastAsia="en-US"/>
        </w:rPr>
        <w:t>рактиканта</w:t>
      </w:r>
      <w:proofErr w:type="spellEnd"/>
      <w:r w:rsidRPr="00E0202C">
        <w:rPr>
          <w:sz w:val="22"/>
          <w:szCs w:val="22"/>
          <w:lang w:eastAsia="en-US"/>
        </w:rPr>
        <w:t>)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______________________________________________________________________________        (</w:t>
      </w:r>
      <w:proofErr w:type="spellStart"/>
      <w:r w:rsidRPr="00E0202C">
        <w:rPr>
          <w:sz w:val="22"/>
          <w:szCs w:val="22"/>
          <w:lang w:eastAsia="en-US"/>
        </w:rPr>
        <w:t>ф.и.о</w:t>
      </w:r>
      <w:proofErr w:type="gramStart"/>
      <w:r w:rsidRPr="00E0202C">
        <w:rPr>
          <w:sz w:val="22"/>
          <w:szCs w:val="22"/>
          <w:lang w:eastAsia="en-US"/>
        </w:rPr>
        <w:t>.п</w:t>
      </w:r>
      <w:proofErr w:type="gramEnd"/>
      <w:r w:rsidRPr="00E0202C">
        <w:rPr>
          <w:sz w:val="22"/>
          <w:szCs w:val="22"/>
          <w:lang w:eastAsia="en-US"/>
        </w:rPr>
        <w:t>рактиканта</w:t>
      </w:r>
      <w:proofErr w:type="spellEnd"/>
      <w:r w:rsidRPr="00E0202C">
        <w:rPr>
          <w:sz w:val="22"/>
          <w:szCs w:val="22"/>
          <w:lang w:eastAsia="en-US"/>
        </w:rPr>
        <w:t>)</w:t>
      </w:r>
    </w:p>
    <w:p w:rsidR="00E0202C" w:rsidRPr="00E0202C" w:rsidRDefault="00E0202C" w:rsidP="00B72264">
      <w:pPr>
        <w:numPr>
          <w:ilvl w:val="1"/>
          <w:numId w:val="8"/>
        </w:numPr>
        <w:spacing w:after="200" w:line="276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обеспечить предварительную профессиональную подготовку учащихся направляемых на предприятия в качестве практикантов изучение и соблюдение ими правил технической эксплуатации производственного оборудования правил и норм безопасности труда. На учащихся в период практики распространяются правила трудового распорядка «Предприятия»</w:t>
      </w:r>
    </w:p>
    <w:p w:rsidR="00E0202C" w:rsidRPr="00E0202C" w:rsidRDefault="00E0202C" w:rsidP="00B72264">
      <w:pPr>
        <w:numPr>
          <w:ilvl w:val="1"/>
          <w:numId w:val="8"/>
        </w:numPr>
        <w:spacing w:after="200" w:line="276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через  мастеров </w:t>
      </w:r>
      <w:proofErr w:type="gramStart"/>
      <w:r w:rsidRPr="00E0202C">
        <w:rPr>
          <w:sz w:val="22"/>
          <w:szCs w:val="22"/>
          <w:lang w:eastAsia="en-US"/>
        </w:rPr>
        <w:t>п</w:t>
      </w:r>
      <w:proofErr w:type="gramEnd"/>
      <w:r w:rsidRPr="00E0202C">
        <w:rPr>
          <w:sz w:val="22"/>
          <w:szCs w:val="22"/>
          <w:lang w:eastAsia="en-US"/>
        </w:rPr>
        <w:t>/о: ___________</w:t>
      </w:r>
      <w:r w:rsidRPr="00E0202C">
        <w:rPr>
          <w:sz w:val="22"/>
          <w:szCs w:val="22"/>
          <w:u w:val="single"/>
          <w:lang w:eastAsia="en-US"/>
        </w:rPr>
        <w:t>.</w:t>
      </w:r>
      <w:r w:rsidRPr="00E0202C">
        <w:rPr>
          <w:sz w:val="22"/>
          <w:szCs w:val="22"/>
          <w:lang w:eastAsia="en-US"/>
        </w:rPr>
        <w:t>осуществлять организацию учебной работы и методическое руководство практикой учащихся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«Предприятие» обязуется: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2.1предоставлять для учащихся-практикантов оснащенные рабочие места соответственно профессии; обеспечивать их производственными заданиями, документацией и техническим обслуживанием, не допуская простоев и отвлечения учащихся на работы, не относящиеся профессии, получаемой учащимся в учебном заведении.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2.2 обеспечить безопасные и соответствующие санитарно-техническим нормам условия труда; предоставлять средства индивидуальной защиты; спецодежду, </w:t>
      </w:r>
      <w:proofErr w:type="spellStart"/>
      <w:r w:rsidRPr="00E0202C">
        <w:rPr>
          <w:sz w:val="22"/>
          <w:szCs w:val="22"/>
          <w:lang w:eastAsia="en-US"/>
        </w:rPr>
        <w:t>спецобувь</w:t>
      </w:r>
      <w:proofErr w:type="spellEnd"/>
      <w:r w:rsidRPr="00E0202C">
        <w:rPr>
          <w:sz w:val="22"/>
          <w:szCs w:val="22"/>
          <w:lang w:eastAsia="en-US"/>
        </w:rPr>
        <w:t xml:space="preserve">, места для хранения инструментов, одежды и т.п. в соответствии с </w:t>
      </w:r>
      <w:proofErr w:type="gramStart"/>
      <w:r w:rsidRPr="00E0202C">
        <w:rPr>
          <w:sz w:val="22"/>
          <w:szCs w:val="22"/>
          <w:lang w:eastAsia="en-US"/>
        </w:rPr>
        <w:t>нормами</w:t>
      </w:r>
      <w:proofErr w:type="gramEnd"/>
      <w:r w:rsidRPr="00E0202C">
        <w:rPr>
          <w:sz w:val="22"/>
          <w:szCs w:val="22"/>
          <w:lang w:eastAsia="en-US"/>
        </w:rPr>
        <w:t xml:space="preserve"> действующими на предприятии для соответствующих категорий работников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2.3 вести учет выполненных учащимися работ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 2.4представлять  центру по результатам практики производственную характеристику на каждого  учащегося-практиканта  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2.5 за </w:t>
      </w:r>
      <w:proofErr w:type="gramStart"/>
      <w:r w:rsidRPr="00E0202C">
        <w:rPr>
          <w:sz w:val="22"/>
          <w:szCs w:val="22"/>
          <w:lang w:eastAsia="en-US"/>
        </w:rPr>
        <w:t>работы</w:t>
      </w:r>
      <w:proofErr w:type="gramEnd"/>
      <w:r w:rsidRPr="00E0202C">
        <w:rPr>
          <w:sz w:val="22"/>
          <w:szCs w:val="22"/>
          <w:lang w:eastAsia="en-US"/>
        </w:rPr>
        <w:t xml:space="preserve"> выполненные во время производственной практики «Предприятие» начисляет учащимся заработную плату-при сдельной оплате труда-по установленным расценкам за выполненный объем работы, а при повременной оплате труда-по тарифным ставкам    </w:t>
      </w:r>
      <w:r w:rsidRPr="00E0202C">
        <w:rPr>
          <w:sz w:val="22"/>
          <w:szCs w:val="22"/>
          <w:lang w:eastAsia="en-US"/>
        </w:rPr>
        <w:lastRenderedPageBreak/>
        <w:t>повременщика соответствующим разрядам выполняемых работ. Денежное вознаграждение учащимся выплачивается в установленном порядке___________________________/(другие                                    условия: _</w:t>
      </w:r>
      <w:r w:rsidRPr="00E0202C">
        <w:rPr>
          <w:i/>
          <w:sz w:val="22"/>
          <w:szCs w:val="22"/>
          <w:u w:val="single"/>
          <w:lang w:eastAsia="en-US"/>
        </w:rPr>
        <w:t>без оплаты труда)</w:t>
      </w:r>
      <w:r w:rsidRPr="00E0202C">
        <w:rPr>
          <w:sz w:val="22"/>
          <w:szCs w:val="22"/>
          <w:lang w:eastAsia="en-US"/>
        </w:rPr>
        <w:t>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2.6  при </w:t>
      </w:r>
      <w:proofErr w:type="spellStart"/>
      <w:r w:rsidRPr="00E0202C">
        <w:rPr>
          <w:sz w:val="22"/>
          <w:szCs w:val="22"/>
          <w:lang w:eastAsia="en-US"/>
        </w:rPr>
        <w:t>непредоставлении</w:t>
      </w:r>
      <w:proofErr w:type="spellEnd"/>
      <w:r w:rsidRPr="00E0202C">
        <w:rPr>
          <w:sz w:val="22"/>
          <w:szCs w:val="22"/>
          <w:lang w:eastAsia="en-US"/>
        </w:rPr>
        <w:t xml:space="preserve"> «Предприятием» рабочих мест и работ по профессии для производственной практики отвечающих требованиям учебных программ и необеспечении условий безопасности труда </w:t>
      </w:r>
      <w:r w:rsidRPr="00E0202C">
        <w:rPr>
          <w:b/>
          <w:i/>
          <w:sz w:val="22"/>
          <w:szCs w:val="22"/>
          <w:lang w:eastAsia="en-US"/>
        </w:rPr>
        <w:t>«ПОО»</w:t>
      </w:r>
      <w:r w:rsidRPr="00E0202C">
        <w:rPr>
          <w:sz w:val="22"/>
          <w:szCs w:val="22"/>
          <w:lang w:eastAsia="en-US"/>
        </w:rPr>
        <w:t xml:space="preserve"> отзывает учащихся с практики на «Предприятии».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3.Дополнительные обязательства сторон: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Наставник работ</w:t>
      </w:r>
      <w:proofErr w:type="gramStart"/>
      <w:r w:rsidRPr="00E0202C">
        <w:rPr>
          <w:sz w:val="22"/>
          <w:szCs w:val="22"/>
          <w:lang w:eastAsia="en-US"/>
        </w:rPr>
        <w:t>ы-</w:t>
      </w:r>
      <w:proofErr w:type="gramEnd"/>
      <w:r w:rsidRPr="00E0202C">
        <w:rPr>
          <w:sz w:val="22"/>
          <w:szCs w:val="22"/>
          <w:lang w:eastAsia="en-US"/>
        </w:rPr>
        <w:t xml:space="preserve"> ___(</w:t>
      </w:r>
      <w:proofErr w:type="spellStart"/>
      <w:r w:rsidRPr="00E0202C">
        <w:rPr>
          <w:sz w:val="22"/>
          <w:szCs w:val="22"/>
          <w:lang w:eastAsia="en-US"/>
        </w:rPr>
        <w:t>Ф.И.О,подпись</w:t>
      </w:r>
      <w:proofErr w:type="spellEnd"/>
      <w:r w:rsidRPr="00E0202C">
        <w:rPr>
          <w:sz w:val="22"/>
          <w:szCs w:val="22"/>
          <w:lang w:eastAsia="en-US"/>
        </w:rPr>
        <w:t>)________________________________________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u w:val="single"/>
          <w:lang w:eastAsia="en-US"/>
        </w:rPr>
      </w:pPr>
      <w:r w:rsidRPr="00E0202C">
        <w:rPr>
          <w:sz w:val="22"/>
          <w:szCs w:val="22"/>
          <w:lang w:eastAsia="en-US"/>
        </w:rPr>
        <w:t>Ответственный по охране труда и Т</w:t>
      </w:r>
      <w:proofErr w:type="gramStart"/>
      <w:r w:rsidRPr="00E0202C">
        <w:rPr>
          <w:sz w:val="22"/>
          <w:szCs w:val="22"/>
          <w:lang w:eastAsia="en-US"/>
        </w:rPr>
        <w:t>Б-</w:t>
      </w:r>
      <w:proofErr w:type="gramEnd"/>
      <w:r w:rsidRPr="00E0202C">
        <w:rPr>
          <w:sz w:val="22"/>
          <w:szCs w:val="22"/>
          <w:lang w:eastAsia="en-US"/>
        </w:rPr>
        <w:t xml:space="preserve"> ___(</w:t>
      </w:r>
      <w:proofErr w:type="spellStart"/>
      <w:r w:rsidRPr="00E0202C">
        <w:rPr>
          <w:sz w:val="22"/>
          <w:szCs w:val="22"/>
          <w:lang w:eastAsia="en-US"/>
        </w:rPr>
        <w:t>Ф.И.О,подпись</w:t>
      </w:r>
      <w:proofErr w:type="spellEnd"/>
      <w:r w:rsidRPr="00E0202C">
        <w:rPr>
          <w:sz w:val="22"/>
          <w:szCs w:val="22"/>
          <w:u w:val="single"/>
          <w:lang w:eastAsia="en-US"/>
        </w:rPr>
        <w:t>)________________________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4.Возникшие по настоящему договору споры разрешаются в установленном порядке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>Срок действия договора: ПЕРИОД ПРАКТИКИ</w:t>
      </w:r>
    </w:p>
    <w:p w:rsidR="00E0202C" w:rsidRPr="00E0202C" w:rsidRDefault="00E0202C" w:rsidP="00E0202C">
      <w:pPr>
        <w:spacing w:after="160" w:line="259" w:lineRule="auto"/>
        <w:rPr>
          <w:sz w:val="22"/>
          <w:szCs w:val="22"/>
          <w:lang w:eastAsia="en-US"/>
        </w:rPr>
      </w:pPr>
      <w:r w:rsidRPr="00E0202C">
        <w:rPr>
          <w:sz w:val="22"/>
          <w:szCs w:val="22"/>
          <w:lang w:eastAsia="en-US"/>
        </w:rPr>
        <w:t xml:space="preserve">Настоящий договор составлен в __2__экз. и хранится по __1__экз. у каждой из сторон                                   </w:t>
      </w:r>
    </w:p>
    <w:tbl>
      <w:tblPr>
        <w:tblpPr w:leftFromText="180" w:rightFromText="180" w:bottomFromText="200" w:vertAnchor="text" w:horzAnchor="margin" w:tblpY="542"/>
        <w:tblW w:w="10005" w:type="dxa"/>
        <w:tblLayout w:type="fixed"/>
        <w:tblLook w:val="04A0" w:firstRow="1" w:lastRow="0" w:firstColumn="1" w:lastColumn="0" w:noHBand="0" w:noVBand="1"/>
      </w:tblPr>
      <w:tblGrid>
        <w:gridCol w:w="4927"/>
        <w:gridCol w:w="5078"/>
      </w:tblGrid>
      <w:tr w:rsidR="00E0202C" w:rsidRPr="00E0202C" w:rsidTr="00B768B5">
        <w:tc>
          <w:tcPr>
            <w:tcW w:w="4928" w:type="dxa"/>
          </w:tcPr>
          <w:p w:rsidR="00E0202C" w:rsidRPr="00E0202C" w:rsidRDefault="00E0202C" w:rsidP="00E0202C">
            <w:pPr>
              <w:spacing w:after="160" w:line="259" w:lineRule="auto"/>
              <w:rPr>
                <w:b/>
                <w:lang w:eastAsia="en-US"/>
              </w:rPr>
            </w:pPr>
            <w:r w:rsidRPr="00E0202C">
              <w:rPr>
                <w:b/>
                <w:sz w:val="22"/>
                <w:szCs w:val="22"/>
                <w:lang w:eastAsia="en-US"/>
              </w:rPr>
              <w:t>«ПОО»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Государственное бюджетное профессиональное образовательное учреждение Новосибирской области «Венгеровский центр профессионального обучения»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632241 НСО 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с.Венгерово</w:t>
            </w:r>
            <w:proofErr w:type="spellEnd"/>
            <w:r w:rsidR="00975578">
              <w:rPr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ул.Ленина</w:t>
            </w:r>
            <w:proofErr w:type="spellEnd"/>
            <w:r w:rsidRPr="00E0202C">
              <w:rPr>
                <w:sz w:val="22"/>
                <w:szCs w:val="22"/>
                <w:lang w:eastAsia="en-US"/>
              </w:rPr>
              <w:t xml:space="preserve"> 213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Банк Сибирское ГУ Банка России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БИК 045004001 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р.с</w:t>
            </w:r>
            <w:proofErr w:type="spellEnd"/>
            <w:r w:rsidRPr="00E0202C">
              <w:rPr>
                <w:sz w:val="22"/>
                <w:szCs w:val="22"/>
                <w:lang w:eastAsia="en-US"/>
              </w:rPr>
              <w:t>. 40601810600043000001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 xml:space="preserve">ОКПО-02517248, ОКВЭД-80.22, ОКОГУ-23410,ОКТМО-50608402                                                                                              Директор ______________   / В.П. Вишняков  /                                                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МП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</w:p>
        </w:tc>
        <w:tc>
          <w:tcPr>
            <w:tcW w:w="5080" w:type="dxa"/>
            <w:hideMark/>
          </w:tcPr>
          <w:p w:rsidR="00E0202C" w:rsidRPr="00E0202C" w:rsidRDefault="00E0202C" w:rsidP="00E0202C">
            <w:pPr>
              <w:spacing w:after="160" w:line="259" w:lineRule="auto"/>
              <w:rPr>
                <w:b/>
                <w:bCs/>
                <w:lang w:eastAsia="en-US"/>
              </w:rPr>
            </w:pPr>
            <w:r w:rsidRPr="00E0202C">
              <w:rPr>
                <w:b/>
                <w:bCs/>
                <w:sz w:val="22"/>
                <w:szCs w:val="22"/>
                <w:lang w:eastAsia="en-US"/>
              </w:rPr>
              <w:t>«Предприятие»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Полное наименование_____________________________________________________________________________________________________________________________________________________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Юридический адрес ____________________________________________________________________________________________________________Руководитель  ______________   /___________________</w:t>
            </w:r>
            <w:proofErr w:type="spellStart"/>
            <w:r w:rsidRPr="00E0202C">
              <w:rPr>
                <w:sz w:val="22"/>
                <w:szCs w:val="22"/>
                <w:lang w:eastAsia="en-US"/>
              </w:rPr>
              <w:t>фио</w:t>
            </w:r>
            <w:proofErr w:type="spellEnd"/>
            <w:r w:rsidRPr="00E0202C">
              <w:rPr>
                <w:sz w:val="22"/>
                <w:szCs w:val="22"/>
                <w:lang w:eastAsia="en-US"/>
              </w:rPr>
              <w:t>/</w:t>
            </w:r>
          </w:p>
          <w:p w:rsidR="00E0202C" w:rsidRPr="00E0202C" w:rsidRDefault="00E0202C" w:rsidP="00E0202C">
            <w:pPr>
              <w:spacing w:after="160" w:line="259" w:lineRule="auto"/>
              <w:rPr>
                <w:lang w:eastAsia="en-US"/>
              </w:rPr>
            </w:pPr>
            <w:r w:rsidRPr="00E0202C">
              <w:rPr>
                <w:sz w:val="22"/>
                <w:szCs w:val="22"/>
                <w:lang w:eastAsia="en-US"/>
              </w:rPr>
              <w:t>МП</w:t>
            </w:r>
          </w:p>
        </w:tc>
      </w:tr>
    </w:tbl>
    <w:p w:rsidR="00E0202C" w:rsidRPr="00E0202C" w:rsidRDefault="00E0202C" w:rsidP="00E0202C">
      <w:pPr>
        <w:spacing w:after="160" w:line="259" w:lineRule="auto"/>
        <w:rPr>
          <w:rFonts w:ascii="Calibri" w:hAnsi="Calibri"/>
          <w:sz w:val="22"/>
          <w:szCs w:val="22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eastAsia="Times New Roman"/>
          <w:color w:val="000000"/>
          <w:sz w:val="28"/>
          <w:szCs w:val="28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after="200" w:line="276" w:lineRule="auto"/>
        <w:rPr>
          <w:rFonts w:ascii="Calibri" w:hAnsi="Calibri"/>
          <w:sz w:val="20"/>
          <w:szCs w:val="20"/>
          <w:lang w:eastAsia="en-US"/>
        </w:rPr>
      </w:pPr>
    </w:p>
    <w:p w:rsidR="00E0202C" w:rsidRPr="00E0202C" w:rsidRDefault="00E0202C" w:rsidP="00E0202C">
      <w:pPr>
        <w:spacing w:line="276" w:lineRule="auto"/>
        <w:jc w:val="center"/>
        <w:rPr>
          <w:rFonts w:eastAsia="Times New Roman"/>
          <w:b/>
          <w:sz w:val="32"/>
          <w:szCs w:val="32"/>
        </w:rPr>
      </w:pPr>
      <w:r w:rsidRPr="00E0202C">
        <w:rPr>
          <w:rFonts w:eastAsia="Times New Roman"/>
          <w:b/>
          <w:sz w:val="32"/>
          <w:szCs w:val="32"/>
        </w:rPr>
        <w:lastRenderedPageBreak/>
        <w:t>Контрольно-оценочные материалы для экзамена (квалификационного)</w:t>
      </w:r>
    </w:p>
    <w:p w:rsidR="00E0202C" w:rsidRPr="00E0202C" w:rsidRDefault="00E0202C" w:rsidP="00E0202C">
      <w:pPr>
        <w:spacing w:line="276" w:lineRule="auto"/>
        <w:ind w:firstLine="851"/>
        <w:contextualSpacing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  <w:lang w:val="en-US"/>
        </w:rPr>
        <w:t>I</w:t>
      </w:r>
      <w:r w:rsidRPr="00E0202C">
        <w:rPr>
          <w:rFonts w:eastAsia="Times New Roman"/>
          <w:b/>
          <w:sz w:val="28"/>
          <w:szCs w:val="28"/>
        </w:rPr>
        <w:t>. ПАСПОРТ</w:t>
      </w:r>
    </w:p>
    <w:p w:rsidR="00E0202C" w:rsidRPr="00BE6ED9" w:rsidRDefault="00E0202C" w:rsidP="00BE6ED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rPr>
          <w:rFonts w:eastAsia="Times New Roman"/>
          <w:i/>
          <w:sz w:val="28"/>
          <w:szCs w:val="28"/>
        </w:rPr>
      </w:pPr>
      <w:r w:rsidRPr="00E0202C">
        <w:rPr>
          <w:color w:val="000000"/>
          <w:sz w:val="28"/>
          <w:szCs w:val="28"/>
          <w:lang w:eastAsia="en-US"/>
        </w:rPr>
        <w:t xml:space="preserve">КОМ предназначен для контроля и оценки результатов освоения профессионального модуля </w:t>
      </w:r>
      <w:r w:rsidR="002D11D8">
        <w:rPr>
          <w:rFonts w:eastAsia="Times New Roman"/>
          <w:sz w:val="28"/>
          <w:szCs w:val="28"/>
        </w:rPr>
        <w:t>ПМ.01</w:t>
      </w:r>
      <w:r w:rsidR="00BE6ED9" w:rsidRPr="003E7697">
        <w:rPr>
          <w:rFonts w:eastAsia="Times New Roman"/>
          <w:sz w:val="28"/>
          <w:szCs w:val="28"/>
        </w:rPr>
        <w:t>.</w:t>
      </w:r>
      <w:r w:rsidR="00BE6ED9" w:rsidRPr="003E7697">
        <w:rPr>
          <w:rFonts w:eastAsia="Times New Roman"/>
          <w:b/>
        </w:rPr>
        <w:t xml:space="preserve"> </w:t>
      </w:r>
      <w:r w:rsidR="002D11D8">
        <w:rPr>
          <w:rFonts w:eastAsia="Times New Roman"/>
          <w:sz w:val="28"/>
          <w:szCs w:val="28"/>
        </w:rPr>
        <w:t>Выполнение работ по ремонту и наладке</w:t>
      </w:r>
      <w:r w:rsidR="00BE6ED9" w:rsidRPr="003E7697">
        <w:rPr>
          <w:rFonts w:eastAsia="Times New Roman"/>
          <w:sz w:val="28"/>
          <w:szCs w:val="28"/>
        </w:rPr>
        <w:t xml:space="preserve"> сельскохозяйственных машин и оборудования</w:t>
      </w:r>
      <w:r w:rsidR="00BE6ED9">
        <w:rPr>
          <w:rFonts w:eastAsia="Times New Roman"/>
          <w:i/>
          <w:sz w:val="28"/>
          <w:szCs w:val="28"/>
        </w:rPr>
        <w:t xml:space="preserve"> </w:t>
      </w:r>
      <w:r w:rsidR="002D11D8">
        <w:rPr>
          <w:rFonts w:eastAsia="Times New Roman"/>
          <w:b/>
          <w:sz w:val="28"/>
          <w:szCs w:val="28"/>
        </w:rPr>
        <w:t>35.01.27 Мастер</w:t>
      </w:r>
      <w:r w:rsidRPr="00E0202C">
        <w:rPr>
          <w:rFonts w:eastAsia="Times New Roman"/>
          <w:b/>
          <w:sz w:val="28"/>
          <w:szCs w:val="28"/>
        </w:rPr>
        <w:t xml:space="preserve"> сельскохозяйственного производства</w:t>
      </w:r>
    </w:p>
    <w:p w:rsidR="00E0202C" w:rsidRPr="00E0202C" w:rsidRDefault="00E0202C" w:rsidP="00E0202C">
      <w:pPr>
        <w:spacing w:line="276" w:lineRule="auto"/>
        <w:ind w:firstLine="737"/>
        <w:jc w:val="both"/>
        <w:rPr>
          <w:bCs/>
          <w:color w:val="000000"/>
          <w:sz w:val="28"/>
          <w:szCs w:val="28"/>
          <w:lang w:eastAsia="en-US"/>
        </w:rPr>
      </w:pPr>
      <w:r w:rsidRPr="00E0202C">
        <w:rPr>
          <w:bCs/>
          <w:color w:val="000000"/>
          <w:sz w:val="28"/>
          <w:szCs w:val="28"/>
          <w:lang w:eastAsia="en-US"/>
        </w:rPr>
        <w:t>Итогом экзамена является однозначное решение:</w:t>
      </w:r>
    </w:p>
    <w:p w:rsidR="00E0202C" w:rsidRPr="00E0202C" w:rsidRDefault="00E0202C" w:rsidP="00E0202C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E0202C">
        <w:rPr>
          <w:bCs/>
          <w:color w:val="000000"/>
          <w:sz w:val="28"/>
          <w:szCs w:val="28"/>
          <w:u w:val="single"/>
          <w:lang w:eastAsia="en-US"/>
        </w:rPr>
        <w:t xml:space="preserve">вид профессиональной деятельности </w:t>
      </w:r>
      <w:r w:rsidRPr="00E0202C">
        <w:rPr>
          <w:b/>
          <w:bCs/>
          <w:color w:val="000000"/>
          <w:sz w:val="28"/>
          <w:szCs w:val="28"/>
          <w:u w:val="single"/>
          <w:lang w:eastAsia="en-US"/>
        </w:rPr>
        <w:t>освоен/ не освоен»</w:t>
      </w:r>
    </w:p>
    <w:p w:rsidR="00E0202C" w:rsidRPr="00E0202C" w:rsidRDefault="00E0202C" w:rsidP="00E0202C">
      <w:pPr>
        <w:spacing w:line="276" w:lineRule="auto"/>
        <w:ind w:firstLine="851"/>
        <w:jc w:val="both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  <w:lang w:val="en-US"/>
        </w:rPr>
        <w:t>II</w:t>
      </w:r>
      <w:r w:rsidRPr="00E0202C">
        <w:rPr>
          <w:rFonts w:eastAsia="Times New Roman"/>
          <w:b/>
          <w:sz w:val="28"/>
          <w:szCs w:val="28"/>
        </w:rPr>
        <w:t>. ЗАДАНИЕ ДЛЯ ЭКЗАМЕНУЮЩЕГО; ПАКЕТ ДЛЯ ЭКЗАМЕНАТОРА</w:t>
      </w:r>
    </w:p>
    <w:p w:rsidR="00E0202C" w:rsidRPr="00E0202C" w:rsidRDefault="00E0202C" w:rsidP="00E0202C">
      <w:pPr>
        <w:spacing w:line="276" w:lineRule="auto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</w:rPr>
        <w:t>Количе</w:t>
      </w:r>
      <w:r w:rsidR="00366EF8">
        <w:rPr>
          <w:rFonts w:eastAsia="Times New Roman"/>
          <w:b/>
          <w:sz w:val="28"/>
          <w:szCs w:val="28"/>
        </w:rPr>
        <w:t>ство экзаменационных билетов -25</w:t>
      </w:r>
    </w:p>
    <w:p w:rsidR="00E0202C" w:rsidRDefault="00E0202C" w:rsidP="00E0202C">
      <w:pPr>
        <w:spacing w:line="276" w:lineRule="auto"/>
        <w:rPr>
          <w:rFonts w:eastAsia="Times New Roman"/>
          <w:b/>
          <w:sz w:val="28"/>
          <w:szCs w:val="28"/>
        </w:rPr>
      </w:pPr>
      <w:r w:rsidRPr="00E0202C">
        <w:rPr>
          <w:rFonts w:eastAsia="Times New Roman"/>
          <w:b/>
          <w:sz w:val="28"/>
          <w:szCs w:val="28"/>
        </w:rPr>
        <w:t>Время выполнения задания – 1 час.</w:t>
      </w:r>
    </w:p>
    <w:p w:rsidR="009659E5" w:rsidRDefault="009659E5" w:rsidP="00E0202C">
      <w:pPr>
        <w:spacing w:line="276" w:lineRule="auto"/>
        <w:rPr>
          <w:rFonts w:eastAsia="Times New Roman"/>
          <w:b/>
          <w:sz w:val="28"/>
          <w:szCs w:val="28"/>
        </w:rPr>
      </w:pPr>
    </w:p>
    <w:p w:rsidR="009659E5" w:rsidRPr="00446421" w:rsidRDefault="009659E5" w:rsidP="000E3ED2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 w:rsidRPr="00446421">
        <w:rPr>
          <w:b/>
          <w:color w:val="000000"/>
          <w:sz w:val="27"/>
          <w:szCs w:val="27"/>
        </w:rPr>
        <w:t>БИЛЕТЫ</w:t>
      </w:r>
    </w:p>
    <w:p w:rsidR="009659E5" w:rsidRPr="00446421" w:rsidRDefault="009659E5" w:rsidP="000E3ED2">
      <w:pPr>
        <w:tabs>
          <w:tab w:val="center" w:pos="4677"/>
          <w:tab w:val="left" w:pos="6514"/>
        </w:tabs>
        <w:jc w:val="center"/>
        <w:rPr>
          <w:b/>
          <w:sz w:val="28"/>
          <w:szCs w:val="28"/>
        </w:rPr>
      </w:pPr>
      <w:r w:rsidRPr="00446421">
        <w:rPr>
          <w:b/>
          <w:color w:val="000000"/>
          <w:sz w:val="28"/>
          <w:szCs w:val="28"/>
        </w:rPr>
        <w:t xml:space="preserve">для проведения </w:t>
      </w:r>
      <w:r w:rsidRPr="00446421">
        <w:rPr>
          <w:b/>
          <w:sz w:val="28"/>
          <w:szCs w:val="28"/>
        </w:rPr>
        <w:t>квалификационного экзамена</w:t>
      </w:r>
    </w:p>
    <w:p w:rsidR="009659E5" w:rsidRPr="00446421" w:rsidRDefault="009659E5" w:rsidP="000E3ED2">
      <w:pPr>
        <w:jc w:val="center"/>
        <w:rPr>
          <w:b/>
          <w:bCs/>
          <w:sz w:val="28"/>
          <w:szCs w:val="28"/>
        </w:rPr>
      </w:pPr>
      <w:r w:rsidRPr="00446421">
        <w:rPr>
          <w:b/>
          <w:bCs/>
          <w:sz w:val="28"/>
          <w:szCs w:val="28"/>
        </w:rPr>
        <w:t>ПМ.01</w:t>
      </w:r>
      <w:r w:rsidRPr="00446421"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«Выполнение работ по ремонту и наладке сельскохозяйственных</w:t>
      </w:r>
      <w:r w:rsidR="00975578">
        <w:rPr>
          <w:b/>
          <w:bCs/>
          <w:sz w:val="28"/>
          <w:szCs w:val="28"/>
        </w:rPr>
        <w:t xml:space="preserve">  маши</w:t>
      </w:r>
      <w:r w:rsidRPr="00446421">
        <w:rPr>
          <w:b/>
          <w:bCs/>
          <w:sz w:val="28"/>
          <w:szCs w:val="28"/>
        </w:rPr>
        <w:t>н и оборудования»</w:t>
      </w:r>
    </w:p>
    <w:p w:rsidR="009659E5" w:rsidRPr="000E3ED2" w:rsidRDefault="009659E5" w:rsidP="000E3ED2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z w:val="21"/>
          <w:szCs w:val="21"/>
        </w:rPr>
      </w:pPr>
      <w:r>
        <w:rPr>
          <w:b/>
          <w:color w:val="000000"/>
          <w:sz w:val="27"/>
          <w:szCs w:val="27"/>
        </w:rPr>
        <w:t>профессия: 35.01.27 «Мастер</w:t>
      </w:r>
      <w:r w:rsidRPr="00446421">
        <w:rPr>
          <w:b/>
          <w:color w:val="000000"/>
          <w:sz w:val="27"/>
          <w:szCs w:val="27"/>
        </w:rPr>
        <w:t xml:space="preserve"> сельскохозяйственного производства»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II. ЗАДАНИЕ ДЛЯ ЭКЗАМЕНУЮЩЕГОСЯ. Вариант № 1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BE6ED9" w:rsidRDefault="00366EF8" w:rsidP="00366EF8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color w:val="000000"/>
          <w:sz w:val="27"/>
          <w:szCs w:val="27"/>
        </w:rPr>
        <w:t xml:space="preserve"> </w:t>
      </w:r>
      <w:r w:rsidR="00BE6ED9" w:rsidRPr="00BE6ED9">
        <w:rPr>
          <w:rFonts w:eastAsia="Times New Roman"/>
          <w:color w:val="000000"/>
          <w:sz w:val="27"/>
          <w:szCs w:val="27"/>
        </w:rPr>
        <w:t>Провести Е</w:t>
      </w:r>
      <w:r w:rsidR="00504F87">
        <w:rPr>
          <w:rFonts w:eastAsia="Times New Roman"/>
          <w:color w:val="000000"/>
          <w:sz w:val="27"/>
          <w:szCs w:val="27"/>
        </w:rPr>
        <w:t>Т</w:t>
      </w:r>
      <w:r w:rsidR="00BE6ED9" w:rsidRPr="00BE6ED9">
        <w:rPr>
          <w:rFonts w:eastAsia="Times New Roman"/>
          <w:color w:val="000000"/>
          <w:sz w:val="27"/>
          <w:szCs w:val="27"/>
        </w:rPr>
        <w:t>О трактора ДТ–75. Устранить подсос воздуха при наличии воздуха в гидросисте</w:t>
      </w:r>
      <w:r>
        <w:rPr>
          <w:rFonts w:eastAsia="Times New Roman"/>
          <w:color w:val="000000"/>
          <w:sz w:val="27"/>
          <w:szCs w:val="27"/>
        </w:rPr>
        <w:t xml:space="preserve">ме навесного орудия. 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2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Default="00BE6ED9" w:rsidP="00BE6ED9">
      <w:pPr>
        <w:shd w:val="clear" w:color="auto" w:fill="FFFFFF"/>
        <w:rPr>
          <w:rFonts w:eastAsia="Times New Roman"/>
          <w:color w:val="000000"/>
          <w:sz w:val="27"/>
          <w:szCs w:val="27"/>
        </w:rPr>
      </w:pPr>
      <w:r w:rsidRPr="00BE6ED9">
        <w:rPr>
          <w:rFonts w:eastAsia="Times New Roman"/>
          <w:color w:val="000000"/>
          <w:sz w:val="27"/>
          <w:szCs w:val="27"/>
        </w:rPr>
        <w:t>Провести ТО-1 трактора МТЗ-80 Подготовить, разобрать, очистить и промыть детали плуга ПЛН-5-35. Повысить жес</w:t>
      </w:r>
      <w:r w:rsidR="00366EF8">
        <w:rPr>
          <w:rFonts w:eastAsia="Times New Roman"/>
          <w:color w:val="000000"/>
          <w:sz w:val="27"/>
          <w:szCs w:val="27"/>
        </w:rPr>
        <w:t>ткость подвески сиденья тракториста.</w:t>
      </w:r>
    </w:p>
    <w:p w:rsidR="000E3ED2" w:rsidRPr="00BE6ED9" w:rsidRDefault="000E3ED2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3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lastRenderedPageBreak/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BE6ED9" w:rsidRDefault="00BE6ED9" w:rsidP="00366EF8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Провести ТО-2 трактора ДТ–75. Герметизировать отверстия, щели и полости в тракторе при установке на хранение. Подтянуть крепления сборочных единиц и отрегулировать шарниры тяги при вибрации колёс (виляние влево вправо)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№4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366EF8" w:rsidRDefault="00366EF8" w:rsidP="00366EF8">
      <w:pPr>
        <w:rPr>
          <w:b/>
          <w:sz w:val="28"/>
          <w:szCs w:val="28"/>
        </w:rPr>
      </w:pPr>
      <w:r w:rsidRPr="00366EF8">
        <w:rPr>
          <w:sz w:val="28"/>
          <w:szCs w:val="28"/>
        </w:rPr>
        <w:t xml:space="preserve"> Произвести ТО аккумуляторной батареи и произвести работу по ее консервации.</w:t>
      </w:r>
      <w:r w:rsidR="00BE6ED9" w:rsidRPr="00BE6ED9">
        <w:rPr>
          <w:rFonts w:eastAsia="Times New Roman"/>
          <w:color w:val="000000"/>
          <w:sz w:val="27"/>
          <w:szCs w:val="27"/>
        </w:rPr>
        <w:t xml:space="preserve"> Отрегулировать оборудование для дозирования кормов.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5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366EF8" w:rsidRDefault="00366EF8" w:rsidP="00366EF8">
      <w:pPr>
        <w:rPr>
          <w:sz w:val="28"/>
          <w:szCs w:val="28"/>
        </w:rPr>
      </w:pPr>
      <w:r w:rsidRPr="00366EF8">
        <w:rPr>
          <w:sz w:val="28"/>
          <w:szCs w:val="28"/>
        </w:rPr>
        <w:t>Произвести ТО посевной или посадочной машины и прои</w:t>
      </w:r>
      <w:r>
        <w:rPr>
          <w:sz w:val="28"/>
          <w:szCs w:val="28"/>
        </w:rPr>
        <w:t>звести работы по ее консервации.</w:t>
      </w:r>
      <w:r w:rsidR="00BE6ED9" w:rsidRPr="00366EF8">
        <w:rPr>
          <w:rFonts w:eastAsia="Times New Roman"/>
          <w:color w:val="000000"/>
          <w:sz w:val="27"/>
          <w:szCs w:val="27"/>
        </w:rPr>
        <w:t xml:space="preserve"> Установите нормальный зазор между лезвиями ножа и барабаном в дробилке. Выберете степень помола кормов на вальцовых мельницах.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6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BE6ED9" w:rsidRDefault="00BE6ED9" w:rsidP="001D7E95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Провести С</w:t>
      </w:r>
      <w:r>
        <w:rPr>
          <w:rFonts w:eastAsia="Times New Roman"/>
          <w:color w:val="000000"/>
          <w:sz w:val="27"/>
          <w:szCs w:val="27"/>
        </w:rPr>
        <w:t>Т</w:t>
      </w:r>
      <w:r w:rsidRPr="00BE6ED9">
        <w:rPr>
          <w:rFonts w:eastAsia="Times New Roman"/>
          <w:color w:val="000000"/>
          <w:sz w:val="27"/>
          <w:szCs w:val="27"/>
        </w:rPr>
        <w:t>О трактора МТЗ -80. Проведите разборку дискового сошника зерновой сеялки. Обоснуйте последовательность регулировки свободного хода рулевого колеса.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7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lastRenderedPageBreak/>
        <w:t>Провести Е</w:t>
      </w:r>
      <w:r>
        <w:rPr>
          <w:rFonts w:eastAsia="Times New Roman"/>
          <w:color w:val="000000"/>
          <w:sz w:val="27"/>
          <w:szCs w:val="27"/>
        </w:rPr>
        <w:t>Т</w:t>
      </w:r>
      <w:r w:rsidRPr="00BE6ED9">
        <w:rPr>
          <w:rFonts w:eastAsia="Times New Roman"/>
          <w:color w:val="000000"/>
          <w:sz w:val="27"/>
          <w:szCs w:val="27"/>
        </w:rPr>
        <w:t xml:space="preserve">О гидравлической системы трактора ДТ–75. Провести ремонт </w:t>
      </w:r>
      <w:proofErr w:type="spellStart"/>
      <w:r w:rsidRPr="00BE6ED9">
        <w:rPr>
          <w:rFonts w:eastAsia="Times New Roman"/>
          <w:color w:val="000000"/>
          <w:sz w:val="27"/>
          <w:szCs w:val="27"/>
        </w:rPr>
        <w:t>семипроводов</w:t>
      </w:r>
      <w:proofErr w:type="spellEnd"/>
      <w:r w:rsidRPr="00BE6ED9">
        <w:rPr>
          <w:rFonts w:eastAsia="Times New Roman"/>
          <w:color w:val="000000"/>
          <w:sz w:val="27"/>
          <w:szCs w:val="27"/>
        </w:rPr>
        <w:t xml:space="preserve"> на зерновой сеялке. Устраните </w:t>
      </w:r>
      <w:proofErr w:type="spellStart"/>
      <w:r w:rsidRPr="00BE6ED9">
        <w:rPr>
          <w:rFonts w:eastAsia="Times New Roman"/>
          <w:color w:val="000000"/>
          <w:sz w:val="27"/>
          <w:szCs w:val="27"/>
        </w:rPr>
        <w:t>подтекание</w:t>
      </w:r>
      <w:proofErr w:type="spellEnd"/>
      <w:r w:rsidRPr="00BE6ED9">
        <w:rPr>
          <w:rFonts w:eastAsia="Times New Roman"/>
          <w:color w:val="000000"/>
          <w:sz w:val="27"/>
          <w:szCs w:val="27"/>
        </w:rPr>
        <w:t xml:space="preserve"> масла в коробке передач.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8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ascii="Arial" w:eastAsia="Times New Roman" w:hAnsi="Arial" w:cs="Arial"/>
          <w:color w:val="000000"/>
          <w:sz w:val="21"/>
          <w:szCs w:val="21"/>
        </w:rPr>
        <w:br/>
      </w: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 </w:t>
      </w:r>
      <w:r w:rsidRPr="00BE6ED9">
        <w:rPr>
          <w:rFonts w:eastAsia="Times New Roman"/>
          <w:color w:val="000000"/>
          <w:sz w:val="27"/>
          <w:szCs w:val="27"/>
        </w:rPr>
        <w:t>Провести ТО-1 системы пуска трактора ДТ–75. Произведите замену режущего аппарата косилки КС 2,1. Провести замену лопасти мотовила у комбайна.</w:t>
      </w: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9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0971FA" w:rsidRPr="00C24C6E" w:rsidRDefault="00BE6ED9" w:rsidP="000971FA">
      <w:pPr>
        <w:jc w:val="both"/>
        <w:rPr>
          <w:sz w:val="28"/>
          <w:szCs w:val="28"/>
        </w:rPr>
      </w:pPr>
      <w:r w:rsidRPr="00BE6ED9">
        <w:rPr>
          <w:rFonts w:eastAsia="Times New Roman"/>
          <w:color w:val="000000"/>
          <w:sz w:val="27"/>
          <w:szCs w:val="27"/>
        </w:rPr>
        <w:t xml:space="preserve"> Провести С</w:t>
      </w:r>
      <w:r>
        <w:rPr>
          <w:rFonts w:eastAsia="Times New Roman"/>
          <w:color w:val="000000"/>
          <w:sz w:val="27"/>
          <w:szCs w:val="27"/>
        </w:rPr>
        <w:t>Т</w:t>
      </w:r>
      <w:r w:rsidRPr="00BE6ED9">
        <w:rPr>
          <w:rFonts w:eastAsia="Times New Roman"/>
          <w:color w:val="000000"/>
          <w:sz w:val="27"/>
          <w:szCs w:val="27"/>
        </w:rPr>
        <w:t xml:space="preserve">О трактора МТЗ-80. Отрегулировать зазор в подшипниках при увеличенном свободном ходе рулевого колеса. </w:t>
      </w:r>
      <w:r w:rsidR="000971FA" w:rsidRPr="00C24C6E">
        <w:rPr>
          <w:sz w:val="28"/>
          <w:szCs w:val="28"/>
        </w:rPr>
        <w:t>Произвести ТО стояночного тормоза</w:t>
      </w:r>
      <w:r w:rsidR="000971FA">
        <w:rPr>
          <w:sz w:val="28"/>
          <w:szCs w:val="28"/>
        </w:rPr>
        <w:t xml:space="preserve"> МТЗ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ДЛЯ ЭКЗАМЕНУЮЩЕГОСЯ. Вариант № 10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Default="000971FA" w:rsidP="000971FA">
      <w:pPr>
        <w:shd w:val="clear" w:color="auto" w:fill="FFFFFF"/>
        <w:spacing w:line="294" w:lineRule="atLeast"/>
        <w:rPr>
          <w:rFonts w:eastAsia="Times New Roman"/>
          <w:color w:val="000000"/>
          <w:sz w:val="27"/>
          <w:szCs w:val="27"/>
        </w:rPr>
      </w:pPr>
      <w:r>
        <w:rPr>
          <w:rFonts w:eastAsia="Times New Roman"/>
          <w:color w:val="000000"/>
          <w:sz w:val="27"/>
          <w:szCs w:val="27"/>
        </w:rPr>
        <w:t>.</w:t>
      </w:r>
      <w:r w:rsidR="00BE6ED9" w:rsidRPr="00BE6ED9">
        <w:rPr>
          <w:rFonts w:eastAsia="Times New Roman"/>
          <w:color w:val="000000"/>
          <w:sz w:val="27"/>
          <w:szCs w:val="27"/>
        </w:rPr>
        <w:t>Провести Е</w:t>
      </w:r>
      <w:r w:rsidR="00BE6ED9">
        <w:rPr>
          <w:rFonts w:eastAsia="Times New Roman"/>
          <w:color w:val="000000"/>
          <w:sz w:val="27"/>
          <w:szCs w:val="27"/>
        </w:rPr>
        <w:t>Т</w:t>
      </w:r>
      <w:r w:rsidR="00BE6ED9" w:rsidRPr="00BE6ED9">
        <w:rPr>
          <w:rFonts w:eastAsia="Times New Roman"/>
          <w:color w:val="000000"/>
          <w:sz w:val="27"/>
          <w:szCs w:val="27"/>
        </w:rPr>
        <w:t xml:space="preserve">О системы охлаждения </w:t>
      </w:r>
      <w:r>
        <w:rPr>
          <w:rFonts w:eastAsia="Times New Roman"/>
          <w:color w:val="000000"/>
          <w:sz w:val="27"/>
          <w:szCs w:val="27"/>
        </w:rPr>
        <w:t xml:space="preserve">трактора ДТ–75. Провести замену </w:t>
      </w:r>
      <w:r w:rsidR="00BE6ED9" w:rsidRPr="00BE6ED9">
        <w:rPr>
          <w:rFonts w:eastAsia="Times New Roman"/>
          <w:color w:val="000000"/>
          <w:sz w:val="27"/>
          <w:szCs w:val="27"/>
        </w:rPr>
        <w:t xml:space="preserve">подшипников мотовила у комбайна. Отрегулировать тормозные механизмы при неполном торможении колёс. </w:t>
      </w:r>
    </w:p>
    <w:p w:rsidR="000971FA" w:rsidRPr="00BE6ED9" w:rsidRDefault="000971FA" w:rsidP="000971FA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0971FA" w:rsidRPr="00BE6ED9" w:rsidRDefault="000971FA" w:rsidP="000971FA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11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0971FA" w:rsidRDefault="000971FA" w:rsidP="000971FA">
      <w:pPr>
        <w:jc w:val="both"/>
        <w:rPr>
          <w:sz w:val="28"/>
          <w:szCs w:val="28"/>
        </w:rPr>
      </w:pPr>
      <w:r w:rsidRPr="000971FA">
        <w:rPr>
          <w:sz w:val="28"/>
          <w:szCs w:val="28"/>
        </w:rPr>
        <w:t xml:space="preserve"> </w:t>
      </w:r>
      <w:r>
        <w:rPr>
          <w:sz w:val="28"/>
          <w:szCs w:val="28"/>
        </w:rPr>
        <w:t>Провести ТО плуга и</w:t>
      </w:r>
      <w:r w:rsidRPr="00C24C6E">
        <w:rPr>
          <w:sz w:val="28"/>
          <w:szCs w:val="28"/>
        </w:rPr>
        <w:t xml:space="preserve"> работы по его консервации</w:t>
      </w:r>
      <w:r>
        <w:rPr>
          <w:sz w:val="28"/>
          <w:szCs w:val="28"/>
        </w:rPr>
        <w:t>. Отрегулировать клапана на двигателе Д-240.</w:t>
      </w:r>
    </w:p>
    <w:p w:rsidR="000971FA" w:rsidRPr="00C24C6E" w:rsidRDefault="000971FA" w:rsidP="000971FA">
      <w:pPr>
        <w:jc w:val="both"/>
        <w:rPr>
          <w:sz w:val="28"/>
          <w:szCs w:val="28"/>
        </w:rPr>
      </w:pPr>
    </w:p>
    <w:p w:rsidR="000971FA" w:rsidRPr="00BE6ED9" w:rsidRDefault="000971FA" w:rsidP="000971FA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12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lastRenderedPageBreak/>
        <w:t>Инструкция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0971FA" w:rsidRDefault="000971FA" w:rsidP="000971FA">
      <w:pPr>
        <w:jc w:val="both"/>
        <w:rPr>
          <w:sz w:val="28"/>
          <w:szCs w:val="28"/>
        </w:rPr>
      </w:pPr>
      <w:r w:rsidRPr="000971FA">
        <w:rPr>
          <w:sz w:val="28"/>
          <w:szCs w:val="28"/>
        </w:rPr>
        <w:t xml:space="preserve"> </w:t>
      </w:r>
      <w:r>
        <w:rPr>
          <w:sz w:val="28"/>
          <w:szCs w:val="28"/>
        </w:rPr>
        <w:t>Провести ТО бороны</w:t>
      </w:r>
      <w:r w:rsidRPr="00C24C6E">
        <w:rPr>
          <w:sz w:val="28"/>
          <w:szCs w:val="28"/>
        </w:rPr>
        <w:t xml:space="preserve"> работы по ее консервации</w:t>
      </w:r>
      <w:r>
        <w:rPr>
          <w:sz w:val="28"/>
          <w:szCs w:val="28"/>
        </w:rPr>
        <w:t>. Демонтаж и монтаж ведущего колеса МТЗ.</w:t>
      </w:r>
    </w:p>
    <w:p w:rsidR="000971FA" w:rsidRPr="00C24C6E" w:rsidRDefault="000971FA" w:rsidP="000971FA">
      <w:pPr>
        <w:jc w:val="both"/>
        <w:rPr>
          <w:sz w:val="28"/>
          <w:szCs w:val="28"/>
        </w:rPr>
      </w:pPr>
    </w:p>
    <w:p w:rsidR="000971FA" w:rsidRPr="00BE6ED9" w:rsidRDefault="000971FA" w:rsidP="000971FA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13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BE6ED9" w:rsidRDefault="000971FA" w:rsidP="000971FA">
      <w:pPr>
        <w:jc w:val="both"/>
        <w:rPr>
          <w:sz w:val="28"/>
          <w:szCs w:val="28"/>
        </w:rPr>
      </w:pPr>
      <w:r>
        <w:rPr>
          <w:sz w:val="28"/>
          <w:szCs w:val="28"/>
        </w:rPr>
        <w:t>Про</w:t>
      </w:r>
      <w:r w:rsidRPr="00C24C6E">
        <w:rPr>
          <w:sz w:val="28"/>
          <w:szCs w:val="28"/>
        </w:rPr>
        <w:t>ве</w:t>
      </w:r>
      <w:r>
        <w:rPr>
          <w:sz w:val="28"/>
          <w:szCs w:val="28"/>
        </w:rPr>
        <w:t>сти ТО культиватора и</w:t>
      </w:r>
      <w:r w:rsidRPr="00C24C6E">
        <w:rPr>
          <w:sz w:val="28"/>
          <w:szCs w:val="28"/>
        </w:rPr>
        <w:t xml:space="preserve"> работы по его консервации</w:t>
      </w:r>
      <w:r>
        <w:rPr>
          <w:sz w:val="28"/>
          <w:szCs w:val="28"/>
        </w:rPr>
        <w:t>. Диагностирование работы форсунки на приборе.</w:t>
      </w:r>
      <w:r w:rsidRPr="000971FA">
        <w:rPr>
          <w:sz w:val="28"/>
          <w:szCs w:val="28"/>
        </w:rPr>
        <w:t xml:space="preserve"> </w:t>
      </w:r>
    </w:p>
    <w:p w:rsidR="000971FA" w:rsidRPr="00BE6ED9" w:rsidRDefault="000971FA" w:rsidP="000971FA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14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0971FA" w:rsidRPr="00BE6ED9" w:rsidRDefault="000971FA" w:rsidP="000971FA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0971FA" w:rsidRPr="00C24C6E" w:rsidRDefault="000971FA" w:rsidP="000971FA">
      <w:pPr>
        <w:jc w:val="both"/>
        <w:rPr>
          <w:sz w:val="28"/>
          <w:szCs w:val="28"/>
        </w:rPr>
      </w:pPr>
      <w:r w:rsidRPr="000971FA">
        <w:rPr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 w:rsidRPr="00C24C6E">
        <w:rPr>
          <w:sz w:val="28"/>
          <w:szCs w:val="28"/>
        </w:rPr>
        <w:t>ве</w:t>
      </w:r>
      <w:r>
        <w:rPr>
          <w:sz w:val="28"/>
          <w:szCs w:val="28"/>
        </w:rPr>
        <w:t xml:space="preserve">сти ТО опрыскивателя </w:t>
      </w:r>
      <w:r w:rsidRPr="00C24C6E">
        <w:rPr>
          <w:sz w:val="28"/>
          <w:szCs w:val="28"/>
        </w:rPr>
        <w:t>и работы по его консервации</w:t>
      </w:r>
      <w:r>
        <w:rPr>
          <w:sz w:val="28"/>
          <w:szCs w:val="28"/>
        </w:rPr>
        <w:t>. Перенастроить навеску ДТ по двух и трех</w:t>
      </w:r>
      <w:r w:rsidR="001163A2">
        <w:rPr>
          <w:sz w:val="28"/>
          <w:szCs w:val="28"/>
        </w:rPr>
        <w:t>точечной схеме.</w:t>
      </w:r>
    </w:p>
    <w:p w:rsidR="001163A2" w:rsidRPr="00BE6ED9" w:rsidRDefault="000971FA" w:rsidP="001163A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0971FA">
        <w:rPr>
          <w:sz w:val="28"/>
          <w:szCs w:val="28"/>
        </w:rPr>
        <w:t xml:space="preserve"> </w:t>
      </w:r>
      <w:r w:rsidR="001163A2" w:rsidRPr="00BE6ED9">
        <w:rPr>
          <w:rFonts w:eastAsia="Times New Roman"/>
          <w:color w:val="000000"/>
          <w:sz w:val="27"/>
          <w:szCs w:val="27"/>
        </w:rPr>
        <w:t>ЗАДАНИЕ Д</w:t>
      </w:r>
      <w:r w:rsidR="001163A2">
        <w:rPr>
          <w:rFonts w:eastAsia="Times New Roman"/>
          <w:color w:val="000000"/>
          <w:sz w:val="27"/>
          <w:szCs w:val="27"/>
        </w:rPr>
        <w:t>ЛЯ ЭКЗАМЕНУЮЩЕГОСЯ. Вариант № 15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1163A2" w:rsidRDefault="001163A2" w:rsidP="001163A2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 w:rsidRPr="00C24C6E">
        <w:rPr>
          <w:sz w:val="28"/>
          <w:szCs w:val="28"/>
        </w:rPr>
        <w:t>ве</w:t>
      </w:r>
      <w:r>
        <w:rPr>
          <w:sz w:val="28"/>
          <w:szCs w:val="28"/>
        </w:rPr>
        <w:t>сти ТО пресс подборщика и</w:t>
      </w:r>
      <w:r w:rsidRPr="00C24C6E">
        <w:rPr>
          <w:sz w:val="28"/>
          <w:szCs w:val="28"/>
        </w:rPr>
        <w:t xml:space="preserve"> работы по ее консервации</w:t>
      </w:r>
      <w:r>
        <w:rPr>
          <w:sz w:val="28"/>
          <w:szCs w:val="28"/>
        </w:rPr>
        <w:t>.</w:t>
      </w:r>
      <w:r w:rsidRPr="001163A2">
        <w:rPr>
          <w:sz w:val="28"/>
          <w:szCs w:val="28"/>
        </w:rPr>
        <w:t xml:space="preserve"> </w:t>
      </w:r>
      <w:r w:rsidRPr="00C24C6E">
        <w:rPr>
          <w:sz w:val="28"/>
          <w:szCs w:val="28"/>
        </w:rPr>
        <w:t xml:space="preserve"> </w:t>
      </w:r>
    </w:p>
    <w:p w:rsidR="001163A2" w:rsidRPr="00C24C6E" w:rsidRDefault="001163A2" w:rsidP="001163A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C24C6E">
        <w:rPr>
          <w:sz w:val="28"/>
          <w:szCs w:val="28"/>
        </w:rPr>
        <w:t>ЕТО колесного трактора</w:t>
      </w:r>
      <w:r>
        <w:rPr>
          <w:sz w:val="28"/>
          <w:szCs w:val="28"/>
        </w:rPr>
        <w:t>.</w:t>
      </w:r>
    </w:p>
    <w:p w:rsidR="001163A2" w:rsidRPr="00BE6ED9" w:rsidRDefault="001163A2" w:rsidP="001163A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16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1163A2" w:rsidRPr="00C24C6E" w:rsidRDefault="001163A2" w:rsidP="001163A2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 w:rsidRPr="00C24C6E">
        <w:rPr>
          <w:sz w:val="28"/>
          <w:szCs w:val="28"/>
        </w:rPr>
        <w:t>вести ТО машины послеубороч</w:t>
      </w:r>
      <w:r>
        <w:rPr>
          <w:sz w:val="28"/>
          <w:szCs w:val="28"/>
        </w:rPr>
        <w:t>ной обработки зерна и</w:t>
      </w:r>
      <w:r w:rsidRPr="00C24C6E">
        <w:rPr>
          <w:sz w:val="28"/>
          <w:szCs w:val="28"/>
        </w:rPr>
        <w:t xml:space="preserve"> работу по ее консервации</w:t>
      </w:r>
      <w:r>
        <w:rPr>
          <w:sz w:val="28"/>
          <w:szCs w:val="28"/>
        </w:rPr>
        <w:t>. ЕТО трактора ДТ.</w:t>
      </w:r>
    </w:p>
    <w:p w:rsidR="001163A2" w:rsidRPr="00C24C6E" w:rsidRDefault="001163A2" w:rsidP="001163A2">
      <w:pPr>
        <w:jc w:val="both"/>
        <w:rPr>
          <w:sz w:val="28"/>
          <w:szCs w:val="28"/>
        </w:rPr>
      </w:pPr>
    </w:p>
    <w:p w:rsidR="001163A2" w:rsidRPr="00BE6ED9" w:rsidRDefault="001163A2" w:rsidP="001163A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lastRenderedPageBreak/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17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1163A2" w:rsidRPr="00C24C6E" w:rsidRDefault="001163A2" w:rsidP="001163A2">
      <w:pPr>
        <w:jc w:val="both"/>
        <w:rPr>
          <w:sz w:val="28"/>
          <w:szCs w:val="28"/>
        </w:rPr>
      </w:pPr>
      <w:r>
        <w:rPr>
          <w:sz w:val="28"/>
          <w:szCs w:val="28"/>
        </w:rPr>
        <w:t>Про</w:t>
      </w:r>
      <w:r w:rsidRPr="00C24C6E">
        <w:rPr>
          <w:sz w:val="28"/>
          <w:szCs w:val="28"/>
        </w:rPr>
        <w:t>вести ЕТО комбайна</w:t>
      </w:r>
      <w:r>
        <w:rPr>
          <w:sz w:val="28"/>
          <w:szCs w:val="28"/>
        </w:rPr>
        <w:t>. Проверку и натяжение ремней на двигателе Д-240.</w:t>
      </w:r>
    </w:p>
    <w:p w:rsidR="001163A2" w:rsidRPr="00BE6ED9" w:rsidRDefault="001163A2" w:rsidP="001163A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18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1163A2" w:rsidRPr="00C24C6E" w:rsidRDefault="001163A2" w:rsidP="001163A2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 w:rsidRPr="00C24C6E">
        <w:rPr>
          <w:sz w:val="28"/>
          <w:szCs w:val="28"/>
        </w:rPr>
        <w:t>вести ТО х</w:t>
      </w:r>
      <w:r>
        <w:rPr>
          <w:sz w:val="28"/>
          <w:szCs w:val="28"/>
        </w:rPr>
        <w:t>одовой части колесного</w:t>
      </w:r>
      <w:r w:rsidRPr="00C24C6E">
        <w:rPr>
          <w:sz w:val="28"/>
          <w:szCs w:val="28"/>
        </w:rPr>
        <w:t xml:space="preserve"> трактора</w:t>
      </w:r>
      <w:r>
        <w:rPr>
          <w:sz w:val="28"/>
          <w:szCs w:val="28"/>
        </w:rPr>
        <w:t>. Настроить плуг ПЛН-4-35 на определенную глубину.</w:t>
      </w:r>
    </w:p>
    <w:p w:rsidR="001163A2" w:rsidRDefault="001163A2" w:rsidP="001163A2">
      <w:pPr>
        <w:jc w:val="both"/>
        <w:rPr>
          <w:sz w:val="28"/>
          <w:szCs w:val="28"/>
        </w:rPr>
      </w:pPr>
    </w:p>
    <w:p w:rsidR="001163A2" w:rsidRPr="00BE6ED9" w:rsidRDefault="001163A2" w:rsidP="001163A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</w:t>
      </w:r>
      <w:r w:rsidR="00EF4E6F">
        <w:rPr>
          <w:rFonts w:eastAsia="Times New Roman"/>
          <w:color w:val="000000"/>
          <w:sz w:val="27"/>
          <w:szCs w:val="27"/>
        </w:rPr>
        <w:t>риант № 19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1163A2" w:rsidRPr="00BE6ED9" w:rsidRDefault="001163A2" w:rsidP="001163A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EF4E6F" w:rsidRPr="00C24C6E" w:rsidRDefault="001163A2" w:rsidP="00EF4E6F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 w:rsidR="00EF4E6F">
        <w:rPr>
          <w:sz w:val="28"/>
          <w:szCs w:val="28"/>
        </w:rPr>
        <w:t>Про</w:t>
      </w:r>
      <w:r w:rsidR="00EF4E6F" w:rsidRPr="00C24C6E">
        <w:rPr>
          <w:sz w:val="28"/>
          <w:szCs w:val="28"/>
        </w:rPr>
        <w:t>вести ТО системы охлаждения</w:t>
      </w:r>
      <w:r w:rsidR="00EF4E6F">
        <w:rPr>
          <w:sz w:val="28"/>
          <w:szCs w:val="28"/>
        </w:rPr>
        <w:t xml:space="preserve"> двигателя.</w:t>
      </w:r>
      <w:r w:rsidR="00EF4E6F" w:rsidRPr="00C24C6E">
        <w:rPr>
          <w:sz w:val="28"/>
          <w:szCs w:val="28"/>
        </w:rPr>
        <w:t xml:space="preserve"> </w:t>
      </w:r>
      <w:r w:rsidR="00EF4E6F">
        <w:rPr>
          <w:sz w:val="28"/>
          <w:szCs w:val="28"/>
        </w:rPr>
        <w:t>Отрегулировать сцепление трактора МТЗ.</w:t>
      </w:r>
    </w:p>
    <w:p w:rsidR="001163A2" w:rsidRDefault="001163A2" w:rsidP="001163A2">
      <w:pPr>
        <w:jc w:val="both"/>
        <w:rPr>
          <w:sz w:val="28"/>
          <w:szCs w:val="28"/>
        </w:rPr>
      </w:pPr>
    </w:p>
    <w:p w:rsidR="00EF4E6F" w:rsidRPr="00BE6ED9" w:rsidRDefault="00EF4E6F" w:rsidP="00EF4E6F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20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EF4E6F" w:rsidRPr="00C24C6E" w:rsidRDefault="00EF4E6F" w:rsidP="00EF4E6F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>Провести ТО системы смазки двигателя.</w:t>
      </w:r>
      <w:r w:rsidRPr="00C24C6E">
        <w:rPr>
          <w:sz w:val="28"/>
          <w:szCs w:val="28"/>
        </w:rPr>
        <w:t xml:space="preserve"> </w:t>
      </w:r>
      <w:r>
        <w:rPr>
          <w:sz w:val="28"/>
          <w:szCs w:val="28"/>
        </w:rPr>
        <w:t>Настроить сеялку СЗП-3,6 на определенную норму высева.</w:t>
      </w:r>
    </w:p>
    <w:p w:rsidR="00EF4E6F" w:rsidRDefault="00EF4E6F" w:rsidP="00EF4E6F">
      <w:pPr>
        <w:jc w:val="both"/>
        <w:rPr>
          <w:sz w:val="28"/>
          <w:szCs w:val="28"/>
        </w:rPr>
      </w:pPr>
    </w:p>
    <w:p w:rsidR="00EF4E6F" w:rsidRPr="00BE6ED9" w:rsidRDefault="00EF4E6F" w:rsidP="00EF4E6F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21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0971FA" w:rsidRDefault="00EF4E6F" w:rsidP="000971FA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lastRenderedPageBreak/>
        <w:t xml:space="preserve"> </w:t>
      </w:r>
      <w:r>
        <w:rPr>
          <w:sz w:val="28"/>
          <w:szCs w:val="28"/>
        </w:rPr>
        <w:t>Провести ТО системы питания двигателя.</w:t>
      </w:r>
      <w:r w:rsidRPr="00C24C6E">
        <w:rPr>
          <w:sz w:val="28"/>
          <w:szCs w:val="28"/>
        </w:rPr>
        <w:t xml:space="preserve"> </w:t>
      </w:r>
      <w:r>
        <w:rPr>
          <w:sz w:val="28"/>
          <w:szCs w:val="28"/>
        </w:rPr>
        <w:t>Ремонт камеры колеса способом вулканизации.</w:t>
      </w:r>
    </w:p>
    <w:p w:rsidR="00EF4E6F" w:rsidRPr="00BE6ED9" w:rsidRDefault="00EF4E6F" w:rsidP="00EF4E6F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22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EF4E6F" w:rsidRDefault="00EF4E6F" w:rsidP="00EF4E6F">
      <w:pPr>
        <w:jc w:val="both"/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Провести ТО </w:t>
      </w:r>
      <w:proofErr w:type="spellStart"/>
      <w:r>
        <w:rPr>
          <w:sz w:val="28"/>
          <w:szCs w:val="28"/>
        </w:rPr>
        <w:t>гидронавесной</w:t>
      </w:r>
      <w:proofErr w:type="spellEnd"/>
      <w:r>
        <w:rPr>
          <w:sz w:val="28"/>
          <w:szCs w:val="28"/>
        </w:rPr>
        <w:t xml:space="preserve"> системы трактора ДТ.</w:t>
      </w:r>
      <w:r w:rsidRPr="00C24C6E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Проверка плотности и уровня электролита в аккумуляторной батареи.</w:t>
      </w:r>
      <w:proofErr w:type="gramEnd"/>
    </w:p>
    <w:p w:rsidR="00EF4E6F" w:rsidRPr="00BE6ED9" w:rsidRDefault="00EF4E6F" w:rsidP="00EF4E6F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23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EF4E6F" w:rsidRPr="00BE6ED9" w:rsidRDefault="00EF4E6F" w:rsidP="00EF4E6F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EF4E6F" w:rsidRDefault="00EF4E6F" w:rsidP="00585D52">
      <w:pPr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 w:rsidR="00585D52">
        <w:rPr>
          <w:sz w:val="28"/>
          <w:szCs w:val="28"/>
        </w:rPr>
        <w:t>вести ремонт дискового сошника сеялки с заменой подшипников.</w:t>
      </w:r>
    </w:p>
    <w:p w:rsidR="00EF4E6F" w:rsidRDefault="00585D52" w:rsidP="000971FA">
      <w:pPr>
        <w:jc w:val="both"/>
        <w:rPr>
          <w:sz w:val="28"/>
          <w:szCs w:val="28"/>
        </w:rPr>
      </w:pPr>
      <w:r>
        <w:rPr>
          <w:sz w:val="28"/>
          <w:szCs w:val="28"/>
        </w:rPr>
        <w:t>ЕТО колесного трактора.</w:t>
      </w:r>
    </w:p>
    <w:p w:rsidR="00585D52" w:rsidRDefault="00585D52" w:rsidP="000971FA">
      <w:pPr>
        <w:jc w:val="both"/>
        <w:rPr>
          <w:sz w:val="28"/>
          <w:szCs w:val="28"/>
        </w:rPr>
      </w:pPr>
    </w:p>
    <w:p w:rsidR="00585D52" w:rsidRPr="00BE6ED9" w:rsidRDefault="00585D52" w:rsidP="00585D5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24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585D52" w:rsidRDefault="00585D52" w:rsidP="00585D52">
      <w:pPr>
        <w:rPr>
          <w:sz w:val="28"/>
          <w:szCs w:val="28"/>
        </w:rPr>
      </w:pPr>
      <w:r w:rsidRPr="001163A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Провести ремонт, регулировку ступицы управляемого колеса трактора.  </w:t>
      </w:r>
    </w:p>
    <w:p w:rsidR="00585D52" w:rsidRDefault="00585D52" w:rsidP="00585D52">
      <w:pPr>
        <w:jc w:val="both"/>
        <w:rPr>
          <w:sz w:val="28"/>
          <w:szCs w:val="28"/>
        </w:rPr>
      </w:pPr>
      <w:r>
        <w:rPr>
          <w:sz w:val="28"/>
          <w:szCs w:val="28"/>
        </w:rPr>
        <w:t>Довести давление в шинах до нормы.</w:t>
      </w:r>
    </w:p>
    <w:p w:rsidR="00585D52" w:rsidRPr="00BE6ED9" w:rsidRDefault="00585D52" w:rsidP="00585D52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ЗАДАНИЕ Д</w:t>
      </w:r>
      <w:r>
        <w:rPr>
          <w:rFonts w:eastAsia="Times New Roman"/>
          <w:color w:val="000000"/>
          <w:sz w:val="27"/>
          <w:szCs w:val="27"/>
        </w:rPr>
        <w:t>ЛЯ ЭКЗАМЕНУЮЩЕГОСЯ. Вариант № 25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Инструкция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Внимательно прочитайте задание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Вы можете воспользоваться альбомом по устройству и ТО тракторов и с/х машин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Время выполнения задания 60 мин</w:t>
      </w:r>
    </w:p>
    <w:p w:rsidR="00585D52" w:rsidRPr="00BE6ED9" w:rsidRDefault="00585D52" w:rsidP="00585D52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Задание</w:t>
      </w:r>
    </w:p>
    <w:p w:rsidR="00585D52" w:rsidRPr="00C24C6E" w:rsidRDefault="00AF53C4" w:rsidP="00585D52">
      <w:pPr>
        <w:jc w:val="both"/>
        <w:rPr>
          <w:sz w:val="28"/>
          <w:szCs w:val="28"/>
        </w:rPr>
      </w:pPr>
      <w:r>
        <w:rPr>
          <w:sz w:val="28"/>
          <w:szCs w:val="28"/>
        </w:rPr>
        <w:t>Про</w:t>
      </w:r>
      <w:r w:rsidR="00585D52" w:rsidRPr="00C24C6E">
        <w:rPr>
          <w:sz w:val="28"/>
          <w:szCs w:val="28"/>
        </w:rPr>
        <w:t>вести ТО рулевого управления комбайна</w:t>
      </w:r>
      <w:r>
        <w:rPr>
          <w:sz w:val="28"/>
          <w:szCs w:val="28"/>
        </w:rPr>
        <w:t>. Замена решет на очистительной машине ОВС в зависимости от культуры.</w:t>
      </w:r>
    </w:p>
    <w:p w:rsidR="00585D52" w:rsidRDefault="00585D52" w:rsidP="00585D52">
      <w:pPr>
        <w:jc w:val="both"/>
        <w:rPr>
          <w:sz w:val="28"/>
          <w:szCs w:val="28"/>
        </w:rPr>
      </w:pPr>
    </w:p>
    <w:p w:rsidR="00AF53C4" w:rsidRDefault="00AF53C4" w:rsidP="00585D52">
      <w:pPr>
        <w:jc w:val="both"/>
        <w:rPr>
          <w:sz w:val="28"/>
          <w:szCs w:val="28"/>
        </w:rPr>
      </w:pPr>
    </w:p>
    <w:p w:rsidR="00AF53C4" w:rsidRDefault="00AF53C4" w:rsidP="00585D52">
      <w:pPr>
        <w:jc w:val="both"/>
        <w:rPr>
          <w:sz w:val="28"/>
          <w:szCs w:val="28"/>
        </w:rPr>
      </w:pPr>
    </w:p>
    <w:p w:rsidR="00AF53C4" w:rsidRDefault="00AF53C4" w:rsidP="00585D52">
      <w:pPr>
        <w:jc w:val="both"/>
        <w:rPr>
          <w:sz w:val="28"/>
          <w:szCs w:val="28"/>
        </w:rPr>
      </w:pPr>
    </w:p>
    <w:p w:rsidR="00AF53C4" w:rsidRDefault="00AF53C4" w:rsidP="00585D52">
      <w:pPr>
        <w:jc w:val="both"/>
        <w:rPr>
          <w:sz w:val="28"/>
          <w:szCs w:val="28"/>
        </w:rPr>
      </w:pPr>
    </w:p>
    <w:p w:rsidR="001163A2" w:rsidRPr="00BE6ED9" w:rsidRDefault="001163A2" w:rsidP="000971FA">
      <w:pPr>
        <w:jc w:val="both"/>
        <w:rPr>
          <w:rFonts w:ascii="Arial" w:eastAsia="Times New Roman" w:hAnsi="Arial" w:cs="Arial"/>
          <w:color w:val="000000"/>
          <w:sz w:val="21"/>
          <w:szCs w:val="21"/>
        </w:rPr>
      </w:pPr>
    </w:p>
    <w:p w:rsidR="00BE6ED9" w:rsidRPr="00BE6ED9" w:rsidRDefault="00BE6ED9" w:rsidP="00BE6ED9">
      <w:pPr>
        <w:pBdr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pBd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III. ПАКЕТ ЭКЗАМЕНАТОРА</w:t>
      </w:r>
    </w:p>
    <w:p w:rsidR="00BE6ED9" w:rsidRPr="00BE6ED9" w:rsidRDefault="000E3ED2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ascii="Arial" w:eastAsia="Times New Roman" w:hAnsi="Arial" w:cs="Arial"/>
          <w:color w:val="000000"/>
          <w:sz w:val="21"/>
          <w:szCs w:val="21"/>
        </w:rPr>
        <w:lastRenderedPageBreak/>
        <w:br/>
      </w:r>
      <w:proofErr w:type="spellStart"/>
      <w:r w:rsidR="00BE6ED9" w:rsidRPr="00BE6ED9">
        <w:rPr>
          <w:rFonts w:eastAsia="Times New Roman"/>
          <w:color w:val="000000"/>
          <w:sz w:val="27"/>
          <w:szCs w:val="27"/>
        </w:rPr>
        <w:t>IIIа</w:t>
      </w:r>
      <w:proofErr w:type="spellEnd"/>
      <w:r w:rsidR="00BE6ED9" w:rsidRPr="00BE6ED9">
        <w:rPr>
          <w:rFonts w:eastAsia="Times New Roman"/>
          <w:color w:val="000000"/>
          <w:sz w:val="27"/>
          <w:szCs w:val="27"/>
        </w:rPr>
        <w:t>. УСЛОВИЯ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Количество вариантов задания для экзаменующегося </w:t>
      </w:r>
      <w:r w:rsidR="000971FA">
        <w:rPr>
          <w:rFonts w:eastAsia="Times New Roman"/>
          <w:color w:val="000000"/>
          <w:sz w:val="27"/>
          <w:szCs w:val="27"/>
        </w:rPr>
        <w:t>– 25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Время выполнения задания -60 мин</w:t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ascii="Arial" w:eastAsia="Times New Roman" w:hAnsi="Arial" w:cs="Arial"/>
          <w:color w:val="000000"/>
          <w:sz w:val="21"/>
          <w:szCs w:val="21"/>
        </w:rPr>
        <w:br/>
      </w:r>
    </w:p>
    <w:p w:rsidR="00BE6ED9" w:rsidRPr="00BE6ED9" w:rsidRDefault="00BE6ED9" w:rsidP="00BE6ED9">
      <w:pPr>
        <w:shd w:val="clear" w:color="auto" w:fill="FFFFFF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Оборудование: </w:t>
      </w:r>
      <w:r w:rsidRPr="00BE6ED9">
        <w:rPr>
          <w:rFonts w:eastAsia="Times New Roman"/>
          <w:color w:val="000000"/>
          <w:sz w:val="27"/>
          <w:szCs w:val="27"/>
        </w:rPr>
        <w:t>трактор ДТ-75, МТЗ -80</w:t>
      </w:r>
      <w:r w:rsidR="00585D52">
        <w:rPr>
          <w:rFonts w:eastAsia="Times New Roman"/>
          <w:color w:val="000000"/>
          <w:sz w:val="27"/>
          <w:szCs w:val="27"/>
        </w:rPr>
        <w:t>, сельскохозяйственные машины, диагностические приборы,</w:t>
      </w:r>
      <w:r w:rsidRPr="00BE6ED9">
        <w:rPr>
          <w:rFonts w:eastAsia="Times New Roman"/>
          <w:color w:val="000000"/>
          <w:sz w:val="27"/>
          <w:szCs w:val="27"/>
        </w:rPr>
        <w:t xml:space="preserve"> набор слесарных инструментов: ключи гаечные, отвертка, молоток, плоскогубцы</w:t>
      </w:r>
    </w:p>
    <w:p w:rsidR="00F929B2" w:rsidRPr="000E3ED2" w:rsidRDefault="00F929B2" w:rsidP="000E3ED2">
      <w:pPr>
        <w:shd w:val="clear" w:color="auto" w:fill="FFFFFF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bookmarkStart w:id="6" w:name="_Toc316860051"/>
      <w:r w:rsidRPr="00867C6C">
        <w:rPr>
          <w:sz w:val="28"/>
          <w:szCs w:val="28"/>
        </w:rPr>
        <w:t xml:space="preserve">ПРИЛОЖЕНИЕ </w:t>
      </w:r>
      <w:r>
        <w:rPr>
          <w:sz w:val="28"/>
          <w:szCs w:val="28"/>
        </w:rPr>
        <w:t>1.</w:t>
      </w:r>
      <w:r w:rsidRPr="00240D72">
        <w:rPr>
          <w:b/>
          <w:bCs/>
          <w:caps/>
        </w:rPr>
        <w:br/>
      </w:r>
      <w:r>
        <w:rPr>
          <w:sz w:val="28"/>
          <w:szCs w:val="28"/>
        </w:rPr>
        <w:t>О</w:t>
      </w:r>
      <w:r w:rsidRPr="00867C6C">
        <w:rPr>
          <w:sz w:val="28"/>
          <w:szCs w:val="28"/>
        </w:rPr>
        <w:t>ценочная ведомость по профессиональному модулю</w:t>
      </w:r>
      <w:bookmarkEnd w:id="6"/>
    </w:p>
    <w:p w:rsidR="00F929B2" w:rsidRDefault="00F929B2" w:rsidP="00F929B2"/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64"/>
        <w:gridCol w:w="3165"/>
        <w:gridCol w:w="3164"/>
      </w:tblGrid>
      <w:tr w:rsidR="00F929B2" w:rsidTr="00975578">
        <w:tc>
          <w:tcPr>
            <w:tcW w:w="9493" w:type="dxa"/>
            <w:gridSpan w:val="3"/>
          </w:tcPr>
          <w:p w:rsidR="00F929B2" w:rsidRPr="0063714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caps/>
                <w:sz w:val="28"/>
                <w:szCs w:val="28"/>
              </w:rPr>
            </w:pPr>
            <w:r w:rsidRPr="0063714E">
              <w:rPr>
                <w:caps/>
                <w:sz w:val="28"/>
                <w:szCs w:val="28"/>
              </w:rPr>
              <w:t>оценочная ведомость по профессиональному модулю</w:t>
            </w:r>
          </w:p>
          <w:p w:rsidR="00F929B2" w:rsidRPr="005C411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работ по ремонту и наладке сельскохозяйственных машин и оборудования</w:t>
            </w:r>
          </w:p>
          <w:p w:rsidR="00F929B2" w:rsidRPr="0063714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 w:rsidRPr="0063714E">
              <w:rPr>
                <w:caps/>
                <w:sz w:val="28"/>
                <w:szCs w:val="28"/>
              </w:rPr>
              <w:t>ФИО ________________</w:t>
            </w:r>
            <w:r w:rsidRPr="0063714E">
              <w:rPr>
                <w:sz w:val="28"/>
                <w:szCs w:val="28"/>
              </w:rPr>
              <w:t>____________________________________________</w:t>
            </w:r>
          </w:p>
          <w:p w:rsidR="00F929B2" w:rsidRPr="005C411E" w:rsidRDefault="00F929B2" w:rsidP="00975578">
            <w:pPr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обучающийся на _______ курсе по п</w:t>
            </w:r>
            <w:r>
              <w:rPr>
                <w:sz w:val="28"/>
                <w:szCs w:val="28"/>
              </w:rPr>
              <w:t>рофессии 35.01.27 Мастер</w:t>
            </w:r>
            <w:r w:rsidRPr="005C411E">
              <w:rPr>
                <w:sz w:val="28"/>
                <w:szCs w:val="28"/>
              </w:rPr>
              <w:t xml:space="preserve"> сельскохозяйственного производства</w:t>
            </w:r>
          </w:p>
          <w:p w:rsidR="00F929B2" w:rsidRPr="005C411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</w:p>
          <w:p w:rsidR="00F929B2" w:rsidRPr="005C411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освоил(а) программу профессионального модуля</w:t>
            </w:r>
            <w:r>
              <w:rPr>
                <w:sz w:val="28"/>
                <w:szCs w:val="28"/>
              </w:rPr>
              <w:t xml:space="preserve"> ПМ01 Выполнение работ по ремонту и наладке </w:t>
            </w:r>
            <w:r w:rsidRPr="005C411E">
              <w:rPr>
                <w:sz w:val="28"/>
                <w:szCs w:val="28"/>
              </w:rPr>
              <w:t>сельскохозяйст</w:t>
            </w:r>
            <w:r>
              <w:rPr>
                <w:sz w:val="28"/>
                <w:szCs w:val="28"/>
              </w:rPr>
              <w:t xml:space="preserve">венных </w:t>
            </w:r>
            <w:r w:rsidRPr="005C411E">
              <w:rPr>
                <w:sz w:val="28"/>
                <w:szCs w:val="28"/>
              </w:rPr>
              <w:t>машин и оборудования</w:t>
            </w:r>
          </w:p>
          <w:p w:rsidR="00F929B2" w:rsidRPr="0063714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</w:p>
          <w:p w:rsidR="00F929B2" w:rsidRPr="0063714E" w:rsidRDefault="001E5003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объеме 226</w:t>
            </w:r>
            <w:bookmarkStart w:id="7" w:name="_GoBack"/>
            <w:bookmarkEnd w:id="7"/>
            <w:r w:rsidR="00F929B2">
              <w:rPr>
                <w:sz w:val="28"/>
                <w:szCs w:val="28"/>
              </w:rPr>
              <w:t xml:space="preserve"> часов </w:t>
            </w:r>
            <w:r w:rsidR="00F929B2" w:rsidRPr="0063714E">
              <w:rPr>
                <w:sz w:val="28"/>
                <w:szCs w:val="28"/>
              </w:rPr>
              <w:t xml:space="preserve"> с «__»._____.20__ г. по «___»._______.20__ г.</w:t>
            </w:r>
          </w:p>
          <w:p w:rsidR="00F929B2" w:rsidRPr="0063714E" w:rsidRDefault="00F929B2" w:rsidP="0097557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Результаты промежуточной аттестации по элементам профессионального модуля</w:t>
            </w:r>
            <w:r w:rsidRPr="0063714E">
              <w:rPr>
                <w:i/>
                <w:iCs/>
                <w:sz w:val="28"/>
                <w:szCs w:val="28"/>
              </w:rPr>
              <w:t>.</w:t>
            </w:r>
          </w:p>
          <w:p w:rsidR="00F929B2" w:rsidRDefault="00F929B2" w:rsidP="00975578"/>
        </w:tc>
      </w:tr>
      <w:tr w:rsidR="00F929B2" w:rsidTr="00975578">
        <w:tc>
          <w:tcPr>
            <w:tcW w:w="3164" w:type="dxa"/>
          </w:tcPr>
          <w:p w:rsidR="00F929B2" w:rsidRPr="0063714E" w:rsidRDefault="00F929B2" w:rsidP="00975578">
            <w:pPr>
              <w:pStyle w:val="a3"/>
              <w:ind w:left="-1429" w:firstLine="1429"/>
              <w:jc w:val="center"/>
              <w:rPr>
                <w:b/>
                <w:bCs/>
                <w:sz w:val="28"/>
                <w:szCs w:val="28"/>
              </w:rPr>
            </w:pPr>
            <w:r w:rsidRPr="0063714E">
              <w:rPr>
                <w:b/>
                <w:bCs/>
                <w:sz w:val="28"/>
                <w:szCs w:val="28"/>
              </w:rPr>
              <w:t>Элементы модуля</w:t>
            </w:r>
          </w:p>
          <w:p w:rsidR="00F929B2" w:rsidRPr="0063714E" w:rsidRDefault="00F929B2" w:rsidP="00975578">
            <w:pPr>
              <w:pStyle w:val="a3"/>
              <w:ind w:left="0"/>
              <w:jc w:val="center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(код и наименование МДК, код практик)</w:t>
            </w:r>
          </w:p>
        </w:tc>
        <w:tc>
          <w:tcPr>
            <w:tcW w:w="3165" w:type="dxa"/>
          </w:tcPr>
          <w:p w:rsidR="00F929B2" w:rsidRPr="0063714E" w:rsidRDefault="00F929B2" w:rsidP="00975578">
            <w:pPr>
              <w:jc w:val="center"/>
              <w:rPr>
                <w:sz w:val="28"/>
                <w:szCs w:val="28"/>
              </w:rPr>
            </w:pPr>
            <w:r w:rsidRPr="0063714E">
              <w:rPr>
                <w:b/>
                <w:bCs/>
                <w:sz w:val="28"/>
                <w:szCs w:val="28"/>
              </w:rPr>
              <w:t>Формы промежуточной аттестации</w:t>
            </w:r>
          </w:p>
        </w:tc>
        <w:tc>
          <w:tcPr>
            <w:tcW w:w="3164" w:type="dxa"/>
          </w:tcPr>
          <w:p w:rsidR="00F929B2" w:rsidRPr="0063714E" w:rsidRDefault="00F929B2" w:rsidP="00975578">
            <w:pPr>
              <w:jc w:val="center"/>
              <w:rPr>
                <w:b/>
                <w:bCs/>
                <w:sz w:val="28"/>
                <w:szCs w:val="28"/>
              </w:rPr>
            </w:pPr>
            <w:r w:rsidRPr="0063714E">
              <w:rPr>
                <w:b/>
                <w:bCs/>
                <w:sz w:val="28"/>
                <w:szCs w:val="28"/>
              </w:rPr>
              <w:t>Оценка</w:t>
            </w:r>
          </w:p>
        </w:tc>
      </w:tr>
      <w:tr w:rsidR="00F929B2" w:rsidTr="00975578">
        <w:tc>
          <w:tcPr>
            <w:tcW w:w="3164" w:type="dxa"/>
          </w:tcPr>
          <w:p w:rsidR="00F929B2" w:rsidRPr="005C411E" w:rsidRDefault="00F929B2" w:rsidP="00975578">
            <w:pPr>
              <w:pStyle w:val="a3"/>
              <w:ind w:left="0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 xml:space="preserve">МДК </w:t>
            </w:r>
            <w:r>
              <w:rPr>
                <w:sz w:val="28"/>
                <w:szCs w:val="28"/>
              </w:rPr>
              <w:t>01.01</w:t>
            </w:r>
          </w:p>
        </w:tc>
        <w:tc>
          <w:tcPr>
            <w:tcW w:w="3165" w:type="dxa"/>
          </w:tcPr>
          <w:p w:rsidR="00F929B2" w:rsidRPr="0063714E" w:rsidRDefault="00F929B2" w:rsidP="0097557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Экзамен</w:t>
            </w:r>
          </w:p>
        </w:tc>
        <w:tc>
          <w:tcPr>
            <w:tcW w:w="3164" w:type="dxa"/>
          </w:tcPr>
          <w:p w:rsidR="00F929B2" w:rsidRPr="0063714E" w:rsidRDefault="00F929B2" w:rsidP="00975578">
            <w:pPr>
              <w:rPr>
                <w:sz w:val="28"/>
                <w:szCs w:val="28"/>
              </w:rPr>
            </w:pPr>
          </w:p>
        </w:tc>
      </w:tr>
      <w:tr w:rsidR="00F929B2" w:rsidTr="00975578">
        <w:tc>
          <w:tcPr>
            <w:tcW w:w="3164" w:type="dxa"/>
          </w:tcPr>
          <w:p w:rsidR="00F929B2" w:rsidRPr="0063714E" w:rsidRDefault="00F929B2" w:rsidP="00975578">
            <w:pPr>
              <w:pStyle w:val="a3"/>
              <w:ind w:left="0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УП</w:t>
            </w:r>
          </w:p>
        </w:tc>
        <w:tc>
          <w:tcPr>
            <w:tcW w:w="3165" w:type="dxa"/>
          </w:tcPr>
          <w:p w:rsidR="00F929B2" w:rsidRPr="0063714E" w:rsidRDefault="00F929B2" w:rsidP="0097557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Дифференцированный зачёт </w:t>
            </w:r>
          </w:p>
        </w:tc>
        <w:tc>
          <w:tcPr>
            <w:tcW w:w="3164" w:type="dxa"/>
          </w:tcPr>
          <w:p w:rsidR="00F929B2" w:rsidRPr="0063714E" w:rsidRDefault="00F929B2" w:rsidP="00975578">
            <w:pPr>
              <w:rPr>
                <w:sz w:val="28"/>
                <w:szCs w:val="28"/>
              </w:rPr>
            </w:pPr>
          </w:p>
        </w:tc>
      </w:tr>
      <w:tr w:rsidR="00F929B2" w:rsidTr="00975578">
        <w:tc>
          <w:tcPr>
            <w:tcW w:w="3164" w:type="dxa"/>
          </w:tcPr>
          <w:p w:rsidR="00F929B2" w:rsidRPr="0063714E" w:rsidRDefault="00F929B2" w:rsidP="00975578">
            <w:pPr>
              <w:pStyle w:val="a3"/>
              <w:ind w:left="0"/>
              <w:rPr>
                <w:sz w:val="28"/>
                <w:szCs w:val="28"/>
              </w:rPr>
            </w:pPr>
            <w:r w:rsidRPr="0063714E">
              <w:rPr>
                <w:sz w:val="28"/>
                <w:szCs w:val="28"/>
              </w:rPr>
              <w:t>ПП</w:t>
            </w:r>
          </w:p>
        </w:tc>
        <w:tc>
          <w:tcPr>
            <w:tcW w:w="3165" w:type="dxa"/>
          </w:tcPr>
          <w:p w:rsidR="00F929B2" w:rsidRPr="0063714E" w:rsidRDefault="00F929B2" w:rsidP="0097557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Дифференцированный зачёт </w:t>
            </w:r>
          </w:p>
        </w:tc>
        <w:tc>
          <w:tcPr>
            <w:tcW w:w="3164" w:type="dxa"/>
          </w:tcPr>
          <w:p w:rsidR="00F929B2" w:rsidRPr="0063714E" w:rsidRDefault="00F929B2" w:rsidP="00975578">
            <w:pPr>
              <w:rPr>
                <w:sz w:val="28"/>
                <w:szCs w:val="28"/>
              </w:rPr>
            </w:pPr>
          </w:p>
        </w:tc>
      </w:tr>
    </w:tbl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13799D" w:rsidRDefault="0013799D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F929B2" w:rsidRDefault="00F929B2" w:rsidP="00BE6ED9">
      <w:pPr>
        <w:shd w:val="clear" w:color="auto" w:fill="FFFFFF"/>
        <w:spacing w:line="294" w:lineRule="atLeast"/>
        <w:rPr>
          <w:rFonts w:eastAsia="Times New Roman"/>
          <w:b/>
          <w:bCs/>
          <w:color w:val="000000"/>
          <w:sz w:val="27"/>
          <w:szCs w:val="27"/>
        </w:rPr>
      </w:pPr>
    </w:p>
    <w:p w:rsidR="00BE6ED9" w:rsidRPr="00BE6ED9" w:rsidRDefault="00CE3994" w:rsidP="00725615">
      <w:pPr>
        <w:shd w:val="clear" w:color="auto" w:fill="FFFFFF"/>
        <w:spacing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eastAsia="Times New Roman"/>
          <w:b/>
          <w:bCs/>
          <w:color w:val="000000"/>
          <w:sz w:val="27"/>
          <w:szCs w:val="27"/>
        </w:rPr>
        <w:lastRenderedPageBreak/>
        <w:t xml:space="preserve">4. </w:t>
      </w:r>
      <w:r w:rsidR="00BE6ED9" w:rsidRPr="00BE6ED9">
        <w:rPr>
          <w:rFonts w:eastAsia="Times New Roman"/>
          <w:b/>
          <w:bCs/>
          <w:color w:val="000000"/>
          <w:sz w:val="27"/>
          <w:szCs w:val="27"/>
        </w:rPr>
        <w:t>Литература для учащегося:</w:t>
      </w:r>
    </w:p>
    <w:p w:rsidR="00BE6ED9" w:rsidRPr="00BE6ED9" w:rsidRDefault="00BE6ED9" w:rsidP="00BE6ED9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BE6ED9" w:rsidRPr="00BE6ED9" w:rsidRDefault="00BE6ED9" w:rsidP="00BE6ED9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b/>
          <w:bCs/>
          <w:color w:val="000000"/>
          <w:sz w:val="27"/>
          <w:szCs w:val="27"/>
        </w:rPr>
        <w:t>Методические пособия:</w:t>
      </w:r>
    </w:p>
    <w:p w:rsidR="00BE6ED9" w:rsidRPr="00BE6ED9" w:rsidRDefault="00BE6ED9" w:rsidP="00B72264">
      <w:pPr>
        <w:numPr>
          <w:ilvl w:val="0"/>
          <w:numId w:val="15"/>
        </w:numPr>
        <w:shd w:val="clear" w:color="auto" w:fill="FFFFFF"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Инструкционные карты для лабораторно-практических занятий по устройству трактора ДТ-75М (комплект на 30 листах);</w:t>
      </w:r>
    </w:p>
    <w:p w:rsidR="00BE6ED9" w:rsidRPr="00BE6ED9" w:rsidRDefault="00BE6ED9" w:rsidP="00B72264">
      <w:pPr>
        <w:numPr>
          <w:ilvl w:val="0"/>
          <w:numId w:val="15"/>
        </w:numPr>
        <w:shd w:val="clear" w:color="auto" w:fill="FFFFFF"/>
        <w:spacing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</w:rPr>
      </w:pPr>
      <w:r w:rsidRPr="00BE6ED9">
        <w:rPr>
          <w:rFonts w:eastAsia="Times New Roman"/>
          <w:color w:val="000000"/>
          <w:sz w:val="27"/>
          <w:szCs w:val="27"/>
        </w:rPr>
        <w:t>учебные плакаты.</w:t>
      </w:r>
    </w:p>
    <w:p w:rsidR="00BE6ED9" w:rsidRPr="00BE6ED9" w:rsidRDefault="00BE6ED9" w:rsidP="00BE6ED9">
      <w:pPr>
        <w:shd w:val="clear" w:color="auto" w:fill="FFFFFF"/>
        <w:spacing w:line="294" w:lineRule="atLeast"/>
        <w:rPr>
          <w:rFonts w:ascii="Arial" w:eastAsia="Times New Roman" w:hAnsi="Arial" w:cs="Arial"/>
          <w:color w:val="000000"/>
          <w:sz w:val="21"/>
          <w:szCs w:val="21"/>
        </w:rPr>
      </w:pPr>
    </w:p>
    <w:p w:rsidR="005B60E9" w:rsidRDefault="005B60E9" w:rsidP="005B60E9"/>
    <w:p w:rsidR="008E0048" w:rsidRDefault="008E0048" w:rsidP="008E0048"/>
    <w:p w:rsidR="008E0048" w:rsidRPr="00EA0E2E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rPr>
          <w:b/>
          <w:bCs/>
        </w:rPr>
      </w:pPr>
      <w:r w:rsidRPr="00EA0E2E">
        <w:rPr>
          <w:b/>
          <w:bCs/>
        </w:rPr>
        <w:t>Перечень рекомендуемых учебных изданий, Интернет-ресурсов, дополнительной литературы</w:t>
      </w:r>
    </w:p>
    <w:p w:rsidR="008E0048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  <w:r w:rsidRPr="000D3D49">
        <w:rPr>
          <w:b/>
          <w:bCs/>
        </w:rPr>
        <w:t xml:space="preserve">Основные источники: </w:t>
      </w: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r w:rsidRPr="000D3D49">
        <w:rPr>
          <w:bCs/>
        </w:rPr>
        <w:t xml:space="preserve">1. Техническое обслуживание и ремонт машин в сельском хозяйстве. Под ред. В.В. </w:t>
      </w:r>
      <w:proofErr w:type="spellStart"/>
      <w:r w:rsidRPr="000D3D49">
        <w:rPr>
          <w:bCs/>
        </w:rPr>
        <w:t>Курчаткина</w:t>
      </w:r>
      <w:proofErr w:type="spellEnd"/>
      <w:r w:rsidR="00C63AD0">
        <w:rPr>
          <w:bCs/>
        </w:rPr>
        <w:t>. М.: - изд. «Академия». 2019</w:t>
      </w:r>
      <w:r w:rsidRPr="000D3D49">
        <w:rPr>
          <w:bCs/>
        </w:rPr>
        <w:t xml:space="preserve">; </w:t>
      </w: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r w:rsidRPr="000D3D49">
        <w:rPr>
          <w:bCs/>
        </w:rPr>
        <w:t xml:space="preserve">2. </w:t>
      </w:r>
      <w:proofErr w:type="spellStart"/>
      <w:r w:rsidRPr="000D3D49">
        <w:rPr>
          <w:bCs/>
        </w:rPr>
        <w:t>ПучинЕ.А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КушнаревЛ.И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ПетрищевН.А</w:t>
      </w:r>
      <w:proofErr w:type="spellEnd"/>
      <w:r w:rsidRPr="000D3D49">
        <w:rPr>
          <w:bCs/>
        </w:rPr>
        <w:t>.. – Техническое обслуживание и ремонт  трак</w:t>
      </w:r>
      <w:r w:rsidR="00C63AD0">
        <w:rPr>
          <w:bCs/>
        </w:rPr>
        <w:t>торов. – М.: изд. «Академия» 201</w:t>
      </w:r>
      <w:r w:rsidRPr="000D3D49">
        <w:rPr>
          <w:bCs/>
        </w:rPr>
        <w:t>8;</w:t>
      </w:r>
    </w:p>
    <w:p w:rsidR="008E0048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</w:p>
    <w:p w:rsidR="008E0048" w:rsidRPr="000D3D49" w:rsidRDefault="008E0048" w:rsidP="008E00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/>
          <w:bCs/>
        </w:rPr>
      </w:pPr>
      <w:r w:rsidRPr="000D3D49">
        <w:rPr>
          <w:b/>
          <w:bCs/>
        </w:rPr>
        <w:t>Дополнительные источники: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r w:rsidRPr="000D3D49">
        <w:rPr>
          <w:bCs/>
        </w:rPr>
        <w:t xml:space="preserve">Техническое обслуживание и ремонт тракторов. Под ред. д-ра </w:t>
      </w:r>
      <w:proofErr w:type="spellStart"/>
      <w:r w:rsidRPr="000D3D49">
        <w:rPr>
          <w:bCs/>
        </w:rPr>
        <w:t>техн</w:t>
      </w:r>
      <w:proofErr w:type="spellEnd"/>
      <w:r w:rsidRPr="000D3D49">
        <w:rPr>
          <w:bCs/>
        </w:rPr>
        <w:t>. наук Е.А. Пучина. – М.: изд. «Академия» 2005;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ГрибковВ.М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ВороновЕ.П</w:t>
      </w:r>
      <w:proofErr w:type="spellEnd"/>
      <w:r w:rsidRPr="000D3D49">
        <w:rPr>
          <w:bCs/>
        </w:rPr>
        <w:t xml:space="preserve">.. Справочник  по оборудованию для технического обслуживания и ремонта тракторов и автомобилей. М.: - </w:t>
      </w:r>
      <w:proofErr w:type="spellStart"/>
      <w:r w:rsidRPr="000D3D49">
        <w:rPr>
          <w:bCs/>
        </w:rPr>
        <w:t>Россельхозиздат</w:t>
      </w:r>
      <w:proofErr w:type="spellEnd"/>
      <w:r w:rsidRPr="000D3D49">
        <w:rPr>
          <w:bCs/>
        </w:rPr>
        <w:t>, 1978;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ШевченкоА.И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СафроновП.И</w:t>
      </w:r>
      <w:proofErr w:type="spellEnd"/>
      <w:r w:rsidRPr="000D3D49">
        <w:rPr>
          <w:bCs/>
        </w:rPr>
        <w:t>.. Справочник слесаря по ремонту тракторов</w:t>
      </w:r>
      <w:proofErr w:type="gramStart"/>
      <w:r w:rsidRPr="000D3D49">
        <w:rPr>
          <w:bCs/>
        </w:rPr>
        <w:t>.-</w:t>
      </w:r>
      <w:proofErr w:type="gramEnd"/>
      <w:r w:rsidRPr="000D3D49">
        <w:rPr>
          <w:bCs/>
        </w:rPr>
        <w:t>Машиностроение. 1989;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БатищевА.Н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КурчаткинВ.В</w:t>
      </w:r>
      <w:proofErr w:type="spellEnd"/>
      <w:r w:rsidRPr="000D3D49">
        <w:rPr>
          <w:bCs/>
        </w:rPr>
        <w:t xml:space="preserve">.. Справочник молодого слесаря по ремонту сельскохозяйственной техники. М.: - </w:t>
      </w:r>
      <w:proofErr w:type="spellStart"/>
      <w:r w:rsidRPr="000D3D49">
        <w:rPr>
          <w:bCs/>
        </w:rPr>
        <w:t>Высш</w:t>
      </w:r>
      <w:proofErr w:type="spellEnd"/>
      <w:r w:rsidRPr="000D3D49">
        <w:rPr>
          <w:bCs/>
        </w:rPr>
        <w:t xml:space="preserve">. </w:t>
      </w:r>
      <w:proofErr w:type="spellStart"/>
      <w:r w:rsidRPr="000D3D49">
        <w:rPr>
          <w:bCs/>
        </w:rPr>
        <w:t>шк</w:t>
      </w:r>
      <w:proofErr w:type="spellEnd"/>
      <w:r w:rsidRPr="000D3D49">
        <w:rPr>
          <w:bCs/>
        </w:rPr>
        <w:t>.. 1983;</w:t>
      </w:r>
    </w:p>
    <w:p w:rsidR="008E0048" w:rsidRPr="000D3D49" w:rsidRDefault="008E0048" w:rsidP="00B72264">
      <w:pPr>
        <w:numPr>
          <w:ilvl w:val="0"/>
          <w:numId w:val="2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bCs/>
        </w:rPr>
      </w:pPr>
      <w:proofErr w:type="spellStart"/>
      <w:r w:rsidRPr="000D3D49">
        <w:rPr>
          <w:bCs/>
        </w:rPr>
        <w:t>КурчаткинВ.В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ТараторкинВ.М</w:t>
      </w:r>
      <w:proofErr w:type="spellEnd"/>
      <w:r w:rsidRPr="000D3D49">
        <w:rPr>
          <w:bCs/>
        </w:rPr>
        <w:t xml:space="preserve">., </w:t>
      </w:r>
      <w:proofErr w:type="spellStart"/>
      <w:r w:rsidRPr="000D3D49">
        <w:rPr>
          <w:bCs/>
        </w:rPr>
        <w:t>БатищевА.Н</w:t>
      </w:r>
      <w:proofErr w:type="spellEnd"/>
      <w:r w:rsidRPr="000D3D49">
        <w:rPr>
          <w:bCs/>
        </w:rPr>
        <w:t xml:space="preserve">. – Техническое обслуживание и ремонт тракторов. М.: - </w:t>
      </w:r>
      <w:proofErr w:type="spellStart"/>
      <w:r w:rsidRPr="000D3D49">
        <w:rPr>
          <w:bCs/>
        </w:rPr>
        <w:t>изд</w:t>
      </w:r>
      <w:proofErr w:type="spellEnd"/>
      <w:r w:rsidRPr="000D3D49">
        <w:rPr>
          <w:bCs/>
        </w:rPr>
        <w:t xml:space="preserve"> «Академия»;</w:t>
      </w:r>
    </w:p>
    <w:p w:rsidR="008E0048" w:rsidRDefault="008E0048" w:rsidP="008E0048">
      <w:pPr>
        <w:spacing w:line="240" w:lineRule="atLeast"/>
      </w:pPr>
      <w:r>
        <w:t xml:space="preserve">    </w:t>
      </w:r>
      <w:r w:rsidRPr="004C20D4">
        <w:rPr>
          <w:b/>
        </w:rPr>
        <w:t>Интернет-ресурсы</w:t>
      </w:r>
      <w:r w:rsidRPr="000D3D49">
        <w:t xml:space="preserve">: </w:t>
      </w:r>
    </w:p>
    <w:p w:rsidR="008E0048" w:rsidRPr="006823FA" w:rsidRDefault="008E0048" w:rsidP="008E0048">
      <w:pPr>
        <w:spacing w:line="240" w:lineRule="atLeast"/>
        <w:rPr>
          <w:color w:val="0000FF"/>
          <w:lang w:val="en-US"/>
        </w:rPr>
      </w:pPr>
      <w:r w:rsidRPr="000D3D49">
        <w:rPr>
          <w:color w:val="0000FF"/>
          <w:lang w:val="en-US"/>
        </w:rPr>
        <w:t>site</w:t>
      </w:r>
      <w:r w:rsidRPr="004C20D4">
        <w:rPr>
          <w:color w:val="0000FF"/>
          <w:lang w:val="en-US"/>
        </w:rPr>
        <w:t>/</w:t>
      </w:r>
      <w:r w:rsidRPr="000D3D49">
        <w:rPr>
          <w:color w:val="0000FF"/>
          <w:lang w:val="en-US"/>
        </w:rPr>
        <w:t>index</w:t>
      </w:r>
      <w:r w:rsidRPr="004C20D4">
        <w:rPr>
          <w:color w:val="0000FF"/>
          <w:lang w:val="en-US"/>
        </w:rPr>
        <w:t>/</w:t>
      </w:r>
      <w:proofErr w:type="spellStart"/>
      <w:r w:rsidRPr="000D3D49">
        <w:rPr>
          <w:color w:val="0000FF"/>
          <w:lang w:val="en-US"/>
        </w:rPr>
        <w:t>uch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tech</w:t>
      </w:r>
      <w:proofErr w:type="spellEnd"/>
      <w:r w:rsidRPr="004C20D4">
        <w:rPr>
          <w:color w:val="0000FF"/>
          <w:lang w:val="en-US"/>
        </w:rPr>
        <w:t>/</w:t>
      </w:r>
      <w:proofErr w:type="spellStart"/>
      <w:r w:rsidRPr="000D3D49">
        <w:rPr>
          <w:color w:val="0000FF"/>
          <w:lang w:val="en-US"/>
        </w:rPr>
        <w:t>index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full</w:t>
      </w:r>
      <w:r w:rsidRPr="004C20D4">
        <w:rPr>
          <w:color w:val="0000FF"/>
          <w:lang w:val="en-US"/>
        </w:rPr>
        <w:t>.</w:t>
      </w:r>
      <w:r w:rsidRPr="000D3D49">
        <w:rPr>
          <w:color w:val="0000FF"/>
          <w:lang w:val="en-US"/>
        </w:rPr>
        <w:t>php</w:t>
      </w:r>
      <w:proofErr w:type="spellEnd"/>
      <w:r w:rsidRPr="004C20D4">
        <w:rPr>
          <w:color w:val="0000FF"/>
          <w:lang w:val="en-US"/>
        </w:rPr>
        <w:t xml:space="preserve">; </w:t>
      </w:r>
    </w:p>
    <w:p w:rsidR="008E0048" w:rsidRPr="004C20D4" w:rsidRDefault="008E0048" w:rsidP="008E0048">
      <w:pPr>
        <w:spacing w:line="240" w:lineRule="atLeast"/>
        <w:rPr>
          <w:color w:val="0000FF"/>
          <w:lang w:val="en-US"/>
        </w:rPr>
      </w:pPr>
      <w:r w:rsidRPr="000D3D49">
        <w:rPr>
          <w:color w:val="0000FF"/>
          <w:lang w:val="en-US"/>
        </w:rPr>
        <w:t>krao</w:t>
      </w:r>
      <w:r w:rsidRPr="004C20D4">
        <w:rPr>
          <w:color w:val="0000FF"/>
          <w:lang w:val="en-US"/>
        </w:rPr>
        <w:t>.</w:t>
      </w:r>
      <w:r w:rsidRPr="000D3D49">
        <w:rPr>
          <w:color w:val="0000FF"/>
          <w:lang w:val="en-US"/>
        </w:rPr>
        <w:t>ru</w:t>
      </w:r>
      <w:r w:rsidRPr="004C20D4">
        <w:rPr>
          <w:color w:val="0000FF"/>
          <w:lang w:val="en-US"/>
        </w:rPr>
        <w:t xml:space="preserve"> › </w:t>
      </w:r>
      <w:r w:rsidRPr="000D3D49">
        <w:rPr>
          <w:color w:val="0000FF"/>
          <w:lang w:val="en-US"/>
        </w:rPr>
        <w:t>rb</w:t>
      </w:r>
      <w:r w:rsidRPr="004C20D4">
        <w:rPr>
          <w:color w:val="0000FF"/>
          <w:lang w:val="en-US"/>
        </w:rPr>
        <w:t>-</w:t>
      </w:r>
      <w:r w:rsidRPr="000D3D49">
        <w:rPr>
          <w:color w:val="0000FF"/>
          <w:lang w:val="en-US"/>
        </w:rPr>
        <w:t>topic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t</w:t>
      </w:r>
      <w:r w:rsidRPr="004C20D4">
        <w:rPr>
          <w:color w:val="0000FF"/>
          <w:lang w:val="en-US"/>
        </w:rPr>
        <w:t>_538.</w:t>
      </w:r>
      <w:r w:rsidRPr="000D3D49">
        <w:rPr>
          <w:color w:val="0000FF"/>
          <w:lang w:val="en-US"/>
        </w:rPr>
        <w:t>htm</w:t>
      </w:r>
      <w:r w:rsidRPr="004C20D4">
        <w:rPr>
          <w:color w:val="0000FF"/>
          <w:lang w:val="en-US"/>
        </w:rPr>
        <w:t xml:space="preserve">; </w:t>
      </w:r>
    </w:p>
    <w:p w:rsidR="008E0048" w:rsidRPr="004C20D4" w:rsidRDefault="008E0048" w:rsidP="008E0048">
      <w:pPr>
        <w:spacing w:line="240" w:lineRule="atLeast"/>
        <w:rPr>
          <w:color w:val="0000FF"/>
          <w:lang w:val="en-US"/>
        </w:rPr>
      </w:pPr>
      <w:proofErr w:type="spellStart"/>
      <w:r w:rsidRPr="000D3D49">
        <w:rPr>
          <w:color w:val="0000FF"/>
          <w:lang w:val="en-US"/>
        </w:rPr>
        <w:t>tehnicheskoe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obsluzhivanie</w:t>
      </w:r>
      <w:r w:rsidRPr="004C20D4">
        <w:rPr>
          <w:color w:val="0000FF"/>
          <w:lang w:val="en-US"/>
        </w:rPr>
        <w:t>_</w:t>
      </w:r>
      <w:r w:rsidRPr="000D3D49">
        <w:rPr>
          <w:color w:val="0000FF"/>
          <w:lang w:val="en-US"/>
        </w:rPr>
        <w:t>traktor</w:t>
      </w:r>
      <w:proofErr w:type="spellEnd"/>
      <w:r w:rsidRPr="004C20D4">
        <w:rPr>
          <w:color w:val="0000FF"/>
          <w:lang w:val="en-US"/>
        </w:rPr>
        <w:t>,</w:t>
      </w:r>
    </w:p>
    <w:p w:rsidR="00850C56" w:rsidRPr="00876A2A" w:rsidRDefault="008E0048" w:rsidP="008E0048">
      <w:pPr>
        <w:rPr>
          <w:lang w:val="en-US"/>
        </w:rPr>
      </w:pPr>
      <w:r w:rsidRPr="004C20D4">
        <w:rPr>
          <w:color w:val="0000FF"/>
          <w:lang w:val="en-US"/>
        </w:rPr>
        <w:t xml:space="preserve"> </w:t>
      </w:r>
      <w:hyperlink r:id="rId44" w:history="1">
        <w:r w:rsidR="00876A2A" w:rsidRPr="0079615F">
          <w:rPr>
            <w:rStyle w:val="ac"/>
            <w:lang w:val="en-US"/>
          </w:rPr>
          <w:t>http://mts-alest.net/details/kak-pravilno-stavit-tehniku-na-hranenie.html</w:t>
        </w:r>
      </w:hyperlink>
    </w:p>
    <w:p w:rsidR="00876A2A" w:rsidRPr="00871F82" w:rsidRDefault="00876A2A" w:rsidP="008E0048">
      <w:pPr>
        <w:rPr>
          <w:lang w:val="en-US"/>
        </w:rPr>
      </w:pPr>
    </w:p>
    <w:p w:rsidR="00876A2A" w:rsidRPr="00871F82" w:rsidRDefault="00876A2A" w:rsidP="008E0048">
      <w:pPr>
        <w:rPr>
          <w:lang w:val="en-US"/>
        </w:rPr>
      </w:pPr>
    </w:p>
    <w:p w:rsidR="00876A2A" w:rsidRPr="00871F82" w:rsidRDefault="00876A2A" w:rsidP="008E0048">
      <w:pPr>
        <w:rPr>
          <w:lang w:val="en-US"/>
        </w:rPr>
      </w:pPr>
    </w:p>
    <w:p w:rsidR="00876A2A" w:rsidRPr="00871F82" w:rsidRDefault="00876A2A" w:rsidP="008E0048">
      <w:pPr>
        <w:rPr>
          <w:lang w:val="en-US"/>
        </w:rPr>
      </w:pPr>
    </w:p>
    <w:sectPr w:rsidR="00876A2A" w:rsidRPr="00871F82" w:rsidSect="00850C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3E2F24A"/>
    <w:lvl w:ilvl="0">
      <w:numFmt w:val="decimal"/>
      <w:lvlText w:val="*"/>
      <w:lvlJc w:val="left"/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09"/>
    <w:multiLevelType w:val="single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color w:val="000000"/>
      </w:rPr>
    </w:lvl>
  </w:abstractNum>
  <w:abstractNum w:abstractNumId="4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5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>
    <w:nsid w:val="14676349"/>
    <w:multiLevelType w:val="hybridMultilevel"/>
    <w:tmpl w:val="03C4C3AC"/>
    <w:lvl w:ilvl="0" w:tplc="E54E919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1B1409DE"/>
    <w:multiLevelType w:val="multilevel"/>
    <w:tmpl w:val="83CCCED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200" w:hanging="1440"/>
      </w:pPr>
    </w:lvl>
  </w:abstractNum>
  <w:abstractNum w:abstractNumId="8">
    <w:nsid w:val="22903075"/>
    <w:multiLevelType w:val="hybridMultilevel"/>
    <w:tmpl w:val="96CE0886"/>
    <w:name w:val="WW8Num17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CFE53BF"/>
    <w:multiLevelType w:val="multilevel"/>
    <w:tmpl w:val="3F2E3B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45B4735"/>
    <w:multiLevelType w:val="multilevel"/>
    <w:tmpl w:val="EFA8C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4892BDC"/>
    <w:multiLevelType w:val="multilevel"/>
    <w:tmpl w:val="A9A0E4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17151E3"/>
    <w:multiLevelType w:val="multilevel"/>
    <w:tmpl w:val="570258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D0C0351"/>
    <w:multiLevelType w:val="hybridMultilevel"/>
    <w:tmpl w:val="7696BB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D9E7321"/>
    <w:multiLevelType w:val="hybridMultilevel"/>
    <w:tmpl w:val="F486401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5136446E"/>
    <w:multiLevelType w:val="multilevel"/>
    <w:tmpl w:val="F9109A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1474D88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AF6672F"/>
    <w:multiLevelType w:val="hybridMultilevel"/>
    <w:tmpl w:val="B1046ED0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5E55532"/>
    <w:multiLevelType w:val="multilevel"/>
    <w:tmpl w:val="66F65B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95061EF"/>
    <w:multiLevelType w:val="multilevel"/>
    <w:tmpl w:val="97BC9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C8D3310"/>
    <w:multiLevelType w:val="hybridMultilevel"/>
    <w:tmpl w:val="52D048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2561D31"/>
    <w:multiLevelType w:val="hybridMultilevel"/>
    <w:tmpl w:val="319C94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145FF8"/>
    <w:multiLevelType w:val="hybridMultilevel"/>
    <w:tmpl w:val="B284E35A"/>
    <w:lvl w:ilvl="0" w:tplc="E5A8F4AA">
      <w:start w:val="1"/>
      <w:numFmt w:val="decimal"/>
      <w:lvlText w:val="%1.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F7F7CBB"/>
    <w:multiLevelType w:val="hybridMultilevel"/>
    <w:tmpl w:val="E0EC7A7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1"/>
  </w:num>
  <w:num w:numId="2">
    <w:abstractNumId w:val="16"/>
  </w:num>
  <w:num w:numId="3">
    <w:abstractNumId w:val="14"/>
  </w:num>
  <w:num w:numId="4">
    <w:abstractNumId w:val="20"/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23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9"/>
  </w:num>
  <w:num w:numId="11">
    <w:abstractNumId w:val="10"/>
  </w:num>
  <w:num w:numId="12">
    <w:abstractNumId w:val="12"/>
  </w:num>
  <w:num w:numId="13">
    <w:abstractNumId w:val="18"/>
  </w:num>
  <w:num w:numId="14">
    <w:abstractNumId w:val="19"/>
  </w:num>
  <w:num w:numId="15">
    <w:abstractNumId w:val="11"/>
  </w:num>
  <w:num w:numId="16">
    <w:abstractNumId w:val="8"/>
  </w:num>
  <w:num w:numId="17">
    <w:abstractNumId w:val="17"/>
  </w:num>
  <w:num w:numId="18">
    <w:abstractNumId w:val="15"/>
  </w:num>
  <w:num w:numId="19">
    <w:abstractNumId w:val="13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2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E0048"/>
    <w:rsid w:val="000110A4"/>
    <w:rsid w:val="000153FE"/>
    <w:rsid w:val="00071969"/>
    <w:rsid w:val="000971FA"/>
    <w:rsid w:val="000C0D57"/>
    <w:rsid w:val="000E3ED2"/>
    <w:rsid w:val="001163A2"/>
    <w:rsid w:val="0013799D"/>
    <w:rsid w:val="001A791C"/>
    <w:rsid w:val="001C1AD4"/>
    <w:rsid w:val="001D7531"/>
    <w:rsid w:val="001D7E95"/>
    <w:rsid w:val="001E5003"/>
    <w:rsid w:val="001E7A92"/>
    <w:rsid w:val="002D11D8"/>
    <w:rsid w:val="002D1233"/>
    <w:rsid w:val="0031756A"/>
    <w:rsid w:val="00366EF8"/>
    <w:rsid w:val="003729F8"/>
    <w:rsid w:val="003A41A7"/>
    <w:rsid w:val="003C0D7A"/>
    <w:rsid w:val="003E7697"/>
    <w:rsid w:val="0040448F"/>
    <w:rsid w:val="004540DD"/>
    <w:rsid w:val="00467280"/>
    <w:rsid w:val="00474312"/>
    <w:rsid w:val="00504F87"/>
    <w:rsid w:val="00525092"/>
    <w:rsid w:val="00540A77"/>
    <w:rsid w:val="0055657F"/>
    <w:rsid w:val="00560E55"/>
    <w:rsid w:val="005840E9"/>
    <w:rsid w:val="00585D52"/>
    <w:rsid w:val="005A54AD"/>
    <w:rsid w:val="005B46C8"/>
    <w:rsid w:val="005B5108"/>
    <w:rsid w:val="005B60E9"/>
    <w:rsid w:val="005C7EAF"/>
    <w:rsid w:val="005E5FC1"/>
    <w:rsid w:val="00605002"/>
    <w:rsid w:val="00632A5E"/>
    <w:rsid w:val="006823FA"/>
    <w:rsid w:val="00691024"/>
    <w:rsid w:val="006A61F0"/>
    <w:rsid w:val="006C16B6"/>
    <w:rsid w:val="006D02F0"/>
    <w:rsid w:val="00725615"/>
    <w:rsid w:val="007351C9"/>
    <w:rsid w:val="00755F26"/>
    <w:rsid w:val="00790CEE"/>
    <w:rsid w:val="007C19C7"/>
    <w:rsid w:val="007E7FBB"/>
    <w:rsid w:val="007F2EDF"/>
    <w:rsid w:val="00850C56"/>
    <w:rsid w:val="008712E7"/>
    <w:rsid w:val="00871F82"/>
    <w:rsid w:val="00876A2A"/>
    <w:rsid w:val="008E0048"/>
    <w:rsid w:val="008F7486"/>
    <w:rsid w:val="00901716"/>
    <w:rsid w:val="009039D4"/>
    <w:rsid w:val="00946C62"/>
    <w:rsid w:val="009659E5"/>
    <w:rsid w:val="00970986"/>
    <w:rsid w:val="00975578"/>
    <w:rsid w:val="00A02A95"/>
    <w:rsid w:val="00AF4E08"/>
    <w:rsid w:val="00AF53C4"/>
    <w:rsid w:val="00B100CE"/>
    <w:rsid w:val="00B27846"/>
    <w:rsid w:val="00B444A2"/>
    <w:rsid w:val="00B72264"/>
    <w:rsid w:val="00B73A83"/>
    <w:rsid w:val="00B768B5"/>
    <w:rsid w:val="00BE6ED9"/>
    <w:rsid w:val="00C21B91"/>
    <w:rsid w:val="00C63AD0"/>
    <w:rsid w:val="00C86D6E"/>
    <w:rsid w:val="00C87DF7"/>
    <w:rsid w:val="00CA61BF"/>
    <w:rsid w:val="00CE3994"/>
    <w:rsid w:val="00CE420E"/>
    <w:rsid w:val="00D24C44"/>
    <w:rsid w:val="00D27C8E"/>
    <w:rsid w:val="00D50BE1"/>
    <w:rsid w:val="00D76E9B"/>
    <w:rsid w:val="00DB3FC7"/>
    <w:rsid w:val="00E0202C"/>
    <w:rsid w:val="00E2515A"/>
    <w:rsid w:val="00E31FFA"/>
    <w:rsid w:val="00ED3D92"/>
    <w:rsid w:val="00EE40F8"/>
    <w:rsid w:val="00EF4E6F"/>
    <w:rsid w:val="00F24173"/>
    <w:rsid w:val="00F64C7B"/>
    <w:rsid w:val="00F82613"/>
    <w:rsid w:val="00F85F80"/>
    <w:rsid w:val="00F929B2"/>
    <w:rsid w:val="00FA1D60"/>
    <w:rsid w:val="00FA2799"/>
    <w:rsid w:val="00FD7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8E0048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9"/>
    <w:qFormat/>
    <w:rsid w:val="008E0048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9"/>
    <w:unhideWhenUsed/>
    <w:qFormat/>
    <w:rsid w:val="008E004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8E0048"/>
    <w:pPr>
      <w:keepNext/>
      <w:shd w:val="clear" w:color="auto" w:fill="FFFFFF"/>
      <w:spacing w:before="240" w:after="60"/>
      <w:jc w:val="both"/>
      <w:outlineLvl w:val="2"/>
    </w:pPr>
    <w:rPr>
      <w:rFonts w:ascii="Arial" w:eastAsia="Times New Roman" w:hAnsi="Arial" w:cs="Arial"/>
      <w:b/>
      <w:bCs/>
      <w:color w:val="000000"/>
      <w:spacing w:val="5"/>
      <w:sz w:val="26"/>
      <w:szCs w:val="26"/>
    </w:rPr>
  </w:style>
  <w:style w:type="paragraph" w:styleId="4">
    <w:name w:val="heading 4"/>
    <w:basedOn w:val="a"/>
    <w:next w:val="a"/>
    <w:link w:val="40"/>
    <w:uiPriority w:val="1"/>
    <w:unhideWhenUsed/>
    <w:qFormat/>
    <w:rsid w:val="00C87DF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link w:val="50"/>
    <w:uiPriority w:val="1"/>
    <w:qFormat/>
    <w:rsid w:val="005B46C8"/>
    <w:pPr>
      <w:widowControl w:val="0"/>
      <w:ind w:left="112"/>
      <w:outlineLvl w:val="4"/>
    </w:pPr>
    <w:rPr>
      <w:rFonts w:eastAsia="Times New Roman" w:cstheme="minorBidi"/>
      <w:b/>
      <w:bCs/>
      <w:sz w:val="28"/>
      <w:szCs w:val="28"/>
      <w:lang w:val="en-US" w:eastAsia="en-US"/>
    </w:rPr>
  </w:style>
  <w:style w:type="paragraph" w:styleId="6">
    <w:name w:val="heading 6"/>
    <w:basedOn w:val="a"/>
    <w:link w:val="60"/>
    <w:uiPriority w:val="1"/>
    <w:qFormat/>
    <w:rsid w:val="005B46C8"/>
    <w:pPr>
      <w:widowControl w:val="0"/>
      <w:ind w:left="112"/>
      <w:outlineLvl w:val="5"/>
    </w:pPr>
    <w:rPr>
      <w:rFonts w:eastAsia="Times New Roman" w:cstheme="minorBidi"/>
      <w:b/>
      <w:bCs/>
      <w:i/>
      <w:sz w:val="28"/>
      <w:szCs w:val="28"/>
      <w:lang w:val="en-US" w:eastAsia="en-US"/>
    </w:rPr>
  </w:style>
  <w:style w:type="paragraph" w:styleId="7">
    <w:name w:val="heading 7"/>
    <w:basedOn w:val="a"/>
    <w:link w:val="70"/>
    <w:uiPriority w:val="1"/>
    <w:qFormat/>
    <w:rsid w:val="005B46C8"/>
    <w:pPr>
      <w:widowControl w:val="0"/>
      <w:ind w:left="112"/>
      <w:outlineLvl w:val="6"/>
    </w:pPr>
    <w:rPr>
      <w:rFonts w:eastAsia="Times New Roman" w:cstheme="minorBidi"/>
      <w:sz w:val="28"/>
      <w:szCs w:val="28"/>
      <w:lang w:val="en-US" w:eastAsia="en-US"/>
    </w:rPr>
  </w:style>
  <w:style w:type="paragraph" w:styleId="8">
    <w:name w:val="heading 8"/>
    <w:basedOn w:val="a"/>
    <w:link w:val="80"/>
    <w:uiPriority w:val="1"/>
    <w:qFormat/>
    <w:rsid w:val="005B46C8"/>
    <w:pPr>
      <w:widowControl w:val="0"/>
      <w:ind w:left="464"/>
      <w:outlineLvl w:val="7"/>
    </w:pPr>
    <w:rPr>
      <w:rFonts w:eastAsia="Times New Roman" w:cstheme="minorBidi"/>
      <w:b/>
      <w:bCs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8E004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E00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8E0048"/>
    <w:rPr>
      <w:rFonts w:ascii="Arial" w:eastAsia="Times New Roman" w:hAnsi="Arial" w:cs="Arial"/>
      <w:b/>
      <w:bCs/>
      <w:color w:val="000000"/>
      <w:spacing w:val="5"/>
      <w:sz w:val="26"/>
      <w:szCs w:val="26"/>
      <w:shd w:val="clear" w:color="auto" w:fill="FFFFFF"/>
      <w:lang w:eastAsia="ru-RU"/>
    </w:rPr>
  </w:style>
  <w:style w:type="paragraph" w:styleId="a3">
    <w:name w:val="List Paragraph"/>
    <w:basedOn w:val="a"/>
    <w:uiPriority w:val="34"/>
    <w:qFormat/>
    <w:rsid w:val="008E0048"/>
    <w:pPr>
      <w:ind w:left="720"/>
      <w:contextualSpacing/>
    </w:pPr>
    <w:rPr>
      <w:rFonts w:eastAsia="Times New Roman"/>
    </w:rPr>
  </w:style>
  <w:style w:type="character" w:customStyle="1" w:styleId="a4">
    <w:name w:val="Обычный (веб) Знак"/>
    <w:link w:val="a5"/>
    <w:locked/>
    <w:rsid w:val="008E0048"/>
    <w:rPr>
      <w:sz w:val="24"/>
      <w:szCs w:val="24"/>
    </w:rPr>
  </w:style>
  <w:style w:type="paragraph" w:styleId="a5">
    <w:name w:val="Normal (Web)"/>
    <w:basedOn w:val="a"/>
    <w:link w:val="a4"/>
    <w:uiPriority w:val="99"/>
    <w:unhideWhenUsed/>
    <w:rsid w:val="008E0048"/>
    <w:pPr>
      <w:spacing w:before="100" w:beforeAutospacing="1" w:after="100" w:afterAutospacing="1"/>
    </w:pPr>
    <w:rPr>
      <w:rFonts w:asciiTheme="minorHAnsi" w:eastAsiaTheme="minorHAnsi" w:hAnsiTheme="minorHAnsi" w:cstheme="minorBidi"/>
      <w:lang w:eastAsia="en-US"/>
    </w:rPr>
  </w:style>
  <w:style w:type="paragraph" w:styleId="21">
    <w:name w:val="List 2"/>
    <w:basedOn w:val="a"/>
    <w:unhideWhenUsed/>
    <w:rsid w:val="008E0048"/>
    <w:pPr>
      <w:ind w:left="566" w:hanging="283"/>
    </w:pPr>
    <w:rPr>
      <w:rFonts w:eastAsia="Times New Roman"/>
    </w:rPr>
  </w:style>
  <w:style w:type="character" w:styleId="a6">
    <w:name w:val="footnote reference"/>
    <w:uiPriority w:val="99"/>
    <w:semiHidden/>
    <w:unhideWhenUsed/>
    <w:rsid w:val="008E0048"/>
    <w:rPr>
      <w:vertAlign w:val="superscript"/>
    </w:rPr>
  </w:style>
  <w:style w:type="paragraph" w:styleId="a7">
    <w:name w:val="Plain Text"/>
    <w:basedOn w:val="a"/>
    <w:link w:val="a8"/>
    <w:unhideWhenUsed/>
    <w:rsid w:val="008E0048"/>
    <w:rPr>
      <w:rFonts w:ascii="Courier New" w:eastAsia="Times New Roman" w:hAnsi="Courier New" w:cs="Courier New"/>
      <w:sz w:val="20"/>
      <w:szCs w:val="20"/>
    </w:rPr>
  </w:style>
  <w:style w:type="character" w:customStyle="1" w:styleId="a8">
    <w:name w:val="Текст Знак"/>
    <w:basedOn w:val="a0"/>
    <w:link w:val="a7"/>
    <w:rsid w:val="008E0048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rsid w:val="008E0048"/>
    <w:pPr>
      <w:tabs>
        <w:tab w:val="center" w:pos="4677"/>
        <w:tab w:val="right" w:pos="9355"/>
      </w:tabs>
    </w:pPr>
    <w:rPr>
      <w:rFonts w:eastAsia="Times New Roman"/>
    </w:rPr>
  </w:style>
  <w:style w:type="character" w:customStyle="1" w:styleId="aa">
    <w:name w:val="Нижний колонтитул Знак"/>
    <w:basedOn w:val="a0"/>
    <w:link w:val="a9"/>
    <w:uiPriority w:val="99"/>
    <w:rsid w:val="008E004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uiPriority w:val="99"/>
    <w:rsid w:val="008E0048"/>
  </w:style>
  <w:style w:type="character" w:styleId="ac">
    <w:name w:val="Hyperlink"/>
    <w:basedOn w:val="a0"/>
    <w:uiPriority w:val="99"/>
    <w:rsid w:val="008E0048"/>
    <w:rPr>
      <w:color w:val="0000FF"/>
      <w:u w:val="single"/>
    </w:rPr>
  </w:style>
  <w:style w:type="paragraph" w:styleId="22">
    <w:name w:val="Body Text Indent 2"/>
    <w:basedOn w:val="a"/>
    <w:link w:val="23"/>
    <w:rsid w:val="008E0048"/>
    <w:pPr>
      <w:spacing w:line="360" w:lineRule="auto"/>
      <w:ind w:firstLine="709"/>
      <w:jc w:val="both"/>
    </w:pPr>
    <w:rPr>
      <w:rFonts w:eastAsia="Times New Roman"/>
      <w:sz w:val="28"/>
      <w:szCs w:val="28"/>
    </w:rPr>
  </w:style>
  <w:style w:type="character" w:customStyle="1" w:styleId="23">
    <w:name w:val="Основной текст с отступом 2 Знак"/>
    <w:basedOn w:val="a0"/>
    <w:link w:val="22"/>
    <w:rsid w:val="008E0048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footnote text"/>
    <w:basedOn w:val="a"/>
    <w:link w:val="ae"/>
    <w:uiPriority w:val="99"/>
    <w:rsid w:val="008E0048"/>
    <w:pPr>
      <w:shd w:val="clear" w:color="auto" w:fill="FFFFFF"/>
      <w:spacing w:before="216"/>
      <w:jc w:val="both"/>
    </w:pPr>
    <w:rPr>
      <w:rFonts w:eastAsia="Times New Roman"/>
      <w:color w:val="000000"/>
      <w:spacing w:val="5"/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rsid w:val="008E0048"/>
    <w:rPr>
      <w:rFonts w:ascii="Times New Roman" w:eastAsia="Times New Roman" w:hAnsi="Times New Roman" w:cs="Times New Roman"/>
      <w:color w:val="000000"/>
      <w:spacing w:val="5"/>
      <w:sz w:val="20"/>
      <w:szCs w:val="20"/>
      <w:shd w:val="clear" w:color="auto" w:fill="FFFFFF"/>
      <w:lang w:eastAsia="ru-RU"/>
    </w:rPr>
  </w:style>
  <w:style w:type="paragraph" w:styleId="11">
    <w:name w:val="toc 1"/>
    <w:basedOn w:val="a"/>
    <w:next w:val="a"/>
    <w:autoRedefine/>
    <w:uiPriority w:val="39"/>
    <w:qFormat/>
    <w:rsid w:val="008E0048"/>
    <w:pPr>
      <w:shd w:val="clear" w:color="auto" w:fill="FFFFFF"/>
      <w:spacing w:before="216"/>
      <w:jc w:val="both"/>
    </w:pPr>
    <w:rPr>
      <w:rFonts w:eastAsia="Times New Roman"/>
      <w:color w:val="000000"/>
      <w:spacing w:val="5"/>
    </w:rPr>
  </w:style>
  <w:style w:type="paragraph" w:styleId="24">
    <w:name w:val="toc 2"/>
    <w:basedOn w:val="a"/>
    <w:next w:val="a"/>
    <w:autoRedefine/>
    <w:uiPriority w:val="39"/>
    <w:qFormat/>
    <w:rsid w:val="008E0048"/>
    <w:pPr>
      <w:shd w:val="clear" w:color="auto" w:fill="FFFFFF"/>
      <w:spacing w:before="216"/>
      <w:ind w:left="240"/>
      <w:jc w:val="both"/>
    </w:pPr>
    <w:rPr>
      <w:rFonts w:eastAsia="Times New Roman"/>
      <w:color w:val="000000"/>
      <w:spacing w:val="5"/>
    </w:rPr>
  </w:style>
  <w:style w:type="paragraph" w:styleId="31">
    <w:name w:val="toc 3"/>
    <w:basedOn w:val="a"/>
    <w:next w:val="a"/>
    <w:autoRedefine/>
    <w:uiPriority w:val="39"/>
    <w:rsid w:val="008E0048"/>
    <w:pPr>
      <w:shd w:val="clear" w:color="auto" w:fill="FFFFFF"/>
      <w:spacing w:before="216"/>
      <w:ind w:left="480"/>
      <w:jc w:val="both"/>
    </w:pPr>
    <w:rPr>
      <w:rFonts w:eastAsia="Times New Roman"/>
      <w:color w:val="000000"/>
      <w:spacing w:val="5"/>
    </w:rPr>
  </w:style>
  <w:style w:type="paragraph" w:styleId="af">
    <w:name w:val="No Spacing"/>
    <w:uiPriority w:val="1"/>
    <w:qFormat/>
    <w:rsid w:val="008E0048"/>
    <w:pPr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FontStyle152">
    <w:name w:val="Font Style152"/>
    <w:basedOn w:val="a0"/>
    <w:rsid w:val="008E0048"/>
    <w:rPr>
      <w:rFonts w:ascii="Times New Roman" w:hAnsi="Times New Roman" w:cs="Times New Roman"/>
      <w:sz w:val="22"/>
      <w:szCs w:val="22"/>
    </w:rPr>
  </w:style>
  <w:style w:type="character" w:customStyle="1" w:styleId="FontStyle150">
    <w:name w:val="Font Style150"/>
    <w:basedOn w:val="a0"/>
    <w:rsid w:val="008E0048"/>
    <w:rPr>
      <w:rFonts w:ascii="Times New Roman" w:hAnsi="Times New Roman" w:cs="Times New Roman"/>
      <w:b/>
      <w:bCs/>
      <w:sz w:val="22"/>
      <w:szCs w:val="22"/>
    </w:rPr>
  </w:style>
  <w:style w:type="paragraph" w:styleId="af0">
    <w:name w:val="header"/>
    <w:basedOn w:val="a"/>
    <w:link w:val="af1"/>
    <w:uiPriority w:val="99"/>
    <w:unhideWhenUsed/>
    <w:rsid w:val="008E0048"/>
    <w:pPr>
      <w:shd w:val="clear" w:color="auto" w:fill="FFFFFF"/>
      <w:tabs>
        <w:tab w:val="center" w:pos="4677"/>
        <w:tab w:val="right" w:pos="9355"/>
      </w:tabs>
      <w:spacing w:before="216"/>
      <w:jc w:val="both"/>
    </w:pPr>
    <w:rPr>
      <w:rFonts w:asciiTheme="minorHAnsi" w:eastAsiaTheme="minorEastAsia" w:hAnsiTheme="minorHAnsi" w:cstheme="minorBidi"/>
      <w:color w:val="000000"/>
      <w:spacing w:val="5"/>
      <w:sz w:val="22"/>
      <w:szCs w:val="22"/>
    </w:rPr>
  </w:style>
  <w:style w:type="character" w:customStyle="1" w:styleId="af1">
    <w:name w:val="Верхний колонтитул Знак"/>
    <w:basedOn w:val="a0"/>
    <w:link w:val="af0"/>
    <w:uiPriority w:val="99"/>
    <w:rsid w:val="008E0048"/>
    <w:rPr>
      <w:rFonts w:eastAsiaTheme="minorEastAsia"/>
      <w:color w:val="000000"/>
      <w:spacing w:val="5"/>
      <w:shd w:val="clear" w:color="auto" w:fill="FFFFFF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8E0048"/>
    <w:pPr>
      <w:shd w:val="clear" w:color="auto" w:fill="FFFFFF"/>
      <w:spacing w:before="216"/>
      <w:jc w:val="both"/>
    </w:pPr>
    <w:rPr>
      <w:rFonts w:ascii="Tahoma" w:eastAsiaTheme="minorEastAsia" w:hAnsi="Tahoma" w:cs="Tahoma"/>
      <w:color w:val="000000"/>
      <w:spacing w:val="5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rsid w:val="008E0048"/>
    <w:rPr>
      <w:rFonts w:ascii="Tahoma" w:eastAsiaTheme="minorEastAsia" w:hAnsi="Tahoma" w:cs="Tahoma"/>
      <w:color w:val="000000"/>
      <w:spacing w:val="5"/>
      <w:sz w:val="16"/>
      <w:szCs w:val="16"/>
      <w:shd w:val="clear" w:color="auto" w:fill="FFFFFF"/>
      <w:lang w:eastAsia="ru-RU"/>
    </w:rPr>
  </w:style>
  <w:style w:type="paragraph" w:customStyle="1" w:styleId="Style4">
    <w:name w:val="Style4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1" w:lineRule="exact"/>
      <w:ind w:firstLine="307"/>
      <w:jc w:val="both"/>
    </w:pPr>
    <w:rPr>
      <w:rFonts w:eastAsia="Times New Roman"/>
      <w:color w:val="000000"/>
      <w:spacing w:val="5"/>
    </w:rPr>
  </w:style>
  <w:style w:type="paragraph" w:customStyle="1" w:styleId="Style5">
    <w:name w:val="Style5"/>
    <w:basedOn w:val="a"/>
    <w:uiPriority w:val="99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4" w:lineRule="exact"/>
      <w:ind w:firstLine="108"/>
      <w:jc w:val="both"/>
    </w:pPr>
    <w:rPr>
      <w:rFonts w:eastAsia="Times New Roman"/>
      <w:color w:val="000000"/>
      <w:spacing w:val="5"/>
    </w:rPr>
  </w:style>
  <w:style w:type="paragraph" w:customStyle="1" w:styleId="Style6">
    <w:name w:val="Style6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8" w:lineRule="exact"/>
      <w:jc w:val="both"/>
    </w:pPr>
    <w:rPr>
      <w:rFonts w:eastAsia="Times New Roman"/>
      <w:color w:val="000000"/>
      <w:spacing w:val="5"/>
    </w:rPr>
  </w:style>
  <w:style w:type="paragraph" w:customStyle="1" w:styleId="Style8">
    <w:name w:val="Style8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09" w:lineRule="exact"/>
      <w:ind w:firstLine="653"/>
      <w:jc w:val="both"/>
    </w:pPr>
    <w:rPr>
      <w:rFonts w:eastAsia="Times New Roman"/>
      <w:color w:val="000000"/>
      <w:spacing w:val="5"/>
    </w:rPr>
  </w:style>
  <w:style w:type="paragraph" w:customStyle="1" w:styleId="Style11">
    <w:name w:val="Style11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/>
      <w:jc w:val="both"/>
    </w:pPr>
    <w:rPr>
      <w:rFonts w:eastAsia="Times New Roman"/>
      <w:color w:val="000000"/>
      <w:spacing w:val="5"/>
    </w:rPr>
  </w:style>
  <w:style w:type="paragraph" w:customStyle="1" w:styleId="Style12">
    <w:name w:val="Style12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35" w:lineRule="exact"/>
      <w:ind w:firstLine="490"/>
      <w:jc w:val="both"/>
    </w:pPr>
    <w:rPr>
      <w:rFonts w:eastAsia="Times New Roman"/>
      <w:color w:val="000000"/>
      <w:spacing w:val="5"/>
    </w:rPr>
  </w:style>
  <w:style w:type="paragraph" w:customStyle="1" w:styleId="Style13">
    <w:name w:val="Style13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175" w:lineRule="exact"/>
      <w:jc w:val="center"/>
    </w:pPr>
    <w:rPr>
      <w:rFonts w:eastAsia="Times New Roman"/>
      <w:color w:val="000000"/>
      <w:spacing w:val="5"/>
    </w:rPr>
  </w:style>
  <w:style w:type="paragraph" w:customStyle="1" w:styleId="Style15">
    <w:name w:val="Style15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0" w:lineRule="exact"/>
      <w:jc w:val="both"/>
    </w:pPr>
    <w:rPr>
      <w:rFonts w:eastAsia="Times New Roman"/>
      <w:color w:val="000000"/>
      <w:spacing w:val="5"/>
    </w:rPr>
  </w:style>
  <w:style w:type="paragraph" w:customStyle="1" w:styleId="Style17">
    <w:name w:val="Style17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9" w:lineRule="exact"/>
      <w:ind w:firstLine="470"/>
      <w:jc w:val="both"/>
    </w:pPr>
    <w:rPr>
      <w:rFonts w:eastAsia="Times New Roman"/>
      <w:color w:val="000000"/>
      <w:spacing w:val="5"/>
    </w:rPr>
  </w:style>
  <w:style w:type="paragraph" w:customStyle="1" w:styleId="Style18">
    <w:name w:val="Style18"/>
    <w:basedOn w:val="a"/>
    <w:rsid w:val="008E0048"/>
    <w:pPr>
      <w:widowControl w:val="0"/>
      <w:shd w:val="clear" w:color="auto" w:fill="FFFFFF"/>
      <w:autoSpaceDE w:val="0"/>
      <w:autoSpaceDN w:val="0"/>
      <w:adjustRightInd w:val="0"/>
      <w:spacing w:before="216" w:line="223" w:lineRule="exact"/>
      <w:ind w:firstLine="319"/>
      <w:jc w:val="both"/>
    </w:pPr>
    <w:rPr>
      <w:rFonts w:eastAsia="Times New Roman"/>
      <w:color w:val="000000"/>
      <w:spacing w:val="5"/>
    </w:rPr>
  </w:style>
  <w:style w:type="character" w:customStyle="1" w:styleId="FontStyle20">
    <w:name w:val="Font Style20"/>
    <w:basedOn w:val="a0"/>
    <w:rsid w:val="008E0048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21">
    <w:name w:val="Font Style21"/>
    <w:basedOn w:val="a0"/>
    <w:rsid w:val="008E0048"/>
    <w:rPr>
      <w:rFonts w:ascii="Microsoft Sans Serif" w:hAnsi="Microsoft Sans Serif" w:cs="Microsoft Sans Serif"/>
      <w:b/>
      <w:bCs/>
      <w:sz w:val="20"/>
      <w:szCs w:val="20"/>
    </w:rPr>
  </w:style>
  <w:style w:type="character" w:customStyle="1" w:styleId="FontStyle22">
    <w:name w:val="Font Style22"/>
    <w:basedOn w:val="a0"/>
    <w:rsid w:val="008E0048"/>
    <w:rPr>
      <w:rFonts w:ascii="Times New Roman" w:hAnsi="Times New Roman" w:cs="Times New Roman"/>
      <w:spacing w:val="10"/>
      <w:sz w:val="16"/>
      <w:szCs w:val="16"/>
    </w:rPr>
  </w:style>
  <w:style w:type="character" w:customStyle="1" w:styleId="FontStyle25">
    <w:name w:val="Font Style25"/>
    <w:basedOn w:val="a0"/>
    <w:rsid w:val="008E0048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12">
    <w:name w:val="Font Style12"/>
    <w:basedOn w:val="a0"/>
    <w:rsid w:val="008E0048"/>
    <w:rPr>
      <w:rFonts w:ascii="Times New Roman" w:hAnsi="Times New Roman" w:cs="Times New Roman"/>
      <w:spacing w:val="10"/>
      <w:sz w:val="16"/>
      <w:szCs w:val="16"/>
    </w:rPr>
  </w:style>
  <w:style w:type="character" w:customStyle="1" w:styleId="af4">
    <w:name w:val="Основной текст_"/>
    <w:basedOn w:val="a0"/>
    <w:link w:val="12"/>
    <w:rsid w:val="008E0048"/>
    <w:rPr>
      <w:rFonts w:ascii="Times New Roman" w:eastAsia="Times New Roman" w:hAnsi="Times New Roman" w:cs="Times New Roman"/>
      <w:spacing w:val="-5"/>
      <w:sz w:val="30"/>
      <w:szCs w:val="30"/>
      <w:shd w:val="clear" w:color="auto" w:fill="FFFFFF"/>
    </w:rPr>
  </w:style>
  <w:style w:type="paragraph" w:customStyle="1" w:styleId="12">
    <w:name w:val="Основной текст1"/>
    <w:basedOn w:val="a"/>
    <w:link w:val="af4"/>
    <w:rsid w:val="008E0048"/>
    <w:pPr>
      <w:widowControl w:val="0"/>
      <w:shd w:val="clear" w:color="auto" w:fill="FFFFFF"/>
      <w:spacing w:before="216" w:line="360" w:lineRule="exact"/>
      <w:ind w:hanging="220"/>
      <w:jc w:val="both"/>
    </w:pPr>
    <w:rPr>
      <w:rFonts w:eastAsia="Times New Roman"/>
      <w:spacing w:val="-5"/>
      <w:sz w:val="30"/>
      <w:szCs w:val="30"/>
      <w:lang w:eastAsia="en-US"/>
    </w:rPr>
  </w:style>
  <w:style w:type="character" w:customStyle="1" w:styleId="41">
    <w:name w:val="Основной текст (4)_"/>
    <w:basedOn w:val="a0"/>
    <w:link w:val="42"/>
    <w:rsid w:val="008E0048"/>
    <w:rPr>
      <w:rFonts w:ascii="Times New Roman" w:eastAsia="Times New Roman" w:hAnsi="Times New Roman" w:cs="Times New Roman"/>
      <w:i/>
      <w:iCs/>
      <w:spacing w:val="-11"/>
      <w:sz w:val="30"/>
      <w:szCs w:val="30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8E0048"/>
    <w:pPr>
      <w:widowControl w:val="0"/>
      <w:shd w:val="clear" w:color="auto" w:fill="FFFFFF"/>
      <w:spacing w:before="216" w:line="360" w:lineRule="exact"/>
      <w:ind w:hanging="240"/>
      <w:jc w:val="both"/>
    </w:pPr>
    <w:rPr>
      <w:rFonts w:eastAsia="Times New Roman"/>
      <w:i/>
      <w:iCs/>
      <w:spacing w:val="-11"/>
      <w:sz w:val="30"/>
      <w:szCs w:val="30"/>
      <w:lang w:eastAsia="en-US"/>
    </w:rPr>
  </w:style>
  <w:style w:type="character" w:customStyle="1" w:styleId="40pt">
    <w:name w:val="Основной текст (4) + Не курсив;Интервал 0 pt"/>
    <w:basedOn w:val="41"/>
    <w:rsid w:val="008E0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5"/>
      <w:w w:val="100"/>
      <w:position w:val="0"/>
      <w:sz w:val="30"/>
      <w:szCs w:val="30"/>
      <w:u w:val="none"/>
      <w:shd w:val="clear" w:color="auto" w:fill="FFFFFF"/>
      <w:lang w:val="ru-RU"/>
    </w:rPr>
  </w:style>
  <w:style w:type="table" w:styleId="af5">
    <w:name w:val="Table Grid"/>
    <w:basedOn w:val="a1"/>
    <w:uiPriority w:val="59"/>
    <w:rsid w:val="008E0048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11">
    <w:name w:val="Font Style11"/>
    <w:basedOn w:val="a0"/>
    <w:uiPriority w:val="99"/>
    <w:rsid w:val="008E0048"/>
    <w:rPr>
      <w:rFonts w:ascii="Times New Roman" w:hAnsi="Times New Roman" w:cs="Times New Roman" w:hint="default"/>
      <w:sz w:val="22"/>
      <w:szCs w:val="22"/>
    </w:rPr>
  </w:style>
  <w:style w:type="paragraph" w:customStyle="1" w:styleId="Style9">
    <w:name w:val="Style9"/>
    <w:basedOn w:val="a"/>
    <w:uiPriority w:val="99"/>
    <w:rsid w:val="008E0048"/>
    <w:pPr>
      <w:ind w:firstLine="360"/>
    </w:pPr>
    <w:rPr>
      <w:rFonts w:ascii="Calibri" w:eastAsia="Times New Roman" w:hAnsi="Calibri"/>
      <w:sz w:val="22"/>
      <w:szCs w:val="22"/>
      <w:lang w:val="en-US" w:eastAsia="en-US" w:bidi="en-US"/>
    </w:rPr>
  </w:style>
  <w:style w:type="character" w:customStyle="1" w:styleId="FontStyle14">
    <w:name w:val="Font Style14"/>
    <w:basedOn w:val="a0"/>
    <w:uiPriority w:val="99"/>
    <w:rsid w:val="008E004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6">
    <w:name w:val="Font Style16"/>
    <w:basedOn w:val="a0"/>
    <w:uiPriority w:val="99"/>
    <w:rsid w:val="008E0048"/>
    <w:rPr>
      <w:rFonts w:ascii="Times New Roman" w:hAnsi="Times New Roman" w:cs="Times New Roman"/>
      <w:sz w:val="18"/>
      <w:szCs w:val="18"/>
    </w:rPr>
  </w:style>
  <w:style w:type="paragraph" w:customStyle="1" w:styleId="Style2">
    <w:name w:val="Style2"/>
    <w:basedOn w:val="a"/>
    <w:uiPriority w:val="99"/>
    <w:rsid w:val="008E0048"/>
    <w:pPr>
      <w:widowControl w:val="0"/>
      <w:autoSpaceDE w:val="0"/>
      <w:autoSpaceDN w:val="0"/>
      <w:adjustRightInd w:val="0"/>
      <w:jc w:val="both"/>
    </w:pPr>
    <w:rPr>
      <w:rFonts w:ascii="Franklin Gothic Medium Cond" w:eastAsia="Times New Roman" w:hAnsi="Franklin Gothic Medium Cond"/>
    </w:rPr>
  </w:style>
  <w:style w:type="character" w:customStyle="1" w:styleId="FontStyle13">
    <w:name w:val="Font Style13"/>
    <w:uiPriority w:val="99"/>
    <w:rsid w:val="008E0048"/>
    <w:rPr>
      <w:rFonts w:ascii="Times New Roman" w:hAnsi="Times New Roman" w:cs="Times New Roman"/>
      <w:sz w:val="22"/>
      <w:szCs w:val="22"/>
    </w:rPr>
  </w:style>
  <w:style w:type="paragraph" w:customStyle="1" w:styleId="13">
    <w:name w:val="Абзац списка1"/>
    <w:basedOn w:val="a"/>
    <w:rsid w:val="008E0048"/>
    <w:pPr>
      <w:ind w:left="720" w:firstLine="709"/>
      <w:contextualSpacing/>
    </w:pPr>
    <w:rPr>
      <w:rFonts w:ascii="Calibri" w:eastAsia="Times New Roman" w:hAnsi="Calibri"/>
      <w:sz w:val="22"/>
      <w:szCs w:val="22"/>
      <w:lang w:eastAsia="en-US"/>
    </w:rPr>
  </w:style>
  <w:style w:type="paragraph" w:customStyle="1" w:styleId="Style3">
    <w:name w:val="Style3"/>
    <w:basedOn w:val="a"/>
    <w:uiPriority w:val="99"/>
    <w:rsid w:val="008E0048"/>
    <w:pPr>
      <w:widowControl w:val="0"/>
      <w:autoSpaceDE w:val="0"/>
      <w:autoSpaceDN w:val="0"/>
      <w:adjustRightInd w:val="0"/>
      <w:spacing w:line="230" w:lineRule="exact"/>
      <w:ind w:hanging="209"/>
    </w:pPr>
    <w:rPr>
      <w:rFonts w:ascii="Franklin Gothic Medium Cond" w:eastAsia="Times New Roman" w:hAnsi="Franklin Gothic Medium Cond"/>
    </w:rPr>
  </w:style>
  <w:style w:type="paragraph" w:styleId="af6">
    <w:name w:val="Body Text"/>
    <w:basedOn w:val="a"/>
    <w:link w:val="af7"/>
    <w:uiPriority w:val="1"/>
    <w:qFormat/>
    <w:rsid w:val="00FA2799"/>
    <w:pPr>
      <w:spacing w:after="120"/>
    </w:pPr>
    <w:rPr>
      <w:rFonts w:eastAsia="Times New Roman"/>
    </w:rPr>
  </w:style>
  <w:style w:type="character" w:customStyle="1" w:styleId="af7">
    <w:name w:val="Основной текст Знак"/>
    <w:basedOn w:val="a0"/>
    <w:link w:val="af6"/>
    <w:uiPriority w:val="1"/>
    <w:rsid w:val="00FA27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FA279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customStyle="1" w:styleId="14">
    <w:name w:val="Сетка таблицы1"/>
    <w:basedOn w:val="a1"/>
    <w:next w:val="af5"/>
    <w:uiPriority w:val="59"/>
    <w:rsid w:val="00B768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1"/>
    <w:rsid w:val="00C87DF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5B46C8"/>
    <w:rPr>
      <w:rFonts w:ascii="Times New Roman" w:eastAsia="Times New Roman" w:hAnsi="Times New Roman"/>
      <w:b/>
      <w:bCs/>
      <w:sz w:val="28"/>
      <w:szCs w:val="28"/>
      <w:lang w:val="en-US"/>
    </w:rPr>
  </w:style>
  <w:style w:type="character" w:customStyle="1" w:styleId="60">
    <w:name w:val="Заголовок 6 Знак"/>
    <w:basedOn w:val="a0"/>
    <w:link w:val="6"/>
    <w:uiPriority w:val="1"/>
    <w:rsid w:val="005B46C8"/>
    <w:rPr>
      <w:rFonts w:ascii="Times New Roman" w:eastAsia="Times New Roman" w:hAnsi="Times New Roman"/>
      <w:b/>
      <w:bCs/>
      <w:i/>
      <w:sz w:val="28"/>
      <w:szCs w:val="28"/>
      <w:lang w:val="en-US"/>
    </w:rPr>
  </w:style>
  <w:style w:type="character" w:customStyle="1" w:styleId="70">
    <w:name w:val="Заголовок 7 Знак"/>
    <w:basedOn w:val="a0"/>
    <w:link w:val="7"/>
    <w:uiPriority w:val="1"/>
    <w:rsid w:val="005B46C8"/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80">
    <w:name w:val="Заголовок 8 Знак"/>
    <w:basedOn w:val="a0"/>
    <w:link w:val="8"/>
    <w:uiPriority w:val="1"/>
    <w:rsid w:val="005B46C8"/>
    <w:rPr>
      <w:rFonts w:ascii="Times New Roman" w:eastAsia="Times New Roman" w:hAnsi="Times New Roman"/>
      <w:b/>
      <w:bCs/>
      <w:sz w:val="24"/>
      <w:szCs w:val="24"/>
      <w:lang w:val="en-US"/>
    </w:rPr>
  </w:style>
  <w:style w:type="numbering" w:customStyle="1" w:styleId="15">
    <w:name w:val="Нет списка1"/>
    <w:next w:val="a2"/>
    <w:uiPriority w:val="99"/>
    <w:semiHidden/>
    <w:unhideWhenUsed/>
    <w:rsid w:val="005B46C8"/>
  </w:style>
  <w:style w:type="table" w:customStyle="1" w:styleId="TableNormal">
    <w:name w:val="Table Normal"/>
    <w:uiPriority w:val="2"/>
    <w:semiHidden/>
    <w:unhideWhenUsed/>
    <w:qFormat/>
    <w:rsid w:val="005B46C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B46C8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customStyle="1" w:styleId="ConsPlusNormal">
    <w:name w:val="ConsPlusNormal"/>
    <w:rsid w:val="005B46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8">
    <w:name w:val="annotation reference"/>
    <w:basedOn w:val="a0"/>
    <w:uiPriority w:val="99"/>
    <w:semiHidden/>
    <w:unhideWhenUsed/>
    <w:rsid w:val="005B46C8"/>
    <w:rPr>
      <w:sz w:val="16"/>
      <w:szCs w:val="16"/>
    </w:rPr>
  </w:style>
  <w:style w:type="paragraph" w:styleId="af9">
    <w:name w:val="annotation text"/>
    <w:basedOn w:val="a"/>
    <w:link w:val="afa"/>
    <w:uiPriority w:val="99"/>
    <w:semiHidden/>
    <w:unhideWhenUsed/>
    <w:rsid w:val="005B46C8"/>
    <w:rPr>
      <w:rFonts w:eastAsia="Times New Roman"/>
      <w:sz w:val="20"/>
      <w:szCs w:val="20"/>
    </w:rPr>
  </w:style>
  <w:style w:type="character" w:customStyle="1" w:styleId="afa">
    <w:name w:val="Текст примечания Знак"/>
    <w:basedOn w:val="a0"/>
    <w:link w:val="af9"/>
    <w:uiPriority w:val="99"/>
    <w:rsid w:val="005B46C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5B46C8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rsid w:val="005B46C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numbering" w:customStyle="1" w:styleId="25">
    <w:name w:val="Нет списка2"/>
    <w:next w:val="a2"/>
    <w:uiPriority w:val="99"/>
    <w:semiHidden/>
    <w:unhideWhenUsed/>
    <w:rsid w:val="005B46C8"/>
  </w:style>
  <w:style w:type="table" w:customStyle="1" w:styleId="TableNormal1">
    <w:name w:val="Table Normal1"/>
    <w:uiPriority w:val="2"/>
    <w:semiHidden/>
    <w:unhideWhenUsed/>
    <w:qFormat/>
    <w:rsid w:val="005B46C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d">
    <w:name w:val="endnote text"/>
    <w:basedOn w:val="a"/>
    <w:link w:val="afe"/>
    <w:uiPriority w:val="99"/>
    <w:semiHidden/>
    <w:rsid w:val="00C21B91"/>
    <w:rPr>
      <w:sz w:val="20"/>
      <w:szCs w:val="20"/>
    </w:rPr>
  </w:style>
  <w:style w:type="character" w:customStyle="1" w:styleId="afe">
    <w:name w:val="Текст концевой сноски Знак"/>
    <w:basedOn w:val="a0"/>
    <w:link w:val="afd"/>
    <w:uiPriority w:val="99"/>
    <w:semiHidden/>
    <w:rsid w:val="00C21B91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f">
    <w:name w:val="endnote reference"/>
    <w:uiPriority w:val="99"/>
    <w:semiHidden/>
    <w:rsid w:val="00C21B91"/>
    <w:rPr>
      <w:vertAlign w:val="superscript"/>
    </w:rPr>
  </w:style>
  <w:style w:type="paragraph" w:customStyle="1" w:styleId="26">
    <w:name w:val="Знак2"/>
    <w:basedOn w:val="a"/>
    <w:uiPriority w:val="99"/>
    <w:rsid w:val="00C21B91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10">
    <w:name w:val="Знак21"/>
    <w:basedOn w:val="a"/>
    <w:uiPriority w:val="99"/>
    <w:rsid w:val="00C21B91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ff0">
    <w:name w:val="TOC Heading"/>
    <w:basedOn w:val="1"/>
    <w:next w:val="a"/>
    <w:uiPriority w:val="99"/>
    <w:qFormat/>
    <w:rsid w:val="00C21B91"/>
    <w:pPr>
      <w:keepNext/>
      <w:keepLines/>
      <w:spacing w:before="480" w:beforeAutospacing="0" w:after="0" w:afterAutospacing="0" w:line="276" w:lineRule="auto"/>
      <w:outlineLvl w:val="9"/>
    </w:pPr>
    <w:rPr>
      <w:rFonts w:ascii="Cambria" w:eastAsia="Calibri" w:hAnsi="Cambria" w:cs="Cambria"/>
      <w:color w:val="365F91"/>
      <w:kern w:val="0"/>
      <w:sz w:val="28"/>
      <w:szCs w:val="28"/>
      <w:lang w:eastAsia="en-US"/>
    </w:rPr>
  </w:style>
  <w:style w:type="paragraph" w:customStyle="1" w:styleId="aff1">
    <w:name w:val="Таблицы (моноширинный)"/>
    <w:basedOn w:val="a"/>
    <w:next w:val="a"/>
    <w:uiPriority w:val="99"/>
    <w:rsid w:val="00C21B91"/>
    <w:pPr>
      <w:widowControl w:val="0"/>
      <w:autoSpaceDE w:val="0"/>
      <w:autoSpaceDN w:val="0"/>
      <w:adjustRightInd w:val="0"/>
      <w:jc w:val="both"/>
    </w:pPr>
    <w:rPr>
      <w:rFonts w:ascii="Courier New" w:eastAsia="Times New Roman" w:hAnsi="Courier New" w:cs="Courier New"/>
      <w:sz w:val="20"/>
      <w:szCs w:val="20"/>
    </w:rPr>
  </w:style>
  <w:style w:type="paragraph" w:customStyle="1" w:styleId="formattext">
    <w:name w:val="formattext"/>
    <w:basedOn w:val="a"/>
    <w:uiPriority w:val="99"/>
    <w:rsid w:val="00C21B91"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rsid w:val="00C21B91"/>
  </w:style>
  <w:style w:type="character" w:customStyle="1" w:styleId="14pt">
    <w:name w:val="Стиль 14 pt"/>
    <w:rsid w:val="00C21B91"/>
    <w:rPr>
      <w:rFonts w:ascii="Times New Roman" w:hAnsi="Times New Roman" w:cs="Times New Roman" w:hint="default"/>
      <w:sz w:val="28"/>
    </w:rPr>
  </w:style>
  <w:style w:type="numbering" w:customStyle="1" w:styleId="110">
    <w:name w:val="Нет списка11"/>
    <w:next w:val="a2"/>
    <w:uiPriority w:val="99"/>
    <w:semiHidden/>
    <w:unhideWhenUsed/>
    <w:rsid w:val="00C21B91"/>
  </w:style>
  <w:style w:type="character" w:customStyle="1" w:styleId="16">
    <w:name w:val="Просмотренная гиперссылка1"/>
    <w:uiPriority w:val="99"/>
    <w:semiHidden/>
    <w:unhideWhenUsed/>
    <w:rsid w:val="00C21B91"/>
    <w:rPr>
      <w:color w:val="800080"/>
      <w:u w:val="single"/>
    </w:rPr>
  </w:style>
  <w:style w:type="character" w:customStyle="1" w:styleId="27">
    <w:name w:val="Просмотренная гиперссылка2"/>
    <w:uiPriority w:val="99"/>
    <w:semiHidden/>
    <w:unhideWhenUsed/>
    <w:rsid w:val="00C21B91"/>
    <w:rPr>
      <w:color w:val="800080"/>
      <w:u w:val="single"/>
    </w:rPr>
  </w:style>
  <w:style w:type="character" w:styleId="aff2">
    <w:name w:val="FollowedHyperlink"/>
    <w:uiPriority w:val="99"/>
    <w:semiHidden/>
    <w:unhideWhenUsed/>
    <w:rsid w:val="00C21B91"/>
    <w:rPr>
      <w:color w:val="800080"/>
      <w:u w:val="single"/>
    </w:rPr>
  </w:style>
  <w:style w:type="paragraph" w:customStyle="1" w:styleId="msonormal0">
    <w:name w:val="msonormal"/>
    <w:basedOn w:val="a"/>
    <w:uiPriority w:val="99"/>
    <w:rsid w:val="00E2515A"/>
    <w:pPr>
      <w:spacing w:before="100" w:beforeAutospacing="1" w:after="100" w:afterAutospacing="1"/>
    </w:pPr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454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6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3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yperlink" Target="http://mts-alest.net/details/kak-pravilno-stavit-tehniku-na-hranenie.htm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CB64CE9-3033-4359-B943-457D66C8D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101</Pages>
  <Words>23999</Words>
  <Characters>136799</Characters>
  <Application>Microsoft Office Word</Application>
  <DocSecurity>0</DocSecurity>
  <Lines>1139</Lines>
  <Paragraphs>320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ПУ 84</Company>
  <LinksUpToDate>false</LinksUpToDate>
  <CharactersWithSpaces>160478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Мастер</dc:creator>
  <cp:keywords/>
  <dc:description/>
  <cp:lastModifiedBy>вцпо</cp:lastModifiedBy>
  <cp:revision>57</cp:revision>
  <cp:lastPrinted>2019-10-24T06:30:00Z</cp:lastPrinted>
  <dcterms:created xsi:type="dcterms:W3CDTF">2019-10-24T05:44:00Z</dcterms:created>
  <dcterms:modified xsi:type="dcterms:W3CDTF">2023-03-18T02:29:00Z</dcterms:modified>
</cp:coreProperties>
</file>